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283CC0" w:rsidRDefault="003E2E91" w:rsidP="000157CB">
      <w:pPr>
        <w:pStyle w:val="Naslov2"/>
        <w:rPr>
          <w:i w:val="0"/>
          <w:sz w:val="20"/>
          <w:szCs w:val="20"/>
        </w:rPr>
      </w:pPr>
      <w:bookmarkStart w:id="0" w:name="_Toc532533793"/>
      <w:bookmarkStart w:id="1" w:name="_Toc57805094"/>
      <w:bookmarkStart w:id="2" w:name="_Toc110501494"/>
      <w:r w:rsidRPr="00283CC0">
        <w:rPr>
          <w:i w:val="0"/>
          <w:sz w:val="20"/>
          <w:szCs w:val="20"/>
        </w:rPr>
        <w:t>Obrazec 1</w:t>
      </w:r>
      <w:bookmarkEnd w:id="0"/>
      <w:bookmarkEnd w:id="1"/>
      <w:bookmarkEnd w:id="2"/>
    </w:p>
    <w:p w14:paraId="470B1089" w14:textId="77777777" w:rsidR="003E2E91" w:rsidRPr="00283CC0" w:rsidRDefault="003E2E91" w:rsidP="007124B4">
      <w:pPr>
        <w:autoSpaceDE w:val="0"/>
        <w:autoSpaceDN w:val="0"/>
        <w:adjustRightInd w:val="0"/>
        <w:rPr>
          <w:rFonts w:ascii="Arial" w:hAnsi="Arial" w:cs="Arial"/>
          <w:b/>
          <w:sz w:val="20"/>
          <w:szCs w:val="20"/>
        </w:rPr>
      </w:pPr>
    </w:p>
    <w:p w14:paraId="0E86453E" w14:textId="77777777" w:rsidR="003E2E91" w:rsidRPr="00283CC0" w:rsidRDefault="003E2E91" w:rsidP="007124B4">
      <w:pPr>
        <w:autoSpaceDE w:val="0"/>
        <w:autoSpaceDN w:val="0"/>
        <w:adjustRightInd w:val="0"/>
        <w:rPr>
          <w:rFonts w:ascii="Arial" w:hAnsi="Arial" w:cs="Arial"/>
          <w:b/>
          <w:sz w:val="20"/>
          <w:szCs w:val="20"/>
        </w:rPr>
      </w:pPr>
    </w:p>
    <w:p w14:paraId="501B1D76" w14:textId="77777777" w:rsidR="003E2E91" w:rsidRPr="00283CC0" w:rsidRDefault="00E27AC6" w:rsidP="003E2E91">
      <w:pPr>
        <w:autoSpaceDE w:val="0"/>
        <w:autoSpaceDN w:val="0"/>
        <w:adjustRightInd w:val="0"/>
        <w:jc w:val="center"/>
        <w:rPr>
          <w:rFonts w:ascii="Arial" w:hAnsi="Arial" w:cs="Arial"/>
          <w:b/>
          <w:sz w:val="20"/>
          <w:szCs w:val="20"/>
        </w:rPr>
      </w:pPr>
      <w:r w:rsidRPr="00283CC0">
        <w:rPr>
          <w:rFonts w:ascii="Arial" w:hAnsi="Arial" w:cs="Arial"/>
          <w:b/>
          <w:sz w:val="20"/>
          <w:szCs w:val="20"/>
        </w:rPr>
        <w:t>PODATKI O PONUDNIKU</w:t>
      </w:r>
    </w:p>
    <w:p w14:paraId="3B460BB6" w14:textId="77777777" w:rsidR="003E2E91" w:rsidRPr="00283CC0"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283CC0" w14:paraId="48B6EBEA" w14:textId="77777777" w:rsidTr="003E2E91">
        <w:trPr>
          <w:trHeight w:val="798"/>
          <w:jc w:val="center"/>
        </w:trPr>
        <w:tc>
          <w:tcPr>
            <w:tcW w:w="5093" w:type="dxa"/>
            <w:vAlign w:val="center"/>
          </w:tcPr>
          <w:p w14:paraId="093C28C7"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Naziv ponudnika</w:t>
            </w:r>
          </w:p>
        </w:tc>
        <w:tc>
          <w:tcPr>
            <w:tcW w:w="4620" w:type="dxa"/>
          </w:tcPr>
          <w:p w14:paraId="63F4FDBB"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5C9AC690" w14:textId="77777777" w:rsidTr="003E2E91">
        <w:trPr>
          <w:trHeight w:val="680"/>
          <w:jc w:val="center"/>
        </w:trPr>
        <w:tc>
          <w:tcPr>
            <w:tcW w:w="5093" w:type="dxa"/>
            <w:vAlign w:val="center"/>
          </w:tcPr>
          <w:p w14:paraId="2C8548F3"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Naslov in kraj ponudnika</w:t>
            </w:r>
          </w:p>
        </w:tc>
        <w:tc>
          <w:tcPr>
            <w:tcW w:w="4620" w:type="dxa"/>
          </w:tcPr>
          <w:p w14:paraId="104C5D0F"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5CAF8C05" w14:textId="77777777" w:rsidTr="003E2E91">
        <w:trPr>
          <w:trHeight w:val="717"/>
          <w:jc w:val="center"/>
        </w:trPr>
        <w:tc>
          <w:tcPr>
            <w:tcW w:w="5093" w:type="dxa"/>
            <w:vAlign w:val="center"/>
          </w:tcPr>
          <w:p w14:paraId="38C07268"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Odgovorna oseba ponudnika</w:t>
            </w:r>
          </w:p>
        </w:tc>
        <w:tc>
          <w:tcPr>
            <w:tcW w:w="4620" w:type="dxa"/>
          </w:tcPr>
          <w:p w14:paraId="49F1CF6E"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33438853" w14:textId="77777777" w:rsidTr="003E2E91">
        <w:trPr>
          <w:trHeight w:val="699"/>
          <w:jc w:val="center"/>
        </w:trPr>
        <w:tc>
          <w:tcPr>
            <w:tcW w:w="5093" w:type="dxa"/>
            <w:vAlign w:val="center"/>
          </w:tcPr>
          <w:p w14:paraId="559B8C95"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Telefon:</w:t>
            </w:r>
          </w:p>
        </w:tc>
        <w:tc>
          <w:tcPr>
            <w:tcW w:w="4620" w:type="dxa"/>
          </w:tcPr>
          <w:p w14:paraId="4B6D1821"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731B3AE7" w14:textId="77777777" w:rsidTr="003E2E91">
        <w:trPr>
          <w:trHeight w:val="695"/>
          <w:jc w:val="center"/>
        </w:trPr>
        <w:tc>
          <w:tcPr>
            <w:tcW w:w="5093" w:type="dxa"/>
            <w:vAlign w:val="center"/>
          </w:tcPr>
          <w:p w14:paraId="40D1A5EE"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Elektronski naslov:</w:t>
            </w:r>
          </w:p>
        </w:tc>
        <w:tc>
          <w:tcPr>
            <w:tcW w:w="4620" w:type="dxa"/>
          </w:tcPr>
          <w:p w14:paraId="45D763C4"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4E8B1129" w14:textId="77777777" w:rsidTr="003E2E91">
        <w:trPr>
          <w:trHeight w:val="833"/>
          <w:jc w:val="center"/>
        </w:trPr>
        <w:tc>
          <w:tcPr>
            <w:tcW w:w="5093" w:type="dxa"/>
            <w:vAlign w:val="center"/>
          </w:tcPr>
          <w:p w14:paraId="76AFB4EA" w14:textId="77777777" w:rsidR="003E2E91" w:rsidRPr="00283CC0" w:rsidRDefault="003E2E91" w:rsidP="003E2E91">
            <w:pPr>
              <w:spacing w:before="120"/>
              <w:ind w:left="-62"/>
              <w:rPr>
                <w:rFonts w:ascii="Arial" w:eastAsia="Batang" w:hAnsi="Arial" w:cs="Arial"/>
                <w:sz w:val="20"/>
                <w:szCs w:val="20"/>
                <w:lang w:eastAsia="ko-KR"/>
              </w:rPr>
            </w:pPr>
            <w:r w:rsidRPr="00283CC0">
              <w:rPr>
                <w:rFonts w:ascii="Arial" w:eastAsia="Batang" w:hAnsi="Arial" w:cs="Arial"/>
                <w:sz w:val="20"/>
                <w:szCs w:val="20"/>
                <w:lang w:eastAsia="ko-KR"/>
              </w:rPr>
              <w:t>Matična številka podjetja</w:t>
            </w:r>
          </w:p>
        </w:tc>
        <w:tc>
          <w:tcPr>
            <w:tcW w:w="4620" w:type="dxa"/>
          </w:tcPr>
          <w:p w14:paraId="4DBC5EBB" w14:textId="77777777" w:rsidR="003E2E91" w:rsidRPr="00283CC0" w:rsidRDefault="003E2E91" w:rsidP="003E2E91">
            <w:pPr>
              <w:spacing w:before="120"/>
              <w:rPr>
                <w:rFonts w:ascii="Arial" w:eastAsia="Batang" w:hAnsi="Arial" w:cs="Arial"/>
                <w:sz w:val="20"/>
                <w:szCs w:val="20"/>
                <w:lang w:eastAsia="ko-KR"/>
              </w:rPr>
            </w:pPr>
          </w:p>
        </w:tc>
      </w:tr>
      <w:tr w:rsidR="003E2E91" w:rsidRPr="00283CC0" w14:paraId="7AE8A749" w14:textId="77777777" w:rsidTr="003E2E91">
        <w:trPr>
          <w:trHeight w:val="703"/>
          <w:jc w:val="center"/>
        </w:trPr>
        <w:tc>
          <w:tcPr>
            <w:tcW w:w="5093" w:type="dxa"/>
            <w:vAlign w:val="center"/>
          </w:tcPr>
          <w:p w14:paraId="481E3AF2"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Identifikacijska št. za DDV</w:t>
            </w:r>
          </w:p>
        </w:tc>
        <w:tc>
          <w:tcPr>
            <w:tcW w:w="4620" w:type="dxa"/>
          </w:tcPr>
          <w:p w14:paraId="4AC822B7"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284A6FEE" w14:textId="77777777" w:rsidTr="003E2E91">
        <w:trPr>
          <w:trHeight w:val="699"/>
          <w:jc w:val="center"/>
        </w:trPr>
        <w:tc>
          <w:tcPr>
            <w:tcW w:w="5093" w:type="dxa"/>
            <w:vAlign w:val="center"/>
          </w:tcPr>
          <w:p w14:paraId="4A668F6F"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Št. vpisa v sodni register (št. vložka)</w:t>
            </w:r>
          </w:p>
        </w:tc>
        <w:tc>
          <w:tcPr>
            <w:tcW w:w="4620" w:type="dxa"/>
          </w:tcPr>
          <w:p w14:paraId="5B996F29"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0E91F5FD" w14:textId="77777777" w:rsidTr="003E2E91">
        <w:trPr>
          <w:trHeight w:val="695"/>
          <w:jc w:val="center"/>
        </w:trPr>
        <w:tc>
          <w:tcPr>
            <w:tcW w:w="5093" w:type="dxa"/>
            <w:vAlign w:val="center"/>
          </w:tcPr>
          <w:p w14:paraId="4AB4D6DA"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Transakcijski račun</w:t>
            </w:r>
          </w:p>
        </w:tc>
        <w:tc>
          <w:tcPr>
            <w:tcW w:w="4620" w:type="dxa"/>
          </w:tcPr>
          <w:p w14:paraId="16A3376C"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05D441DB" w14:textId="77777777" w:rsidTr="003E2E91">
        <w:trPr>
          <w:trHeight w:val="695"/>
          <w:jc w:val="center"/>
        </w:trPr>
        <w:tc>
          <w:tcPr>
            <w:tcW w:w="5093" w:type="dxa"/>
            <w:vAlign w:val="center"/>
          </w:tcPr>
          <w:p w14:paraId="1096B6E4" w14:textId="77777777" w:rsidR="003E2E91" w:rsidRPr="00283CC0" w:rsidRDefault="003E2E91" w:rsidP="003E2E91">
            <w:pPr>
              <w:spacing w:before="120" w:after="120"/>
              <w:ind w:left="-62"/>
              <w:rPr>
                <w:rFonts w:ascii="Arial" w:eastAsia="Batang" w:hAnsi="Arial" w:cs="Arial"/>
                <w:sz w:val="20"/>
                <w:szCs w:val="20"/>
                <w:lang w:eastAsia="ko-KR"/>
              </w:rPr>
            </w:pPr>
            <w:r w:rsidRPr="00283CC0">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283CC0" w:rsidRDefault="003E2E91" w:rsidP="003E2E91">
            <w:pPr>
              <w:jc w:val="center"/>
              <w:rPr>
                <w:rFonts w:ascii="Arial" w:eastAsia="Batang" w:hAnsi="Arial" w:cs="Arial"/>
                <w:sz w:val="20"/>
                <w:szCs w:val="20"/>
                <w:lang w:eastAsia="ko-KR"/>
              </w:rPr>
            </w:pPr>
            <w:r w:rsidRPr="00283CC0">
              <w:rPr>
                <w:rFonts w:ascii="Arial" w:eastAsia="Batang" w:hAnsi="Arial" w:cs="Arial"/>
                <w:sz w:val="20"/>
                <w:szCs w:val="20"/>
                <w:lang w:eastAsia="ko-KR"/>
              </w:rPr>
              <w:t>DA / NE</w:t>
            </w:r>
          </w:p>
        </w:tc>
      </w:tr>
      <w:tr w:rsidR="003E2E91" w:rsidRPr="00283CC0" w14:paraId="1BBFCF3F" w14:textId="77777777" w:rsidTr="003E2E91">
        <w:trPr>
          <w:trHeight w:val="691"/>
          <w:jc w:val="center"/>
        </w:trPr>
        <w:tc>
          <w:tcPr>
            <w:tcW w:w="5093" w:type="dxa"/>
            <w:vAlign w:val="center"/>
          </w:tcPr>
          <w:p w14:paraId="3AEF1DD7" w14:textId="77777777" w:rsidR="003E2E91" w:rsidRPr="00283CC0" w:rsidRDefault="003E2E91" w:rsidP="003E2E91">
            <w:pPr>
              <w:spacing w:before="120" w:line="360" w:lineRule="auto"/>
              <w:ind w:left="-62"/>
              <w:rPr>
                <w:rFonts w:ascii="Arial" w:eastAsia="Batang" w:hAnsi="Arial" w:cs="Arial"/>
                <w:sz w:val="20"/>
                <w:szCs w:val="20"/>
                <w:lang w:eastAsia="ko-KR"/>
              </w:rPr>
            </w:pPr>
            <w:r w:rsidRPr="00283CC0">
              <w:rPr>
                <w:rFonts w:ascii="Arial" w:eastAsia="Batang" w:hAnsi="Arial" w:cs="Arial"/>
                <w:sz w:val="20"/>
                <w:szCs w:val="20"/>
                <w:lang w:eastAsia="ko-KR"/>
              </w:rPr>
              <w:t>Odgovorna oseba za podpis pogodbe:</w:t>
            </w:r>
          </w:p>
        </w:tc>
        <w:tc>
          <w:tcPr>
            <w:tcW w:w="4620" w:type="dxa"/>
          </w:tcPr>
          <w:p w14:paraId="025897AF" w14:textId="77777777" w:rsidR="003E2E91" w:rsidRPr="00283CC0" w:rsidRDefault="003E2E91" w:rsidP="003E2E91">
            <w:pPr>
              <w:spacing w:before="120" w:line="360" w:lineRule="auto"/>
              <w:rPr>
                <w:rFonts w:ascii="Arial" w:eastAsia="Batang" w:hAnsi="Arial" w:cs="Arial"/>
                <w:sz w:val="20"/>
                <w:szCs w:val="20"/>
                <w:lang w:eastAsia="ko-KR"/>
              </w:rPr>
            </w:pPr>
          </w:p>
        </w:tc>
      </w:tr>
      <w:tr w:rsidR="003E2E91" w:rsidRPr="00283CC0" w14:paraId="6C459C2A" w14:textId="77777777" w:rsidTr="003E2E91">
        <w:trPr>
          <w:trHeight w:val="715"/>
          <w:jc w:val="center"/>
        </w:trPr>
        <w:tc>
          <w:tcPr>
            <w:tcW w:w="5093" w:type="dxa"/>
            <w:vAlign w:val="center"/>
          </w:tcPr>
          <w:p w14:paraId="287E5FFC" w14:textId="77777777" w:rsidR="003E2E91" w:rsidRPr="00283CC0" w:rsidRDefault="003E2E91" w:rsidP="003E2E91">
            <w:pPr>
              <w:spacing w:before="120"/>
              <w:ind w:left="-62"/>
              <w:rPr>
                <w:rFonts w:ascii="Arial" w:eastAsia="Batang" w:hAnsi="Arial" w:cs="Arial"/>
                <w:sz w:val="20"/>
                <w:szCs w:val="20"/>
                <w:lang w:eastAsia="ko-KR"/>
              </w:rPr>
            </w:pPr>
            <w:r w:rsidRPr="00283CC0">
              <w:rPr>
                <w:rFonts w:ascii="Arial" w:eastAsia="Batang" w:hAnsi="Arial" w:cs="Arial"/>
                <w:sz w:val="20"/>
                <w:szCs w:val="20"/>
                <w:lang w:eastAsia="ko-KR"/>
              </w:rPr>
              <w:t>Kontaktna oseba za izvedbo javnega naročila</w:t>
            </w:r>
          </w:p>
          <w:p w14:paraId="13350497" w14:textId="77777777" w:rsidR="003E2E91" w:rsidRPr="00283CC0" w:rsidRDefault="003E2E91" w:rsidP="003E2E91">
            <w:pPr>
              <w:ind w:left="-62"/>
              <w:rPr>
                <w:rFonts w:ascii="Arial" w:eastAsia="Batang" w:hAnsi="Arial" w:cs="Arial"/>
                <w:sz w:val="20"/>
                <w:szCs w:val="20"/>
                <w:lang w:eastAsia="ko-KR"/>
              </w:rPr>
            </w:pPr>
            <w:r w:rsidRPr="00283CC0">
              <w:rPr>
                <w:rFonts w:ascii="Arial" w:eastAsia="Batang" w:hAnsi="Arial" w:cs="Arial"/>
                <w:sz w:val="20"/>
                <w:szCs w:val="20"/>
                <w:lang w:eastAsia="ko-KR"/>
              </w:rPr>
              <w:t>(ime in priimek, telefon in naslov elektronske pošte):</w:t>
            </w:r>
          </w:p>
        </w:tc>
        <w:tc>
          <w:tcPr>
            <w:tcW w:w="4620" w:type="dxa"/>
          </w:tcPr>
          <w:p w14:paraId="73FDD79D" w14:textId="77777777" w:rsidR="003E2E91" w:rsidRPr="00283CC0"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Kraj in datum:</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Žig:</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007C62E8" w:rsidRPr="00283CC0">
        <w:rPr>
          <w:rFonts w:ascii="Arial" w:eastAsia="Batang" w:hAnsi="Arial" w:cs="Arial"/>
          <w:sz w:val="20"/>
          <w:szCs w:val="20"/>
          <w:lang w:eastAsia="ko-KR"/>
        </w:rPr>
        <w:tab/>
      </w:r>
      <w:r w:rsidRPr="00283CC0">
        <w:rPr>
          <w:rFonts w:ascii="Arial" w:eastAsia="Batang" w:hAnsi="Arial" w:cs="Arial"/>
          <w:sz w:val="20"/>
          <w:szCs w:val="20"/>
          <w:lang w:eastAsia="ko-KR"/>
        </w:rPr>
        <w:t>Podpis ponudnika:</w:t>
      </w:r>
      <w:r w:rsidRPr="00283CC0">
        <w:rPr>
          <w:rFonts w:ascii="Arial" w:eastAsia="Batang" w:hAnsi="Arial" w:cs="Arial"/>
          <w:sz w:val="20"/>
          <w:szCs w:val="20"/>
          <w:lang w:eastAsia="ko-KR"/>
        </w:rPr>
        <w:t> </w:t>
      </w:r>
    </w:p>
    <w:p w14:paraId="3FFA6205" w14:textId="77777777" w:rsidR="003E2E91" w:rsidRPr="00283CC0" w:rsidRDefault="003E2E91" w:rsidP="007124B4">
      <w:pPr>
        <w:autoSpaceDE w:val="0"/>
        <w:autoSpaceDN w:val="0"/>
        <w:adjustRightInd w:val="0"/>
        <w:rPr>
          <w:rFonts w:ascii="Arial" w:hAnsi="Arial" w:cs="Arial"/>
          <w:b/>
          <w:sz w:val="20"/>
          <w:szCs w:val="20"/>
        </w:rPr>
      </w:pPr>
      <w:r w:rsidRPr="00283CC0">
        <w:rPr>
          <w:rFonts w:ascii="Arial" w:hAnsi="Arial" w:cs="Arial"/>
          <w:b/>
          <w:sz w:val="20"/>
          <w:szCs w:val="20"/>
        </w:rPr>
        <w:br w:type="page"/>
      </w:r>
    </w:p>
    <w:p w14:paraId="038F32E9" w14:textId="77777777" w:rsidR="003F6DA5" w:rsidRPr="00283CC0" w:rsidRDefault="003F6DA5" w:rsidP="00EF6FDA">
      <w:pPr>
        <w:pStyle w:val="Naslov2"/>
        <w:rPr>
          <w:i w:val="0"/>
          <w:sz w:val="20"/>
          <w:szCs w:val="20"/>
        </w:rPr>
        <w:sectPr w:rsidR="003F6DA5" w:rsidRPr="00283CC0"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283CC0" w:rsidRDefault="00BE2358" w:rsidP="00EF6FDA">
      <w:pPr>
        <w:pStyle w:val="Naslov2"/>
        <w:rPr>
          <w:i w:val="0"/>
          <w:sz w:val="20"/>
          <w:szCs w:val="20"/>
        </w:rPr>
      </w:pPr>
      <w:bookmarkStart w:id="4" w:name="_Toc57805095"/>
      <w:bookmarkStart w:id="5" w:name="_Toc110501495"/>
      <w:r w:rsidRPr="00283CC0">
        <w:rPr>
          <w:i w:val="0"/>
          <w:sz w:val="20"/>
          <w:szCs w:val="20"/>
        </w:rPr>
        <w:lastRenderedPageBreak/>
        <w:t>Obrazec 2</w:t>
      </w:r>
      <w:bookmarkEnd w:id="3"/>
      <w:bookmarkEnd w:id="4"/>
      <w:bookmarkEnd w:id="5"/>
    </w:p>
    <w:p w14:paraId="5DFF00DF" w14:textId="77777777" w:rsidR="00564547" w:rsidRPr="00283CC0" w:rsidRDefault="00564547" w:rsidP="007124B4">
      <w:pPr>
        <w:autoSpaceDE w:val="0"/>
        <w:autoSpaceDN w:val="0"/>
        <w:adjustRightInd w:val="0"/>
        <w:rPr>
          <w:rFonts w:ascii="Arial" w:hAnsi="Arial" w:cs="Arial"/>
          <w:sz w:val="20"/>
          <w:szCs w:val="20"/>
        </w:rPr>
      </w:pPr>
    </w:p>
    <w:p w14:paraId="1AD15BDB" w14:textId="77777777" w:rsidR="007124B4" w:rsidRPr="00283CC0" w:rsidRDefault="00BE2358" w:rsidP="007124B4">
      <w:pPr>
        <w:autoSpaceDE w:val="0"/>
        <w:autoSpaceDN w:val="0"/>
        <w:adjustRightInd w:val="0"/>
        <w:rPr>
          <w:rFonts w:ascii="Arial" w:hAnsi="Arial" w:cs="Arial"/>
          <w:sz w:val="20"/>
          <w:szCs w:val="20"/>
        </w:rPr>
      </w:pPr>
      <w:r w:rsidRPr="00283CC0">
        <w:rPr>
          <w:rFonts w:ascii="Arial" w:hAnsi="Arial" w:cs="Arial"/>
          <w:sz w:val="20"/>
          <w:szCs w:val="20"/>
        </w:rPr>
        <w:t>Ponudnik</w:t>
      </w:r>
      <w:r w:rsidR="007124B4" w:rsidRPr="00283CC0">
        <w:rPr>
          <w:rFonts w:ascii="Arial" w:hAnsi="Arial" w:cs="Arial"/>
          <w:sz w:val="20"/>
          <w:szCs w:val="20"/>
        </w:rPr>
        <w:t>:</w:t>
      </w:r>
    </w:p>
    <w:p w14:paraId="6CBDA929" w14:textId="77777777" w:rsidR="007124B4" w:rsidRPr="00283CC0" w:rsidRDefault="007124B4" w:rsidP="007124B4">
      <w:pPr>
        <w:autoSpaceDE w:val="0"/>
        <w:autoSpaceDN w:val="0"/>
        <w:adjustRightInd w:val="0"/>
        <w:rPr>
          <w:rFonts w:ascii="Arial" w:hAnsi="Arial" w:cs="Arial"/>
          <w:sz w:val="20"/>
          <w:szCs w:val="20"/>
        </w:rPr>
      </w:pPr>
      <w:r w:rsidRPr="00283CC0">
        <w:rPr>
          <w:rFonts w:ascii="Arial" w:hAnsi="Arial" w:cs="Arial"/>
          <w:sz w:val="20"/>
          <w:szCs w:val="20"/>
        </w:rPr>
        <w:t>__________________</w:t>
      </w:r>
    </w:p>
    <w:p w14:paraId="430F8A79" w14:textId="77777777" w:rsidR="007124B4" w:rsidRPr="00283CC0" w:rsidRDefault="007124B4" w:rsidP="007124B4">
      <w:pPr>
        <w:autoSpaceDE w:val="0"/>
        <w:autoSpaceDN w:val="0"/>
        <w:adjustRightInd w:val="0"/>
        <w:rPr>
          <w:rFonts w:ascii="Arial" w:hAnsi="Arial" w:cs="Arial"/>
          <w:sz w:val="20"/>
          <w:szCs w:val="20"/>
        </w:rPr>
      </w:pPr>
    </w:p>
    <w:p w14:paraId="4640121B" w14:textId="77777777" w:rsidR="007124B4" w:rsidRPr="00283CC0" w:rsidRDefault="007124B4" w:rsidP="007124B4">
      <w:pPr>
        <w:autoSpaceDE w:val="0"/>
        <w:autoSpaceDN w:val="0"/>
        <w:adjustRightInd w:val="0"/>
        <w:rPr>
          <w:rFonts w:ascii="Arial" w:hAnsi="Arial" w:cs="Arial"/>
          <w:sz w:val="20"/>
          <w:szCs w:val="20"/>
        </w:rPr>
      </w:pPr>
      <w:r w:rsidRPr="00283CC0">
        <w:rPr>
          <w:rFonts w:ascii="Arial" w:hAnsi="Arial" w:cs="Arial"/>
          <w:sz w:val="20"/>
          <w:szCs w:val="20"/>
        </w:rPr>
        <w:t>__________________</w:t>
      </w:r>
    </w:p>
    <w:p w14:paraId="230380F5" w14:textId="77777777" w:rsidR="007124B4" w:rsidRPr="00283CC0" w:rsidRDefault="007124B4" w:rsidP="007124B4">
      <w:pPr>
        <w:autoSpaceDE w:val="0"/>
        <w:autoSpaceDN w:val="0"/>
        <w:adjustRightInd w:val="0"/>
        <w:rPr>
          <w:rFonts w:ascii="Arial" w:hAnsi="Arial" w:cs="Arial"/>
          <w:sz w:val="20"/>
          <w:szCs w:val="20"/>
        </w:rPr>
      </w:pPr>
    </w:p>
    <w:p w14:paraId="5877071A" w14:textId="77777777" w:rsidR="007124B4" w:rsidRPr="00283CC0" w:rsidRDefault="007124B4" w:rsidP="007124B4">
      <w:pPr>
        <w:autoSpaceDE w:val="0"/>
        <w:autoSpaceDN w:val="0"/>
        <w:adjustRightInd w:val="0"/>
        <w:rPr>
          <w:rFonts w:ascii="Arial" w:hAnsi="Arial" w:cs="Arial"/>
          <w:sz w:val="20"/>
          <w:szCs w:val="20"/>
        </w:rPr>
      </w:pPr>
      <w:r w:rsidRPr="00283CC0">
        <w:rPr>
          <w:rFonts w:ascii="Arial" w:hAnsi="Arial" w:cs="Arial"/>
          <w:sz w:val="20"/>
          <w:szCs w:val="20"/>
        </w:rPr>
        <w:t>__________________</w:t>
      </w:r>
    </w:p>
    <w:p w14:paraId="695850F3" w14:textId="77777777" w:rsidR="00D55521" w:rsidRPr="00283CC0" w:rsidRDefault="00D55521" w:rsidP="007124B4">
      <w:pPr>
        <w:autoSpaceDE w:val="0"/>
        <w:autoSpaceDN w:val="0"/>
        <w:adjustRightInd w:val="0"/>
        <w:jc w:val="center"/>
        <w:rPr>
          <w:rFonts w:ascii="Arial" w:hAnsi="Arial" w:cs="Arial"/>
          <w:b/>
          <w:sz w:val="20"/>
          <w:szCs w:val="20"/>
        </w:rPr>
      </w:pPr>
    </w:p>
    <w:p w14:paraId="7C2678AE" w14:textId="77777777" w:rsidR="007124B4" w:rsidRPr="00283CC0" w:rsidRDefault="00D55521" w:rsidP="007124B4">
      <w:pPr>
        <w:autoSpaceDE w:val="0"/>
        <w:autoSpaceDN w:val="0"/>
        <w:adjustRightInd w:val="0"/>
        <w:jc w:val="center"/>
        <w:rPr>
          <w:rFonts w:ascii="Arial" w:hAnsi="Arial" w:cs="Arial"/>
          <w:b/>
          <w:sz w:val="20"/>
          <w:szCs w:val="20"/>
        </w:rPr>
      </w:pPr>
      <w:r w:rsidRPr="00283CC0">
        <w:rPr>
          <w:rFonts w:ascii="Arial" w:hAnsi="Arial" w:cs="Arial"/>
          <w:b/>
          <w:sz w:val="20"/>
          <w:szCs w:val="20"/>
        </w:rPr>
        <w:t xml:space="preserve">PONUDBENI </w:t>
      </w:r>
      <w:r w:rsidR="00D86756" w:rsidRPr="00283CC0">
        <w:rPr>
          <w:rFonts w:ascii="Arial" w:hAnsi="Arial" w:cs="Arial"/>
          <w:b/>
          <w:sz w:val="20"/>
          <w:szCs w:val="20"/>
        </w:rPr>
        <w:t>PREDRAČUN</w:t>
      </w:r>
    </w:p>
    <w:p w14:paraId="6AF09575" w14:textId="77777777" w:rsidR="00D55521" w:rsidRPr="00283CC0" w:rsidRDefault="00D55521" w:rsidP="00D55521">
      <w:pPr>
        <w:rPr>
          <w:rFonts w:ascii="Arial" w:hAnsi="Arial" w:cs="Arial"/>
          <w:sz w:val="20"/>
          <w:szCs w:val="20"/>
        </w:rPr>
      </w:pPr>
    </w:p>
    <w:p w14:paraId="2AA29939" w14:textId="77777777" w:rsidR="00D55521" w:rsidRPr="00283CC0" w:rsidRDefault="00D55521" w:rsidP="00D55521">
      <w:pPr>
        <w:rPr>
          <w:rFonts w:ascii="Arial" w:hAnsi="Arial" w:cs="Arial"/>
          <w:sz w:val="20"/>
          <w:szCs w:val="20"/>
        </w:rPr>
      </w:pPr>
      <w:r w:rsidRPr="00283CC0">
        <w:rPr>
          <w:rFonts w:ascii="Arial" w:hAnsi="Arial" w:cs="Arial"/>
          <w:sz w:val="20"/>
          <w:szCs w:val="20"/>
        </w:rPr>
        <w:t>Številka predračuna: …………………</w:t>
      </w:r>
    </w:p>
    <w:p w14:paraId="3ADCF2F4" w14:textId="77777777" w:rsidR="00D55521" w:rsidRPr="00283CC0" w:rsidRDefault="00D55521" w:rsidP="00D55521">
      <w:pPr>
        <w:rPr>
          <w:rFonts w:ascii="Arial" w:hAnsi="Arial" w:cs="Arial"/>
          <w:sz w:val="20"/>
          <w:szCs w:val="20"/>
        </w:rPr>
      </w:pPr>
      <w:r w:rsidRPr="00283CC0">
        <w:rPr>
          <w:rFonts w:ascii="Arial" w:hAnsi="Arial" w:cs="Arial"/>
          <w:sz w:val="20"/>
          <w:szCs w:val="20"/>
        </w:rPr>
        <w:t>Datum: …………………………………</w:t>
      </w:r>
    </w:p>
    <w:p w14:paraId="49614CE9" w14:textId="77777777" w:rsidR="00D55521" w:rsidRPr="00283CC0" w:rsidRDefault="00D55521" w:rsidP="00D55521">
      <w:pPr>
        <w:rPr>
          <w:rFonts w:ascii="Arial" w:hAnsi="Arial" w:cs="Arial"/>
          <w:sz w:val="20"/>
          <w:szCs w:val="20"/>
        </w:rPr>
      </w:pPr>
    </w:p>
    <w:p w14:paraId="34D0716B" w14:textId="09D04CE5" w:rsidR="00081538" w:rsidRPr="00283CC0" w:rsidRDefault="00081538" w:rsidP="007C62E8">
      <w:pPr>
        <w:jc w:val="both"/>
        <w:rPr>
          <w:rFonts w:ascii="Arial" w:hAnsi="Arial" w:cs="Arial"/>
          <w:sz w:val="20"/>
          <w:szCs w:val="20"/>
        </w:rPr>
      </w:pPr>
      <w:r w:rsidRPr="00283CC0">
        <w:rPr>
          <w:rFonts w:ascii="Arial" w:hAnsi="Arial" w:cs="Arial"/>
          <w:sz w:val="20"/>
          <w:szCs w:val="20"/>
        </w:rPr>
        <w:t>Na podlagi javnega razpisa za oddajo javnega naročila za: »</w:t>
      </w:r>
      <w:r w:rsidR="00B12F88" w:rsidRPr="00283CC0">
        <w:rPr>
          <w:rFonts w:ascii="Arial" w:hAnsi="Arial" w:cs="Arial"/>
          <w:b/>
          <w:sz w:val="20"/>
          <w:szCs w:val="20"/>
        </w:rPr>
        <w:t xml:space="preserve">Ležaji </w:t>
      </w:r>
      <w:r w:rsidR="005A3E05" w:rsidRPr="00283CC0">
        <w:rPr>
          <w:rFonts w:ascii="Arial" w:hAnsi="Arial" w:cs="Arial"/>
          <w:b/>
          <w:sz w:val="20"/>
          <w:szCs w:val="20"/>
        </w:rPr>
        <w:t>2022</w:t>
      </w:r>
      <w:r w:rsidR="003022DF" w:rsidRPr="00283CC0">
        <w:rPr>
          <w:rFonts w:ascii="Arial" w:hAnsi="Arial" w:cs="Arial"/>
          <w:b/>
          <w:sz w:val="20"/>
          <w:szCs w:val="20"/>
        </w:rPr>
        <w:t>-202</w:t>
      </w:r>
      <w:r w:rsidR="00BB6655">
        <w:rPr>
          <w:rFonts w:ascii="Arial" w:hAnsi="Arial" w:cs="Arial"/>
          <w:b/>
          <w:sz w:val="20"/>
          <w:szCs w:val="20"/>
        </w:rPr>
        <w:t>4</w:t>
      </w:r>
      <w:r w:rsidRPr="00283CC0">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3B9BE97E" w14:textId="77777777" w:rsidR="00081538" w:rsidRPr="00283CC0" w:rsidRDefault="00081538" w:rsidP="00D55521">
      <w:pPr>
        <w:rPr>
          <w:rFonts w:ascii="Arial" w:hAnsi="Arial" w:cs="Arial"/>
          <w:sz w:val="20"/>
          <w:szCs w:val="20"/>
        </w:rPr>
      </w:pPr>
    </w:p>
    <w:p w14:paraId="67595585" w14:textId="77777777" w:rsidR="00081538" w:rsidRPr="00283CC0" w:rsidRDefault="00081538" w:rsidP="00D55521">
      <w:pPr>
        <w:rPr>
          <w:rFonts w:ascii="Arial" w:hAnsi="Arial" w:cs="Arial"/>
          <w:color w:val="000000"/>
          <w:sz w:val="20"/>
          <w:szCs w:val="20"/>
        </w:rPr>
      </w:pPr>
    </w:p>
    <w:p w14:paraId="6932CBD8" w14:textId="77777777" w:rsidR="00D55521" w:rsidRPr="00283CC0" w:rsidRDefault="00E96BDC" w:rsidP="00D55521">
      <w:pPr>
        <w:rPr>
          <w:rFonts w:ascii="Arial" w:hAnsi="Arial" w:cs="Arial"/>
          <w:color w:val="000000"/>
          <w:sz w:val="20"/>
          <w:szCs w:val="20"/>
        </w:rPr>
      </w:pPr>
      <w:r w:rsidRPr="00283CC0">
        <w:rPr>
          <w:rFonts w:ascii="Arial" w:hAnsi="Arial" w:cs="Arial"/>
          <w:color w:val="000000"/>
          <w:sz w:val="20"/>
          <w:szCs w:val="20"/>
        </w:rPr>
        <w:t xml:space="preserve">I. </w:t>
      </w:r>
      <w:r w:rsidR="00D55521" w:rsidRPr="00283CC0">
        <w:rPr>
          <w:rFonts w:ascii="Arial" w:hAnsi="Arial" w:cs="Arial"/>
          <w:color w:val="000000"/>
          <w:sz w:val="20"/>
          <w:szCs w:val="20"/>
        </w:rPr>
        <w:t>Ponudbo dajemo (ustrezno obkrožiti):</w:t>
      </w:r>
    </w:p>
    <w:p w14:paraId="5CC31953" w14:textId="77777777" w:rsidR="00D55521" w:rsidRPr="00283CC0" w:rsidRDefault="00D55521" w:rsidP="00D55521">
      <w:pPr>
        <w:rPr>
          <w:rFonts w:ascii="Arial" w:hAnsi="Arial" w:cs="Arial"/>
          <w:color w:val="000000"/>
          <w:sz w:val="20"/>
          <w:szCs w:val="20"/>
        </w:rPr>
      </w:pPr>
      <w:r w:rsidRPr="00283CC0">
        <w:rPr>
          <w:rFonts w:ascii="Arial" w:hAnsi="Arial" w:cs="Arial"/>
          <w:color w:val="000000"/>
          <w:sz w:val="20"/>
          <w:szCs w:val="20"/>
        </w:rPr>
        <w:t>a) samostojno</w:t>
      </w:r>
    </w:p>
    <w:p w14:paraId="43AF68A8" w14:textId="77777777" w:rsidR="00D55521" w:rsidRPr="00283CC0" w:rsidRDefault="00D55521" w:rsidP="00D55521">
      <w:pPr>
        <w:rPr>
          <w:rFonts w:ascii="Arial" w:hAnsi="Arial" w:cs="Arial"/>
          <w:color w:val="000000"/>
          <w:sz w:val="20"/>
          <w:szCs w:val="20"/>
        </w:rPr>
      </w:pPr>
      <w:r w:rsidRPr="00283CC0">
        <w:rPr>
          <w:rFonts w:ascii="Arial" w:hAnsi="Arial" w:cs="Arial"/>
          <w:color w:val="000000"/>
          <w:sz w:val="20"/>
          <w:szCs w:val="20"/>
        </w:rPr>
        <w:t>b) skupno ponudbo v skupini izvajalcev:_________________________________</w:t>
      </w:r>
    </w:p>
    <w:p w14:paraId="799C5063" w14:textId="77777777" w:rsidR="005A3E05" w:rsidRPr="00283CC0" w:rsidRDefault="005A3E05" w:rsidP="00D55521">
      <w:pPr>
        <w:rPr>
          <w:rFonts w:ascii="Arial" w:hAnsi="Arial" w:cs="Arial"/>
          <w:color w:val="000000"/>
          <w:sz w:val="20"/>
          <w:szCs w:val="20"/>
        </w:rPr>
      </w:pPr>
    </w:p>
    <w:p w14:paraId="7CC4E352" w14:textId="77777777" w:rsidR="005A3E05" w:rsidRPr="00283CC0" w:rsidRDefault="005A3E05" w:rsidP="00D55521">
      <w:pPr>
        <w:rPr>
          <w:rFonts w:ascii="Arial" w:hAnsi="Arial" w:cs="Arial"/>
          <w:color w:val="000000"/>
          <w:sz w:val="20"/>
          <w:szCs w:val="20"/>
        </w:rPr>
      </w:pPr>
    </w:p>
    <w:p w14:paraId="4B95F67E" w14:textId="77777777"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1:…………………………EUR brez DDV</w:t>
      </w:r>
    </w:p>
    <w:p w14:paraId="531E0AED" w14:textId="77777777"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2:…………………………EUR brez DDV</w:t>
      </w:r>
    </w:p>
    <w:p w14:paraId="4296070E" w14:textId="77777777"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3:…………………………EUR brez DDV</w:t>
      </w:r>
    </w:p>
    <w:p w14:paraId="2851AD36" w14:textId="10997F94"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4:…………………………EUR brez DDV</w:t>
      </w:r>
    </w:p>
    <w:p w14:paraId="24BCE26C" w14:textId="519E7980"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5:…………………………EUR brez DDV</w:t>
      </w:r>
    </w:p>
    <w:p w14:paraId="7D471967" w14:textId="1252C86B"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6:…………………………EUR brez DDV</w:t>
      </w:r>
    </w:p>
    <w:p w14:paraId="2BA69242" w14:textId="738C1FCF"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7:…………………………EUR brez DDV</w:t>
      </w:r>
    </w:p>
    <w:p w14:paraId="6BBFFBEC" w14:textId="4D47059E" w:rsidR="005A3E05" w:rsidRPr="00283CC0" w:rsidRDefault="005A3E05" w:rsidP="005A3E05">
      <w:pPr>
        <w:rPr>
          <w:rFonts w:ascii="Arial" w:hAnsi="Arial" w:cs="Arial"/>
          <w:color w:val="000000"/>
          <w:sz w:val="20"/>
          <w:szCs w:val="20"/>
        </w:rPr>
      </w:pPr>
      <w:r w:rsidRPr="00283CC0">
        <w:rPr>
          <w:rFonts w:ascii="Arial" w:hAnsi="Arial" w:cs="Arial"/>
          <w:color w:val="000000"/>
          <w:sz w:val="20"/>
          <w:szCs w:val="20"/>
        </w:rPr>
        <w:t>SKLOP 8:…………………………EUR brez DDV</w:t>
      </w:r>
    </w:p>
    <w:p w14:paraId="3B4ED743" w14:textId="53B741AB" w:rsidR="00D55521" w:rsidRPr="00283CC0" w:rsidRDefault="005A3E05" w:rsidP="00D55521">
      <w:pPr>
        <w:rPr>
          <w:rFonts w:ascii="Arial" w:hAnsi="Arial" w:cs="Arial"/>
          <w:sz w:val="20"/>
          <w:szCs w:val="20"/>
        </w:rPr>
      </w:pPr>
      <w:r w:rsidRPr="00283CC0">
        <w:rPr>
          <w:rFonts w:ascii="Arial" w:hAnsi="Arial" w:cs="Arial"/>
          <w:sz w:val="20"/>
          <w:szCs w:val="20"/>
        </w:rPr>
        <w:t>SKLOP 9:…………………………EUR brez DDV</w:t>
      </w:r>
    </w:p>
    <w:p w14:paraId="7A0CFEB2" w14:textId="04D919D7" w:rsidR="00D85149" w:rsidRPr="00283CC0" w:rsidRDefault="00D85149" w:rsidP="00D55521">
      <w:pPr>
        <w:rPr>
          <w:rFonts w:ascii="Arial" w:hAnsi="Arial" w:cs="Arial"/>
          <w:sz w:val="20"/>
          <w:szCs w:val="20"/>
        </w:rPr>
      </w:pPr>
      <w:r w:rsidRPr="00283CC0">
        <w:rPr>
          <w:rFonts w:ascii="Arial" w:hAnsi="Arial" w:cs="Arial"/>
          <w:sz w:val="20"/>
          <w:szCs w:val="20"/>
        </w:rPr>
        <w:t>SKLOP 10:………………………..EUR brez DDV</w:t>
      </w:r>
    </w:p>
    <w:p w14:paraId="5AA50433" w14:textId="648A12B8" w:rsidR="003D3AF0" w:rsidRPr="00283CC0" w:rsidRDefault="00153931" w:rsidP="003B1133">
      <w:pPr>
        <w:jc w:val="both"/>
        <w:rPr>
          <w:rFonts w:ascii="Arial" w:hAnsi="Arial" w:cs="Arial"/>
          <w:color w:val="000000"/>
          <w:sz w:val="20"/>
          <w:szCs w:val="20"/>
        </w:rPr>
      </w:pPr>
      <w:r w:rsidRPr="00283CC0">
        <w:rPr>
          <w:rFonts w:ascii="Arial" w:hAnsi="Arial" w:cs="Arial"/>
          <w:color w:val="000000"/>
          <w:sz w:val="20"/>
          <w:szCs w:val="20"/>
        </w:rPr>
        <w:t>SKLOP 11:………………………..EUR brez DDV</w:t>
      </w:r>
    </w:p>
    <w:p w14:paraId="67A21095" w14:textId="578D2D57" w:rsidR="00677DBC" w:rsidRPr="00283CC0" w:rsidRDefault="005A3E05" w:rsidP="00E96BDC">
      <w:pPr>
        <w:rPr>
          <w:rFonts w:ascii="Arial" w:hAnsi="Arial" w:cs="Arial"/>
          <w:b/>
          <w:color w:val="000000"/>
          <w:sz w:val="20"/>
          <w:szCs w:val="20"/>
        </w:rPr>
      </w:pPr>
      <w:r w:rsidRPr="00283CC0">
        <w:rPr>
          <w:rFonts w:ascii="Arial" w:hAnsi="Arial" w:cs="Arial"/>
          <w:b/>
          <w:color w:val="000000"/>
          <w:sz w:val="20"/>
          <w:szCs w:val="20"/>
        </w:rPr>
        <w:t xml:space="preserve">Na podlagi izpolnjenega predračuna je skupna vrednost …..……….. </w:t>
      </w:r>
      <w:r w:rsidR="00006262" w:rsidRPr="00283CC0">
        <w:rPr>
          <w:rFonts w:ascii="Arial" w:hAnsi="Arial" w:cs="Arial"/>
          <w:b/>
          <w:color w:val="000000"/>
          <w:sz w:val="20"/>
          <w:szCs w:val="20"/>
        </w:rPr>
        <w:t>.............</w:t>
      </w:r>
      <w:r w:rsidRPr="00283CC0">
        <w:rPr>
          <w:rFonts w:ascii="Arial" w:hAnsi="Arial" w:cs="Arial"/>
          <w:b/>
          <w:color w:val="000000"/>
          <w:sz w:val="20"/>
          <w:szCs w:val="20"/>
        </w:rPr>
        <w:t>EUR brez DDV in skupna vrednost ……………………</w:t>
      </w:r>
      <w:r w:rsidR="00006262" w:rsidRPr="00283CC0">
        <w:rPr>
          <w:rFonts w:ascii="Arial" w:hAnsi="Arial" w:cs="Arial"/>
          <w:b/>
          <w:color w:val="000000"/>
          <w:sz w:val="20"/>
          <w:szCs w:val="20"/>
        </w:rPr>
        <w:t>..........</w:t>
      </w:r>
      <w:r w:rsidRPr="00283CC0">
        <w:rPr>
          <w:rFonts w:ascii="Arial" w:hAnsi="Arial" w:cs="Arial"/>
          <w:b/>
          <w:color w:val="000000"/>
          <w:sz w:val="20"/>
          <w:szCs w:val="20"/>
        </w:rPr>
        <w:t xml:space="preserve"> EUR z DDV.</w:t>
      </w:r>
    </w:p>
    <w:p w14:paraId="7CC233F4" w14:textId="77777777" w:rsidR="005A3E05" w:rsidRPr="00283CC0" w:rsidRDefault="005A3E05"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134"/>
        <w:gridCol w:w="110"/>
        <w:gridCol w:w="1307"/>
        <w:gridCol w:w="2268"/>
        <w:gridCol w:w="1134"/>
        <w:gridCol w:w="3969"/>
        <w:gridCol w:w="4111"/>
      </w:tblGrid>
      <w:tr w:rsidR="002475B7" w:rsidRPr="00283CC0" w14:paraId="05B52972" w14:textId="77777777" w:rsidTr="002475B7">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8E46667"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5D394593"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792EEF2B"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189A2B80"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2F115"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C75984"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C20135"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2475B7" w:rsidRPr="00283CC0" w14:paraId="60DBC6CA" w14:textId="77777777" w:rsidTr="002475B7">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203B011" w14:textId="77777777" w:rsidR="002475B7" w:rsidRPr="00283CC0" w:rsidRDefault="002475B7" w:rsidP="003A462A">
            <w:pPr>
              <w:jc w:val="center"/>
              <w:rPr>
                <w:rFonts w:ascii="Arial" w:hAnsi="Arial" w:cs="Arial"/>
                <w:color w:val="000000"/>
                <w:sz w:val="20"/>
                <w:szCs w:val="20"/>
              </w:rPr>
            </w:pPr>
            <w:r w:rsidRPr="00283CC0">
              <w:rPr>
                <w:rFonts w:ascii="Arial" w:hAnsi="Arial" w:cs="Arial"/>
                <w:color w:val="000000"/>
                <w:sz w:val="20"/>
                <w:szCs w:val="20"/>
              </w:rPr>
              <w:t>1</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328631C0" w14:textId="75C9CAB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14251/3</w:t>
            </w: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612F67B8" w14:textId="50DB61B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1000019929</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72AAD6EE" w14:textId="3AAEC90E"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6201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44607FD" w14:textId="6C41C71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AD63E0"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DD88F4"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42552354" w14:textId="77777777" w:rsidTr="002475B7">
        <w:trPr>
          <w:trHeight w:val="315"/>
        </w:trPr>
        <w:tc>
          <w:tcPr>
            <w:tcW w:w="852" w:type="dxa"/>
            <w:vMerge/>
            <w:tcBorders>
              <w:left w:val="single" w:sz="8" w:space="0" w:color="auto"/>
              <w:right w:val="single" w:sz="4" w:space="0" w:color="auto"/>
            </w:tcBorders>
            <w:vAlign w:val="center"/>
            <w:hideMark/>
          </w:tcPr>
          <w:p w14:paraId="6A661E8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AAE1781" w14:textId="39429244"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67628/3</w:t>
            </w:r>
          </w:p>
        </w:tc>
        <w:tc>
          <w:tcPr>
            <w:tcW w:w="1417" w:type="dxa"/>
            <w:gridSpan w:val="2"/>
            <w:tcBorders>
              <w:top w:val="nil"/>
              <w:left w:val="nil"/>
              <w:bottom w:val="single" w:sz="4" w:space="0" w:color="auto"/>
              <w:right w:val="single" w:sz="4" w:space="0" w:color="auto"/>
            </w:tcBorders>
            <w:shd w:val="clear" w:color="000000" w:fill="FFFFFF"/>
            <w:noWrap/>
            <w:hideMark/>
          </w:tcPr>
          <w:p w14:paraId="33C8905F" w14:textId="65F416B6"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1000019968</w:t>
            </w:r>
          </w:p>
        </w:tc>
        <w:tc>
          <w:tcPr>
            <w:tcW w:w="2268" w:type="dxa"/>
            <w:tcBorders>
              <w:top w:val="nil"/>
              <w:left w:val="nil"/>
              <w:bottom w:val="single" w:sz="4" w:space="0" w:color="auto"/>
              <w:right w:val="single" w:sz="4" w:space="0" w:color="auto"/>
            </w:tcBorders>
            <w:shd w:val="clear" w:color="000000" w:fill="FFFFFF"/>
            <w:noWrap/>
            <w:hideMark/>
          </w:tcPr>
          <w:p w14:paraId="3057648E" w14:textId="1A9AD6A6"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6306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4DF067E" w14:textId="5E96E76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08E352"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058891"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0E1E9473" w14:textId="77777777" w:rsidTr="002475B7">
        <w:trPr>
          <w:trHeight w:val="315"/>
        </w:trPr>
        <w:tc>
          <w:tcPr>
            <w:tcW w:w="852" w:type="dxa"/>
            <w:vMerge/>
            <w:tcBorders>
              <w:left w:val="single" w:sz="8" w:space="0" w:color="auto"/>
              <w:right w:val="single" w:sz="4" w:space="0" w:color="auto"/>
            </w:tcBorders>
            <w:vAlign w:val="center"/>
            <w:hideMark/>
          </w:tcPr>
          <w:p w14:paraId="573922B5"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5F567C0" w14:textId="6C49B3C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14343/3</w:t>
            </w:r>
          </w:p>
        </w:tc>
        <w:tc>
          <w:tcPr>
            <w:tcW w:w="1417" w:type="dxa"/>
            <w:gridSpan w:val="2"/>
            <w:tcBorders>
              <w:top w:val="nil"/>
              <w:left w:val="nil"/>
              <w:bottom w:val="single" w:sz="4" w:space="0" w:color="auto"/>
              <w:right w:val="single" w:sz="4" w:space="0" w:color="auto"/>
            </w:tcBorders>
            <w:shd w:val="clear" w:color="000000" w:fill="FFFFFF"/>
            <w:noWrap/>
            <w:hideMark/>
          </w:tcPr>
          <w:p w14:paraId="7299FD19" w14:textId="36B23C4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1000020037</w:t>
            </w:r>
          </w:p>
        </w:tc>
        <w:tc>
          <w:tcPr>
            <w:tcW w:w="2268" w:type="dxa"/>
            <w:tcBorders>
              <w:top w:val="nil"/>
              <w:left w:val="nil"/>
              <w:bottom w:val="single" w:sz="4" w:space="0" w:color="auto"/>
              <w:right w:val="single" w:sz="4" w:space="0" w:color="auto"/>
            </w:tcBorders>
            <w:shd w:val="clear" w:color="000000" w:fill="FFFFFF"/>
            <w:noWrap/>
            <w:hideMark/>
          </w:tcPr>
          <w:p w14:paraId="188FABCF" w14:textId="2C756A6F"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6309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42F1A57" w14:textId="5DC40A9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123C0B"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9653ED"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13D79C9C" w14:textId="77777777" w:rsidTr="002475B7">
        <w:trPr>
          <w:trHeight w:val="315"/>
        </w:trPr>
        <w:tc>
          <w:tcPr>
            <w:tcW w:w="852" w:type="dxa"/>
            <w:vMerge/>
            <w:tcBorders>
              <w:left w:val="single" w:sz="8" w:space="0" w:color="auto"/>
              <w:right w:val="single" w:sz="4" w:space="0" w:color="auto"/>
            </w:tcBorders>
            <w:vAlign w:val="center"/>
            <w:hideMark/>
          </w:tcPr>
          <w:p w14:paraId="4631C21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7DEFBCAD" w14:textId="006A3C8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14258/3</w:t>
            </w:r>
          </w:p>
        </w:tc>
        <w:tc>
          <w:tcPr>
            <w:tcW w:w="1417" w:type="dxa"/>
            <w:gridSpan w:val="2"/>
            <w:tcBorders>
              <w:top w:val="nil"/>
              <w:left w:val="nil"/>
              <w:bottom w:val="single" w:sz="4" w:space="0" w:color="auto"/>
              <w:right w:val="single" w:sz="4" w:space="0" w:color="auto"/>
            </w:tcBorders>
            <w:shd w:val="clear" w:color="000000" w:fill="FFFFFF"/>
            <w:noWrap/>
            <w:hideMark/>
          </w:tcPr>
          <w:p w14:paraId="71262E42" w14:textId="71DAFA4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1000019940</w:t>
            </w:r>
          </w:p>
        </w:tc>
        <w:tc>
          <w:tcPr>
            <w:tcW w:w="2268" w:type="dxa"/>
            <w:tcBorders>
              <w:top w:val="nil"/>
              <w:left w:val="nil"/>
              <w:bottom w:val="single" w:sz="4" w:space="0" w:color="auto"/>
              <w:right w:val="single" w:sz="4" w:space="0" w:color="auto"/>
            </w:tcBorders>
            <w:shd w:val="clear" w:color="000000" w:fill="FFFFFF"/>
            <w:noWrap/>
            <w:hideMark/>
          </w:tcPr>
          <w:p w14:paraId="60C98C17" w14:textId="7F9B68A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6209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8B6B244" w14:textId="722E2D7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3E1D716"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052E8C"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7BFFF006" w14:textId="77777777" w:rsidTr="002475B7">
        <w:trPr>
          <w:trHeight w:val="300"/>
        </w:trPr>
        <w:tc>
          <w:tcPr>
            <w:tcW w:w="852" w:type="dxa"/>
            <w:vMerge/>
            <w:tcBorders>
              <w:left w:val="single" w:sz="8" w:space="0" w:color="auto"/>
              <w:right w:val="single" w:sz="4" w:space="0" w:color="auto"/>
            </w:tcBorders>
            <w:vAlign w:val="center"/>
            <w:hideMark/>
          </w:tcPr>
          <w:p w14:paraId="519FC7CA"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79C07648" w14:textId="31A0DB1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14257/3</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6786A98E" w14:textId="1F61C7C7"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1000019938</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3423A11A" w14:textId="19E1B1FF"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6208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9DA8BEB" w14:textId="3B7CA2C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36680C"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427E9B"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6EAF9B28" w14:textId="77777777" w:rsidTr="002475B7">
        <w:trPr>
          <w:trHeight w:val="300"/>
        </w:trPr>
        <w:tc>
          <w:tcPr>
            <w:tcW w:w="852" w:type="dxa"/>
            <w:vMerge/>
            <w:tcBorders>
              <w:left w:val="single" w:sz="8" w:space="0" w:color="auto"/>
              <w:right w:val="single" w:sz="4" w:space="0" w:color="auto"/>
            </w:tcBorders>
            <w:vAlign w:val="center"/>
            <w:hideMark/>
          </w:tcPr>
          <w:p w14:paraId="24A80FCA"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5E728ABA" w14:textId="13A2E219"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14339/1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6B40F34F" w14:textId="2A801EB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1000020034</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35C31390" w14:textId="58A2ED44"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6200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2E17705" w14:textId="05F1A30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9FE0A5"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79EE15"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6D3DAFCA" w14:textId="77777777" w:rsidTr="002475B7">
        <w:trPr>
          <w:trHeight w:val="300"/>
        </w:trPr>
        <w:tc>
          <w:tcPr>
            <w:tcW w:w="852" w:type="dxa"/>
            <w:vMerge/>
            <w:tcBorders>
              <w:left w:val="single" w:sz="8" w:space="0" w:color="auto"/>
              <w:right w:val="single" w:sz="4" w:space="0" w:color="auto"/>
            </w:tcBorders>
            <w:vAlign w:val="center"/>
            <w:hideMark/>
          </w:tcPr>
          <w:p w14:paraId="61E02D3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70336F2B" w14:textId="1573740C"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66884/2</w:t>
            </w:r>
          </w:p>
        </w:tc>
        <w:tc>
          <w:tcPr>
            <w:tcW w:w="1417" w:type="dxa"/>
            <w:gridSpan w:val="2"/>
            <w:tcBorders>
              <w:top w:val="nil"/>
              <w:left w:val="nil"/>
              <w:bottom w:val="single" w:sz="4" w:space="0" w:color="auto"/>
              <w:right w:val="single" w:sz="4" w:space="0" w:color="auto"/>
            </w:tcBorders>
            <w:shd w:val="clear" w:color="000000" w:fill="FFFFFF"/>
            <w:noWrap/>
            <w:hideMark/>
          </w:tcPr>
          <w:p w14:paraId="003CBCCF" w14:textId="359825CC"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1000031466</w:t>
            </w:r>
          </w:p>
        </w:tc>
        <w:tc>
          <w:tcPr>
            <w:tcW w:w="2268" w:type="dxa"/>
            <w:tcBorders>
              <w:top w:val="nil"/>
              <w:left w:val="nil"/>
              <w:bottom w:val="single" w:sz="4" w:space="0" w:color="auto"/>
              <w:right w:val="single" w:sz="4" w:space="0" w:color="auto"/>
            </w:tcBorders>
            <w:shd w:val="clear" w:color="000000" w:fill="FFFFFF"/>
            <w:noWrap/>
            <w:hideMark/>
          </w:tcPr>
          <w:p w14:paraId="3524122A" w14:textId="6B690CEF"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6001 2RS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EFC6A5" w14:textId="4A28F30B"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2A4945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DC8740"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8066865" w14:textId="77777777" w:rsidTr="002475B7">
        <w:trPr>
          <w:trHeight w:val="300"/>
        </w:trPr>
        <w:tc>
          <w:tcPr>
            <w:tcW w:w="852" w:type="dxa"/>
            <w:vMerge/>
            <w:tcBorders>
              <w:left w:val="single" w:sz="8" w:space="0" w:color="auto"/>
              <w:right w:val="single" w:sz="4" w:space="0" w:color="auto"/>
            </w:tcBorders>
            <w:vAlign w:val="center"/>
            <w:hideMark/>
          </w:tcPr>
          <w:p w14:paraId="728DCDCB"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51CD6DD" w14:textId="107CCA6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14233/2</w:t>
            </w:r>
          </w:p>
        </w:tc>
        <w:tc>
          <w:tcPr>
            <w:tcW w:w="1417" w:type="dxa"/>
            <w:gridSpan w:val="2"/>
            <w:tcBorders>
              <w:top w:val="nil"/>
              <w:left w:val="nil"/>
              <w:bottom w:val="single" w:sz="4" w:space="0" w:color="auto"/>
              <w:right w:val="single" w:sz="4" w:space="0" w:color="auto"/>
            </w:tcBorders>
            <w:shd w:val="clear" w:color="000000" w:fill="FFFFFF"/>
            <w:noWrap/>
            <w:hideMark/>
          </w:tcPr>
          <w:p w14:paraId="7E6BA855" w14:textId="18F2A09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1000019906</w:t>
            </w:r>
          </w:p>
        </w:tc>
        <w:tc>
          <w:tcPr>
            <w:tcW w:w="2268" w:type="dxa"/>
            <w:tcBorders>
              <w:top w:val="nil"/>
              <w:left w:val="nil"/>
              <w:bottom w:val="single" w:sz="4" w:space="0" w:color="auto"/>
              <w:right w:val="single" w:sz="4" w:space="0" w:color="auto"/>
            </w:tcBorders>
            <w:shd w:val="clear" w:color="000000" w:fill="FFFFFF"/>
            <w:noWrap/>
            <w:hideMark/>
          </w:tcPr>
          <w:p w14:paraId="0325D319" w14:textId="7B54F1B3"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6004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97CFDB7" w14:textId="5837D8A8"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1E128B"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BBA601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11B0E3BE" w14:textId="77777777" w:rsidTr="002475B7">
        <w:trPr>
          <w:trHeight w:val="300"/>
        </w:trPr>
        <w:tc>
          <w:tcPr>
            <w:tcW w:w="852" w:type="dxa"/>
            <w:vMerge/>
            <w:tcBorders>
              <w:left w:val="single" w:sz="8" w:space="0" w:color="auto"/>
              <w:right w:val="single" w:sz="4" w:space="0" w:color="auto"/>
            </w:tcBorders>
            <w:vAlign w:val="center"/>
            <w:hideMark/>
          </w:tcPr>
          <w:p w14:paraId="68DFAA2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78F9499" w14:textId="3927CFA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66893/2</w:t>
            </w:r>
          </w:p>
        </w:tc>
        <w:tc>
          <w:tcPr>
            <w:tcW w:w="1417" w:type="dxa"/>
            <w:gridSpan w:val="2"/>
            <w:tcBorders>
              <w:top w:val="nil"/>
              <w:left w:val="nil"/>
              <w:bottom w:val="single" w:sz="4" w:space="0" w:color="auto"/>
              <w:right w:val="single" w:sz="4" w:space="0" w:color="auto"/>
            </w:tcBorders>
            <w:shd w:val="clear" w:color="000000" w:fill="FFFFFF"/>
            <w:noWrap/>
            <w:hideMark/>
          </w:tcPr>
          <w:p w14:paraId="0A44AA25" w14:textId="5EEEFC50"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1000030514</w:t>
            </w:r>
          </w:p>
        </w:tc>
        <w:tc>
          <w:tcPr>
            <w:tcW w:w="2268" w:type="dxa"/>
            <w:tcBorders>
              <w:top w:val="nil"/>
              <w:left w:val="nil"/>
              <w:bottom w:val="single" w:sz="4" w:space="0" w:color="auto"/>
              <w:right w:val="single" w:sz="4" w:space="0" w:color="auto"/>
            </w:tcBorders>
            <w:shd w:val="clear" w:color="000000" w:fill="FFFFFF"/>
            <w:noWrap/>
            <w:hideMark/>
          </w:tcPr>
          <w:p w14:paraId="07400AE3" w14:textId="202D6F27"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608 2RS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77B8328" w14:textId="4338C26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8637FA1"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C24251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6426E98" w14:textId="77777777" w:rsidTr="002475B7">
        <w:trPr>
          <w:trHeight w:val="300"/>
        </w:trPr>
        <w:tc>
          <w:tcPr>
            <w:tcW w:w="852" w:type="dxa"/>
            <w:vMerge/>
            <w:tcBorders>
              <w:left w:val="single" w:sz="8" w:space="0" w:color="auto"/>
              <w:right w:val="single" w:sz="4" w:space="0" w:color="auto"/>
            </w:tcBorders>
            <w:vAlign w:val="center"/>
            <w:hideMark/>
          </w:tcPr>
          <w:p w14:paraId="4A1D9C9B"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D0DC311" w14:textId="54A12964"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78226/4</w:t>
            </w:r>
          </w:p>
        </w:tc>
        <w:tc>
          <w:tcPr>
            <w:tcW w:w="1417" w:type="dxa"/>
            <w:gridSpan w:val="2"/>
            <w:tcBorders>
              <w:top w:val="nil"/>
              <w:left w:val="nil"/>
              <w:bottom w:val="single" w:sz="4" w:space="0" w:color="auto"/>
              <w:right w:val="single" w:sz="4" w:space="0" w:color="auto"/>
            </w:tcBorders>
            <w:shd w:val="clear" w:color="000000" w:fill="FFFFFF"/>
            <w:noWrap/>
            <w:hideMark/>
          </w:tcPr>
          <w:p w14:paraId="44015E6F" w14:textId="1E17EBE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1000020047</w:t>
            </w:r>
          </w:p>
        </w:tc>
        <w:tc>
          <w:tcPr>
            <w:tcW w:w="2268" w:type="dxa"/>
            <w:tcBorders>
              <w:top w:val="nil"/>
              <w:left w:val="nil"/>
              <w:bottom w:val="single" w:sz="4" w:space="0" w:color="auto"/>
              <w:right w:val="single" w:sz="4" w:space="0" w:color="auto"/>
            </w:tcBorders>
            <w:shd w:val="clear" w:color="000000" w:fill="FFFFFF"/>
            <w:noWrap/>
            <w:hideMark/>
          </w:tcPr>
          <w:p w14:paraId="03909A86" w14:textId="091587A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6205 2Z RN</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6E741BD" w14:textId="352E8E5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0D1C959"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26456E"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45F8C130" w14:textId="77777777" w:rsidTr="002475B7">
        <w:trPr>
          <w:trHeight w:val="300"/>
        </w:trPr>
        <w:tc>
          <w:tcPr>
            <w:tcW w:w="852" w:type="dxa"/>
            <w:vMerge/>
            <w:tcBorders>
              <w:left w:val="single" w:sz="8" w:space="0" w:color="auto"/>
              <w:right w:val="single" w:sz="4" w:space="0" w:color="auto"/>
            </w:tcBorders>
            <w:vAlign w:val="center"/>
            <w:hideMark/>
          </w:tcPr>
          <w:p w14:paraId="2D998AC5"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766D8154" w14:textId="64536F06"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78226/1</w:t>
            </w:r>
          </w:p>
        </w:tc>
        <w:tc>
          <w:tcPr>
            <w:tcW w:w="1417" w:type="dxa"/>
            <w:gridSpan w:val="2"/>
            <w:tcBorders>
              <w:top w:val="nil"/>
              <w:left w:val="nil"/>
              <w:bottom w:val="single" w:sz="4" w:space="0" w:color="auto"/>
              <w:right w:val="single" w:sz="4" w:space="0" w:color="auto"/>
            </w:tcBorders>
            <w:shd w:val="clear" w:color="000000" w:fill="FFFFFF"/>
            <w:noWrap/>
            <w:hideMark/>
          </w:tcPr>
          <w:p w14:paraId="62076495" w14:textId="2CF26B19"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1000020049</w:t>
            </w:r>
          </w:p>
        </w:tc>
        <w:tc>
          <w:tcPr>
            <w:tcW w:w="2268" w:type="dxa"/>
            <w:tcBorders>
              <w:top w:val="nil"/>
              <w:left w:val="nil"/>
              <w:bottom w:val="single" w:sz="4" w:space="0" w:color="auto"/>
              <w:right w:val="single" w:sz="4" w:space="0" w:color="auto"/>
            </w:tcBorders>
            <w:shd w:val="clear" w:color="000000" w:fill="FFFFFF"/>
            <w:noWrap/>
            <w:hideMark/>
          </w:tcPr>
          <w:p w14:paraId="50AA85B7" w14:textId="7B0059BC"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6205 2Z.C3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5B2F96" w14:textId="7CF47301"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C3D429D"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3178EC"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1CEB607" w14:textId="77777777" w:rsidTr="002475B7">
        <w:trPr>
          <w:trHeight w:val="300"/>
        </w:trPr>
        <w:tc>
          <w:tcPr>
            <w:tcW w:w="852" w:type="dxa"/>
            <w:vMerge/>
            <w:tcBorders>
              <w:left w:val="single" w:sz="8" w:space="0" w:color="auto"/>
              <w:right w:val="single" w:sz="4" w:space="0" w:color="auto"/>
            </w:tcBorders>
            <w:vAlign w:val="center"/>
            <w:hideMark/>
          </w:tcPr>
          <w:p w14:paraId="731824E7" w14:textId="77777777" w:rsidR="002475B7" w:rsidRPr="00283CC0" w:rsidRDefault="002475B7" w:rsidP="003A462A">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004CA34A" w14:textId="5358491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70814/1</w:t>
            </w:r>
          </w:p>
        </w:tc>
        <w:tc>
          <w:tcPr>
            <w:tcW w:w="1417" w:type="dxa"/>
            <w:gridSpan w:val="2"/>
            <w:tcBorders>
              <w:top w:val="nil"/>
              <w:left w:val="nil"/>
              <w:bottom w:val="single" w:sz="4" w:space="0" w:color="auto"/>
              <w:right w:val="single" w:sz="4" w:space="0" w:color="auto"/>
            </w:tcBorders>
            <w:shd w:val="clear" w:color="000000" w:fill="FFFFFF"/>
            <w:noWrap/>
            <w:hideMark/>
          </w:tcPr>
          <w:p w14:paraId="1720FA9E" w14:textId="561E0C9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1000020016</w:t>
            </w:r>
          </w:p>
        </w:tc>
        <w:tc>
          <w:tcPr>
            <w:tcW w:w="2268" w:type="dxa"/>
            <w:tcBorders>
              <w:top w:val="nil"/>
              <w:left w:val="nil"/>
              <w:bottom w:val="single" w:sz="4" w:space="0" w:color="auto"/>
              <w:right w:val="single" w:sz="4" w:space="0" w:color="auto"/>
            </w:tcBorders>
            <w:shd w:val="clear" w:color="000000" w:fill="FFFFFF"/>
            <w:noWrap/>
            <w:hideMark/>
          </w:tcPr>
          <w:p w14:paraId="673B43BC" w14:textId="2B755527"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6206 2Z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805401B" w14:textId="44C46107"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78EEF3"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673C162" w14:textId="77777777" w:rsidR="002475B7" w:rsidRPr="00283CC0" w:rsidRDefault="002475B7" w:rsidP="003A462A">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786B1A17" w14:textId="77777777" w:rsidTr="002475B7">
        <w:trPr>
          <w:trHeight w:val="315"/>
        </w:trPr>
        <w:tc>
          <w:tcPr>
            <w:tcW w:w="852" w:type="dxa"/>
            <w:vMerge/>
            <w:tcBorders>
              <w:left w:val="single" w:sz="8" w:space="0" w:color="auto"/>
              <w:right w:val="single" w:sz="4" w:space="0" w:color="auto"/>
            </w:tcBorders>
            <w:vAlign w:val="center"/>
          </w:tcPr>
          <w:p w14:paraId="6C188933"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04545727" w14:textId="2728C0B8"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14271/2</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32A01CC1" w14:textId="61760BC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1000019963</w:t>
            </w:r>
          </w:p>
        </w:tc>
        <w:tc>
          <w:tcPr>
            <w:tcW w:w="2268" w:type="dxa"/>
            <w:tcBorders>
              <w:top w:val="single" w:sz="4" w:space="0" w:color="auto"/>
              <w:left w:val="nil"/>
              <w:bottom w:val="single" w:sz="4" w:space="0" w:color="auto"/>
              <w:right w:val="single" w:sz="4" w:space="0" w:color="auto"/>
            </w:tcBorders>
            <w:shd w:val="clear" w:color="000000" w:fill="FFFFFF"/>
            <w:noWrap/>
          </w:tcPr>
          <w:p w14:paraId="437BEAAF" w14:textId="08AF2006"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 xml:space="preserve">LEŽAJ 6304 2RSR 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8D131B3" w14:textId="74A083D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C6C681C"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E2C9F8" w14:textId="77777777" w:rsidR="002475B7" w:rsidRPr="00283CC0" w:rsidRDefault="002475B7" w:rsidP="003A462A">
            <w:pPr>
              <w:rPr>
                <w:rFonts w:ascii="Arial" w:hAnsi="Arial" w:cs="Arial"/>
                <w:color w:val="4F81BD" w:themeColor="accent1"/>
                <w:sz w:val="20"/>
                <w:szCs w:val="20"/>
              </w:rPr>
            </w:pPr>
          </w:p>
        </w:tc>
      </w:tr>
      <w:tr w:rsidR="002475B7" w:rsidRPr="00283CC0" w14:paraId="208683F4" w14:textId="77777777" w:rsidTr="002475B7">
        <w:trPr>
          <w:trHeight w:val="315"/>
        </w:trPr>
        <w:tc>
          <w:tcPr>
            <w:tcW w:w="852" w:type="dxa"/>
            <w:vMerge/>
            <w:tcBorders>
              <w:left w:val="single" w:sz="8" w:space="0" w:color="auto"/>
              <w:right w:val="single" w:sz="4" w:space="0" w:color="auto"/>
            </w:tcBorders>
            <w:vAlign w:val="center"/>
          </w:tcPr>
          <w:p w14:paraId="32DAC814"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0E3A8395" w14:textId="416C3F46"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14379/1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75D69636" w14:textId="70C44A00"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1000020075</w:t>
            </w:r>
          </w:p>
        </w:tc>
        <w:tc>
          <w:tcPr>
            <w:tcW w:w="2268" w:type="dxa"/>
            <w:tcBorders>
              <w:top w:val="single" w:sz="4" w:space="0" w:color="auto"/>
              <w:left w:val="nil"/>
              <w:bottom w:val="single" w:sz="4" w:space="0" w:color="auto"/>
              <w:right w:val="single" w:sz="4" w:space="0" w:color="auto"/>
            </w:tcBorders>
            <w:shd w:val="clear" w:color="000000" w:fill="FFFFFF"/>
            <w:noWrap/>
          </w:tcPr>
          <w:p w14:paraId="444D8077" w14:textId="3557DF95"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609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D6AC2D8" w14:textId="4CEE1A6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C1B921"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9E7E69B" w14:textId="77777777" w:rsidR="002475B7" w:rsidRPr="00283CC0" w:rsidRDefault="002475B7" w:rsidP="003A462A">
            <w:pPr>
              <w:rPr>
                <w:rFonts w:ascii="Arial" w:hAnsi="Arial" w:cs="Arial"/>
                <w:color w:val="4F81BD" w:themeColor="accent1"/>
                <w:sz w:val="20"/>
                <w:szCs w:val="20"/>
              </w:rPr>
            </w:pPr>
          </w:p>
        </w:tc>
      </w:tr>
      <w:tr w:rsidR="002475B7" w:rsidRPr="00283CC0" w14:paraId="0F187554" w14:textId="77777777" w:rsidTr="002475B7">
        <w:trPr>
          <w:trHeight w:val="315"/>
        </w:trPr>
        <w:tc>
          <w:tcPr>
            <w:tcW w:w="852" w:type="dxa"/>
            <w:vMerge/>
            <w:tcBorders>
              <w:left w:val="single" w:sz="8" w:space="0" w:color="auto"/>
              <w:right w:val="single" w:sz="4" w:space="0" w:color="auto"/>
            </w:tcBorders>
            <w:vAlign w:val="center"/>
          </w:tcPr>
          <w:p w14:paraId="3C39FD19"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17AF7034" w14:textId="07291B18"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73286-1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40703B08" w14:textId="4F011187"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1000019865</w:t>
            </w:r>
          </w:p>
        </w:tc>
        <w:tc>
          <w:tcPr>
            <w:tcW w:w="2268" w:type="dxa"/>
            <w:tcBorders>
              <w:top w:val="single" w:sz="4" w:space="0" w:color="auto"/>
              <w:left w:val="nil"/>
              <w:bottom w:val="single" w:sz="4" w:space="0" w:color="auto"/>
              <w:right w:val="single" w:sz="4" w:space="0" w:color="auto"/>
            </w:tcBorders>
            <w:shd w:val="clear" w:color="000000" w:fill="FFFFFF"/>
            <w:noWrap/>
          </w:tcPr>
          <w:p w14:paraId="2C9567F7" w14:textId="770A4F84"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K A 1 KR 51108 40X60X13 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98028E1" w14:textId="6578D3A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ACF517"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A43336B" w14:textId="77777777" w:rsidR="002475B7" w:rsidRPr="00283CC0" w:rsidRDefault="002475B7" w:rsidP="003A462A">
            <w:pPr>
              <w:rPr>
                <w:rFonts w:ascii="Arial" w:hAnsi="Arial" w:cs="Arial"/>
                <w:color w:val="4F81BD" w:themeColor="accent1"/>
                <w:sz w:val="20"/>
                <w:szCs w:val="20"/>
              </w:rPr>
            </w:pPr>
          </w:p>
        </w:tc>
      </w:tr>
      <w:tr w:rsidR="002475B7" w:rsidRPr="00283CC0" w14:paraId="55E25DA0" w14:textId="77777777" w:rsidTr="002475B7">
        <w:trPr>
          <w:trHeight w:val="315"/>
        </w:trPr>
        <w:tc>
          <w:tcPr>
            <w:tcW w:w="852" w:type="dxa"/>
            <w:vMerge/>
            <w:tcBorders>
              <w:left w:val="single" w:sz="8" w:space="0" w:color="auto"/>
              <w:right w:val="single" w:sz="4" w:space="0" w:color="auto"/>
            </w:tcBorders>
            <w:vAlign w:val="center"/>
          </w:tcPr>
          <w:p w14:paraId="5AC623F4"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tcPr>
          <w:p w14:paraId="7E5E3B7A" w14:textId="6199753C"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82922-1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01CB07C" w14:textId="5733696B"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1000030562</w:t>
            </w:r>
          </w:p>
        </w:tc>
        <w:tc>
          <w:tcPr>
            <w:tcW w:w="2268" w:type="dxa"/>
            <w:tcBorders>
              <w:top w:val="single" w:sz="4" w:space="0" w:color="auto"/>
              <w:left w:val="nil"/>
              <w:bottom w:val="single" w:sz="4" w:space="0" w:color="auto"/>
              <w:right w:val="single" w:sz="4" w:space="0" w:color="auto"/>
            </w:tcBorders>
            <w:shd w:val="clear" w:color="000000" w:fill="FFFFFF"/>
            <w:noWrap/>
          </w:tcPr>
          <w:p w14:paraId="67AB2D95" w14:textId="6A6019E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K A 1KR 51111 55X78X16 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FC22FC9" w14:textId="675C00B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AFF53A"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45FAFA7" w14:textId="77777777" w:rsidR="002475B7" w:rsidRPr="00283CC0" w:rsidRDefault="002475B7" w:rsidP="003A462A">
            <w:pPr>
              <w:rPr>
                <w:rFonts w:ascii="Arial" w:hAnsi="Arial" w:cs="Arial"/>
                <w:color w:val="4F81BD" w:themeColor="accent1"/>
                <w:sz w:val="20"/>
                <w:szCs w:val="20"/>
              </w:rPr>
            </w:pPr>
          </w:p>
        </w:tc>
      </w:tr>
      <w:tr w:rsidR="002475B7" w:rsidRPr="00283CC0" w14:paraId="154C670D" w14:textId="77777777" w:rsidTr="002475B7">
        <w:trPr>
          <w:trHeight w:val="315"/>
        </w:trPr>
        <w:tc>
          <w:tcPr>
            <w:tcW w:w="852" w:type="dxa"/>
            <w:vMerge/>
            <w:tcBorders>
              <w:left w:val="single" w:sz="8" w:space="0" w:color="auto"/>
              <w:right w:val="single" w:sz="4" w:space="0" w:color="auto"/>
            </w:tcBorders>
            <w:vAlign w:val="center"/>
          </w:tcPr>
          <w:p w14:paraId="51D0399E"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3C3F333F" w14:textId="03CF235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14131/1</w:t>
            </w:r>
          </w:p>
        </w:tc>
        <w:tc>
          <w:tcPr>
            <w:tcW w:w="1417" w:type="dxa"/>
            <w:gridSpan w:val="2"/>
            <w:tcBorders>
              <w:top w:val="single" w:sz="4" w:space="0" w:color="auto"/>
              <w:left w:val="nil"/>
              <w:bottom w:val="nil"/>
              <w:right w:val="single" w:sz="4" w:space="0" w:color="auto"/>
            </w:tcBorders>
            <w:shd w:val="clear" w:color="000000" w:fill="FFFFFF"/>
            <w:noWrap/>
          </w:tcPr>
          <w:p w14:paraId="5F9DD159" w14:textId="3C8C7C34"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1000019866</w:t>
            </w:r>
          </w:p>
        </w:tc>
        <w:tc>
          <w:tcPr>
            <w:tcW w:w="2268" w:type="dxa"/>
            <w:tcBorders>
              <w:top w:val="single" w:sz="4" w:space="0" w:color="auto"/>
              <w:left w:val="nil"/>
              <w:bottom w:val="nil"/>
              <w:right w:val="single" w:sz="4" w:space="0" w:color="auto"/>
            </w:tcBorders>
            <w:shd w:val="clear" w:color="000000" w:fill="FFFFFF"/>
            <w:noWrap/>
          </w:tcPr>
          <w:p w14:paraId="44753EE4" w14:textId="7485B36D"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KR 51109 45x65x14mm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2AA28B5" w14:textId="4F94208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4E867AB"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DDE2A4" w14:textId="77777777" w:rsidR="002475B7" w:rsidRPr="00283CC0" w:rsidRDefault="002475B7" w:rsidP="003A462A">
            <w:pPr>
              <w:rPr>
                <w:rFonts w:ascii="Arial" w:hAnsi="Arial" w:cs="Arial"/>
                <w:color w:val="4F81BD" w:themeColor="accent1"/>
                <w:sz w:val="20"/>
                <w:szCs w:val="20"/>
              </w:rPr>
            </w:pPr>
          </w:p>
        </w:tc>
      </w:tr>
      <w:tr w:rsidR="002475B7" w:rsidRPr="00283CC0" w14:paraId="14F68BB7" w14:textId="77777777" w:rsidTr="002475B7">
        <w:trPr>
          <w:trHeight w:val="315"/>
        </w:trPr>
        <w:tc>
          <w:tcPr>
            <w:tcW w:w="852" w:type="dxa"/>
            <w:vMerge/>
            <w:tcBorders>
              <w:left w:val="single" w:sz="8" w:space="0" w:color="auto"/>
              <w:right w:val="single" w:sz="4" w:space="0" w:color="auto"/>
            </w:tcBorders>
            <w:vAlign w:val="center"/>
          </w:tcPr>
          <w:p w14:paraId="3D8337BE"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6DFE397B" w14:textId="484142F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202630/1</w:t>
            </w:r>
          </w:p>
        </w:tc>
        <w:tc>
          <w:tcPr>
            <w:tcW w:w="1417" w:type="dxa"/>
            <w:gridSpan w:val="2"/>
            <w:tcBorders>
              <w:top w:val="single" w:sz="4" w:space="0" w:color="auto"/>
              <w:left w:val="nil"/>
              <w:bottom w:val="nil"/>
              <w:right w:val="single" w:sz="4" w:space="0" w:color="auto"/>
            </w:tcBorders>
            <w:shd w:val="clear" w:color="000000" w:fill="FFFFFF"/>
            <w:noWrap/>
          </w:tcPr>
          <w:p w14:paraId="4CF00C22" w14:textId="0AB242EA"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2000014876</w:t>
            </w:r>
          </w:p>
        </w:tc>
        <w:tc>
          <w:tcPr>
            <w:tcW w:w="2268" w:type="dxa"/>
            <w:tcBorders>
              <w:top w:val="single" w:sz="4" w:space="0" w:color="auto"/>
              <w:left w:val="nil"/>
              <w:bottom w:val="nil"/>
              <w:right w:val="single" w:sz="4" w:space="0" w:color="auto"/>
            </w:tcBorders>
            <w:shd w:val="clear" w:color="000000" w:fill="FFFFFF"/>
            <w:noWrap/>
          </w:tcPr>
          <w:p w14:paraId="300E5649" w14:textId="73BDCE4A"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 xml:space="preserve">Ležaj igličasti KRV 30 X-PP-A   INA  35x15x30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61FE075" w14:textId="00B1CAA5"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FF2B78D"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788E43" w14:textId="77777777" w:rsidR="002475B7" w:rsidRPr="00283CC0" w:rsidRDefault="002475B7" w:rsidP="003A462A">
            <w:pPr>
              <w:rPr>
                <w:rFonts w:ascii="Arial" w:hAnsi="Arial" w:cs="Arial"/>
                <w:color w:val="4F81BD" w:themeColor="accent1"/>
                <w:sz w:val="20"/>
                <w:szCs w:val="20"/>
              </w:rPr>
            </w:pPr>
          </w:p>
        </w:tc>
      </w:tr>
      <w:tr w:rsidR="002475B7" w:rsidRPr="00283CC0" w14:paraId="7CA86584" w14:textId="77777777" w:rsidTr="002475B7">
        <w:trPr>
          <w:trHeight w:val="315"/>
        </w:trPr>
        <w:tc>
          <w:tcPr>
            <w:tcW w:w="852" w:type="dxa"/>
            <w:vMerge/>
            <w:tcBorders>
              <w:left w:val="single" w:sz="8" w:space="0" w:color="auto"/>
              <w:right w:val="single" w:sz="4" w:space="0" w:color="auto"/>
            </w:tcBorders>
            <w:vAlign w:val="center"/>
          </w:tcPr>
          <w:p w14:paraId="59411DC2"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321F8D38" w14:textId="539FF16E"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30792-1</w:t>
            </w:r>
          </w:p>
        </w:tc>
        <w:tc>
          <w:tcPr>
            <w:tcW w:w="1417" w:type="dxa"/>
            <w:gridSpan w:val="2"/>
            <w:tcBorders>
              <w:top w:val="single" w:sz="4" w:space="0" w:color="auto"/>
              <w:left w:val="nil"/>
              <w:bottom w:val="nil"/>
              <w:right w:val="single" w:sz="4" w:space="0" w:color="auto"/>
            </w:tcBorders>
            <w:shd w:val="clear" w:color="000000" w:fill="FFFFFF"/>
            <w:noWrap/>
          </w:tcPr>
          <w:p w14:paraId="7F796CD7" w14:textId="39FDEF3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2000014878</w:t>
            </w:r>
          </w:p>
        </w:tc>
        <w:tc>
          <w:tcPr>
            <w:tcW w:w="2268" w:type="dxa"/>
            <w:tcBorders>
              <w:top w:val="single" w:sz="4" w:space="0" w:color="auto"/>
              <w:left w:val="nil"/>
              <w:bottom w:val="nil"/>
              <w:right w:val="single" w:sz="4" w:space="0" w:color="auto"/>
            </w:tcBorders>
            <w:shd w:val="clear" w:color="000000" w:fill="FFFFFF"/>
            <w:noWrap/>
          </w:tcPr>
          <w:p w14:paraId="70516997" w14:textId="5DCFCEAD"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LEŽAJ NATV 25 PPX ZA TOV.VAGONE TADS</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4214C17" w14:textId="3FB7D45D"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C710830"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754009D" w14:textId="77777777" w:rsidR="002475B7" w:rsidRPr="00283CC0" w:rsidRDefault="002475B7" w:rsidP="003A462A">
            <w:pPr>
              <w:rPr>
                <w:rFonts w:ascii="Arial" w:hAnsi="Arial" w:cs="Arial"/>
                <w:color w:val="4F81BD" w:themeColor="accent1"/>
                <w:sz w:val="20"/>
                <w:szCs w:val="20"/>
              </w:rPr>
            </w:pPr>
          </w:p>
        </w:tc>
      </w:tr>
      <w:tr w:rsidR="002475B7" w:rsidRPr="00283CC0" w14:paraId="77FFF3DC" w14:textId="77777777" w:rsidTr="002475B7">
        <w:trPr>
          <w:trHeight w:val="315"/>
        </w:trPr>
        <w:tc>
          <w:tcPr>
            <w:tcW w:w="852" w:type="dxa"/>
            <w:vMerge/>
            <w:tcBorders>
              <w:left w:val="single" w:sz="8" w:space="0" w:color="auto"/>
              <w:bottom w:val="single" w:sz="8" w:space="0" w:color="000000"/>
              <w:right w:val="single" w:sz="4" w:space="0" w:color="auto"/>
            </w:tcBorders>
            <w:vAlign w:val="center"/>
          </w:tcPr>
          <w:p w14:paraId="2D8A6604" w14:textId="77777777" w:rsidR="002475B7" w:rsidRPr="00283CC0" w:rsidRDefault="002475B7" w:rsidP="003A462A">
            <w:pPr>
              <w:rPr>
                <w:rFonts w:ascii="Arial" w:hAnsi="Arial" w:cs="Arial"/>
                <w:color w:val="000000"/>
                <w:sz w:val="20"/>
                <w:szCs w:val="20"/>
              </w:rPr>
            </w:pPr>
          </w:p>
        </w:tc>
        <w:tc>
          <w:tcPr>
            <w:tcW w:w="1134" w:type="dxa"/>
            <w:tcBorders>
              <w:top w:val="single" w:sz="4" w:space="0" w:color="auto"/>
              <w:left w:val="nil"/>
              <w:bottom w:val="nil"/>
              <w:right w:val="single" w:sz="4" w:space="0" w:color="auto"/>
            </w:tcBorders>
            <w:shd w:val="clear" w:color="000000" w:fill="FFFFFF"/>
            <w:noWrap/>
          </w:tcPr>
          <w:p w14:paraId="3178602D" w14:textId="0838A2AF"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14145/1</w:t>
            </w:r>
          </w:p>
        </w:tc>
        <w:tc>
          <w:tcPr>
            <w:tcW w:w="1417" w:type="dxa"/>
            <w:gridSpan w:val="2"/>
            <w:tcBorders>
              <w:top w:val="single" w:sz="4" w:space="0" w:color="auto"/>
              <w:left w:val="nil"/>
              <w:bottom w:val="nil"/>
              <w:right w:val="single" w:sz="4" w:space="0" w:color="auto"/>
            </w:tcBorders>
            <w:shd w:val="clear" w:color="000000" w:fill="FFFFFF"/>
            <w:noWrap/>
          </w:tcPr>
          <w:p w14:paraId="720E6514" w14:textId="7FC5D342"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1000019883</w:t>
            </w:r>
          </w:p>
        </w:tc>
        <w:tc>
          <w:tcPr>
            <w:tcW w:w="2268" w:type="dxa"/>
            <w:tcBorders>
              <w:top w:val="single" w:sz="4" w:space="0" w:color="auto"/>
              <w:left w:val="nil"/>
              <w:bottom w:val="nil"/>
              <w:right w:val="single" w:sz="4" w:space="0" w:color="auto"/>
            </w:tcBorders>
            <w:shd w:val="clear" w:color="000000" w:fill="FFFFFF"/>
            <w:noWrap/>
          </w:tcPr>
          <w:p w14:paraId="2D489C17" w14:textId="63469A50" w:rsidR="002475B7" w:rsidRPr="00283CC0" w:rsidRDefault="002475B7" w:rsidP="003A462A">
            <w:pPr>
              <w:rPr>
                <w:rFonts w:ascii="Arial" w:hAnsi="Arial" w:cs="Arial"/>
                <w:color w:val="4F81BD" w:themeColor="accent1"/>
                <w:sz w:val="20"/>
                <w:szCs w:val="20"/>
              </w:rPr>
            </w:pPr>
            <w:r w:rsidRPr="00283CC0">
              <w:rPr>
                <w:rFonts w:ascii="Arial" w:hAnsi="Arial" w:cs="Arial"/>
                <w:sz w:val="20"/>
                <w:szCs w:val="20"/>
              </w:rPr>
              <w:t xml:space="preserve">LEŽAJ IGLIČNI HK 2216 B 22X28X16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28FA0B0" w14:textId="0A5AC503" w:rsidR="002475B7" w:rsidRPr="00283CC0" w:rsidRDefault="002475B7" w:rsidP="003A462A">
            <w:pPr>
              <w:jc w:val="center"/>
              <w:rPr>
                <w:rFonts w:ascii="Arial" w:hAnsi="Arial" w:cs="Arial"/>
                <w:color w:val="4F81BD" w:themeColor="accent1"/>
                <w:sz w:val="20"/>
                <w:szCs w:val="20"/>
              </w:rPr>
            </w:pPr>
            <w:r w:rsidRPr="00283CC0">
              <w:rPr>
                <w:rFonts w:ascii="Arial" w:hAnsi="Arial" w:cs="Arial"/>
                <w:sz w:val="20"/>
                <w:szCs w:val="20"/>
              </w:rPr>
              <w:t>200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B142480" w14:textId="77777777" w:rsidR="002475B7" w:rsidRPr="00283CC0" w:rsidRDefault="002475B7" w:rsidP="003A462A">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EC934EB" w14:textId="77777777" w:rsidR="002475B7" w:rsidRPr="00283CC0" w:rsidRDefault="002475B7" w:rsidP="003A462A">
            <w:pPr>
              <w:rPr>
                <w:rFonts w:ascii="Arial" w:hAnsi="Arial" w:cs="Arial"/>
                <w:color w:val="4F81BD" w:themeColor="accent1"/>
                <w:sz w:val="20"/>
                <w:szCs w:val="20"/>
              </w:rPr>
            </w:pPr>
          </w:p>
        </w:tc>
      </w:tr>
      <w:tr w:rsidR="003C1C63" w:rsidRPr="00283CC0" w14:paraId="2A4F439B" w14:textId="77777777" w:rsidTr="002475B7">
        <w:trPr>
          <w:trHeight w:val="300"/>
        </w:trPr>
        <w:tc>
          <w:tcPr>
            <w:tcW w:w="852" w:type="dxa"/>
            <w:tcBorders>
              <w:top w:val="single" w:sz="8" w:space="0" w:color="000000"/>
              <w:left w:val="single" w:sz="8" w:space="0" w:color="auto"/>
              <w:bottom w:val="single" w:sz="4" w:space="0" w:color="auto"/>
            </w:tcBorders>
            <w:shd w:val="clear" w:color="000000" w:fill="FFFFFF"/>
          </w:tcPr>
          <w:p w14:paraId="6A496CE4"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1DE362E9"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375656B1"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489A2C"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26CFF194" w14:textId="77777777" w:rsidTr="002475B7">
        <w:trPr>
          <w:trHeight w:val="300"/>
        </w:trPr>
        <w:tc>
          <w:tcPr>
            <w:tcW w:w="852" w:type="dxa"/>
            <w:tcBorders>
              <w:top w:val="single" w:sz="8" w:space="0" w:color="000000"/>
              <w:left w:val="single" w:sz="8" w:space="0" w:color="auto"/>
              <w:bottom w:val="single" w:sz="4" w:space="0" w:color="auto"/>
            </w:tcBorders>
            <w:shd w:val="clear" w:color="000000" w:fill="FFFFFF"/>
          </w:tcPr>
          <w:p w14:paraId="3DE15EEF"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A03D78F"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50714F88"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04F24B" w14:textId="77777777" w:rsidR="003C1C63" w:rsidRPr="00283CC0" w:rsidRDefault="003C1C63" w:rsidP="003C1C63">
            <w:pPr>
              <w:rPr>
                <w:rFonts w:ascii="Arial" w:hAnsi="Arial" w:cs="Arial"/>
                <w:b/>
                <w:bCs/>
                <w:color w:val="000000"/>
                <w:sz w:val="20"/>
                <w:szCs w:val="20"/>
              </w:rPr>
            </w:pPr>
          </w:p>
        </w:tc>
      </w:tr>
      <w:tr w:rsidR="003C1C63" w:rsidRPr="00283CC0" w14:paraId="54FFE49C" w14:textId="77777777" w:rsidTr="002475B7">
        <w:trPr>
          <w:trHeight w:val="315"/>
        </w:trPr>
        <w:tc>
          <w:tcPr>
            <w:tcW w:w="852" w:type="dxa"/>
            <w:tcBorders>
              <w:top w:val="single" w:sz="4" w:space="0" w:color="auto"/>
              <w:left w:val="single" w:sz="8" w:space="0" w:color="auto"/>
              <w:bottom w:val="single" w:sz="8" w:space="0" w:color="auto"/>
            </w:tcBorders>
          </w:tcPr>
          <w:p w14:paraId="12737570"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726D05C7"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B83970E"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6E65A"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41501273" w14:textId="77777777" w:rsidR="005A3E05" w:rsidRPr="00283CC0" w:rsidRDefault="005A3E05"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2475B7" w:rsidRPr="00283CC0" w14:paraId="5300B302" w14:textId="77777777" w:rsidTr="00935121">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1BF58B55"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35EF0AA1"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2E7798A8"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D283A86"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978231"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6A905A"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30C4F4" w14:textId="77777777" w:rsidR="002475B7" w:rsidRPr="00283CC0" w:rsidRDefault="002475B7"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2475B7" w:rsidRPr="00283CC0" w14:paraId="1D2C1C72" w14:textId="77777777" w:rsidTr="00935121">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5CE042FE" w14:textId="42D7983B" w:rsidR="002475B7" w:rsidRPr="00283CC0" w:rsidRDefault="002475B7" w:rsidP="00D76D5F">
            <w:pPr>
              <w:jc w:val="center"/>
              <w:rPr>
                <w:rFonts w:ascii="Arial" w:hAnsi="Arial" w:cs="Arial"/>
                <w:color w:val="000000"/>
                <w:sz w:val="20"/>
                <w:szCs w:val="20"/>
              </w:rPr>
            </w:pPr>
            <w:r w:rsidRPr="00283CC0">
              <w:rPr>
                <w:rFonts w:ascii="Arial" w:hAnsi="Arial" w:cs="Arial"/>
                <w:color w:val="000000"/>
                <w:sz w:val="20"/>
                <w:szCs w:val="20"/>
              </w:rPr>
              <w:t>2</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277005D" w14:textId="37933652"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14556/1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4A55AD73" w14:textId="487C1FB7"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1000020235</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3EC016C" w14:textId="1EF4B1CB"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310 ECP/C3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C40F795" w14:textId="6CAB0363"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6D950"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AB7ECC"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31E4A7BE" w14:textId="77777777" w:rsidTr="00935121">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404C0E11"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0C4750C" w14:textId="6658FF07"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14454/3</w:t>
            </w:r>
          </w:p>
        </w:tc>
        <w:tc>
          <w:tcPr>
            <w:tcW w:w="1405" w:type="dxa"/>
            <w:gridSpan w:val="2"/>
            <w:tcBorders>
              <w:top w:val="nil"/>
              <w:left w:val="nil"/>
              <w:bottom w:val="single" w:sz="4" w:space="0" w:color="auto"/>
              <w:right w:val="single" w:sz="4" w:space="0" w:color="auto"/>
            </w:tcBorders>
            <w:shd w:val="clear" w:color="000000" w:fill="FFFFFF"/>
            <w:noWrap/>
            <w:hideMark/>
          </w:tcPr>
          <w:p w14:paraId="4BCB2327" w14:textId="55CD4874"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1000020121</w:t>
            </w:r>
          </w:p>
        </w:tc>
        <w:tc>
          <w:tcPr>
            <w:tcW w:w="2410" w:type="dxa"/>
            <w:tcBorders>
              <w:top w:val="nil"/>
              <w:left w:val="nil"/>
              <w:bottom w:val="single" w:sz="4" w:space="0" w:color="auto"/>
              <w:right w:val="single" w:sz="4" w:space="0" w:color="auto"/>
            </w:tcBorders>
            <w:shd w:val="clear" w:color="000000" w:fill="FFFFFF"/>
            <w:noWrap/>
            <w:hideMark/>
          </w:tcPr>
          <w:p w14:paraId="4B10682F" w14:textId="19F43B70"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306 ECP/C3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FE76669" w14:textId="66847B89"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60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B509646"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A1C3E3"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1C8CC3B8" w14:textId="77777777" w:rsidTr="00935121">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C03FA6B"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FAA9EE8" w14:textId="0ED80A03"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37775/1</w:t>
            </w:r>
          </w:p>
        </w:tc>
        <w:tc>
          <w:tcPr>
            <w:tcW w:w="1405" w:type="dxa"/>
            <w:gridSpan w:val="2"/>
            <w:tcBorders>
              <w:top w:val="nil"/>
              <w:left w:val="nil"/>
              <w:bottom w:val="single" w:sz="4" w:space="0" w:color="auto"/>
              <w:right w:val="single" w:sz="4" w:space="0" w:color="auto"/>
            </w:tcBorders>
            <w:shd w:val="clear" w:color="000000" w:fill="FFFFFF"/>
            <w:noWrap/>
            <w:hideMark/>
          </w:tcPr>
          <w:p w14:paraId="3F9F016C" w14:textId="029191B1"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2000022907</w:t>
            </w:r>
          </w:p>
        </w:tc>
        <w:tc>
          <w:tcPr>
            <w:tcW w:w="2410" w:type="dxa"/>
            <w:tcBorders>
              <w:top w:val="nil"/>
              <w:left w:val="nil"/>
              <w:bottom w:val="single" w:sz="4" w:space="0" w:color="auto"/>
              <w:right w:val="single" w:sz="4" w:space="0" w:color="auto"/>
            </w:tcBorders>
            <w:shd w:val="clear" w:color="000000" w:fill="FFFFFF"/>
            <w:noWrap/>
            <w:hideMark/>
          </w:tcPr>
          <w:p w14:paraId="52066F97" w14:textId="775D64C6"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1007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890DBBA" w14:textId="7FF35A82"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4A2113"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E399B7"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6119909C" w14:textId="77777777" w:rsidTr="00935121">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5F3D3332"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9E1FEB3" w14:textId="1422A29E"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14446/1</w:t>
            </w:r>
          </w:p>
        </w:tc>
        <w:tc>
          <w:tcPr>
            <w:tcW w:w="1405" w:type="dxa"/>
            <w:gridSpan w:val="2"/>
            <w:tcBorders>
              <w:top w:val="nil"/>
              <w:left w:val="nil"/>
              <w:bottom w:val="single" w:sz="4" w:space="0" w:color="auto"/>
              <w:right w:val="single" w:sz="4" w:space="0" w:color="auto"/>
            </w:tcBorders>
            <w:shd w:val="clear" w:color="000000" w:fill="FFFFFF"/>
            <w:noWrap/>
            <w:hideMark/>
          </w:tcPr>
          <w:p w14:paraId="7DF4E454" w14:textId="203369BA"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1000020111</w:t>
            </w:r>
          </w:p>
        </w:tc>
        <w:tc>
          <w:tcPr>
            <w:tcW w:w="2410" w:type="dxa"/>
            <w:tcBorders>
              <w:top w:val="nil"/>
              <w:left w:val="nil"/>
              <w:bottom w:val="single" w:sz="4" w:space="0" w:color="auto"/>
              <w:right w:val="single" w:sz="4" w:space="0" w:color="auto"/>
            </w:tcBorders>
            <w:shd w:val="clear" w:color="000000" w:fill="FFFFFF"/>
            <w:noWrap/>
            <w:hideMark/>
          </w:tcPr>
          <w:p w14:paraId="36E85969" w14:textId="128355E8"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VA NU 205 ECP</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7E2B25C" w14:textId="0D1FED2D"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E120AD"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AF81F6"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00A6B36F" w14:textId="77777777" w:rsidTr="00935121">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CCD8D23" w14:textId="77777777" w:rsidR="002475B7" w:rsidRPr="00283CC0" w:rsidRDefault="002475B7" w:rsidP="00D76D5F">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4AC30BC" w14:textId="704463E8"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37713/1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3CD67EE7" w14:textId="0F18BB4D"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2000022835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0BCF3F42" w14:textId="2F4E541D"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2207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A554472" w14:textId="0A28CE81"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2F9B75"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6BD3BC"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4DD08E63" w14:textId="77777777" w:rsidTr="00935121">
        <w:trPr>
          <w:trHeight w:val="300"/>
        </w:trPr>
        <w:tc>
          <w:tcPr>
            <w:tcW w:w="852" w:type="dxa"/>
            <w:vMerge/>
            <w:tcBorders>
              <w:top w:val="single" w:sz="4" w:space="0" w:color="auto"/>
              <w:left w:val="single" w:sz="8" w:space="0" w:color="auto"/>
              <w:bottom w:val="single" w:sz="8" w:space="0" w:color="000000"/>
              <w:right w:val="single" w:sz="4" w:space="0" w:color="auto"/>
            </w:tcBorders>
            <w:vAlign w:val="center"/>
            <w:hideMark/>
          </w:tcPr>
          <w:p w14:paraId="163E5E87" w14:textId="77777777" w:rsidR="002475B7" w:rsidRPr="00283CC0" w:rsidRDefault="002475B7" w:rsidP="00D76D5F">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1BD132B" w14:textId="1E0EA34E"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37716/1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7D9551D0" w14:textId="195D8EE8"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2000022838</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6470A474" w14:textId="7620145A"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2220 M.C3 ZOBNIKA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E0CA0F3" w14:textId="046291E4"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87707B"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F2EF3B"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745C0460" w14:textId="77777777" w:rsidTr="00935121">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4F351A4"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58FED14" w14:textId="3A585E41"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37708/1</w:t>
            </w:r>
          </w:p>
        </w:tc>
        <w:tc>
          <w:tcPr>
            <w:tcW w:w="1405" w:type="dxa"/>
            <w:gridSpan w:val="2"/>
            <w:tcBorders>
              <w:top w:val="nil"/>
              <w:left w:val="nil"/>
              <w:bottom w:val="single" w:sz="4" w:space="0" w:color="auto"/>
              <w:right w:val="single" w:sz="4" w:space="0" w:color="auto"/>
            </w:tcBorders>
            <w:shd w:val="clear" w:color="000000" w:fill="FFFFFF"/>
            <w:noWrap/>
            <w:hideMark/>
          </w:tcPr>
          <w:p w14:paraId="4D86CC57" w14:textId="790F5922"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2000022826</w:t>
            </w:r>
          </w:p>
        </w:tc>
        <w:tc>
          <w:tcPr>
            <w:tcW w:w="2410" w:type="dxa"/>
            <w:tcBorders>
              <w:top w:val="nil"/>
              <w:left w:val="nil"/>
              <w:bottom w:val="single" w:sz="4" w:space="0" w:color="auto"/>
              <w:right w:val="single" w:sz="4" w:space="0" w:color="auto"/>
            </w:tcBorders>
            <w:shd w:val="clear" w:color="000000" w:fill="FFFFFF"/>
            <w:noWrap/>
            <w:hideMark/>
          </w:tcPr>
          <w:p w14:paraId="475A08A9" w14:textId="663DD267"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 220 M.C3 ZOBNIKA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20D1C5" w14:textId="56B1D36D"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D1C3328"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E34F09"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2475B7" w:rsidRPr="00283CC0" w14:paraId="04238267" w14:textId="77777777" w:rsidTr="00935121">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0920DD9A" w14:textId="77777777" w:rsidR="002475B7" w:rsidRPr="00283CC0" w:rsidRDefault="002475B7" w:rsidP="00D76D5F">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CE200D6" w14:textId="447006FA"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37588/1</w:t>
            </w:r>
          </w:p>
        </w:tc>
        <w:tc>
          <w:tcPr>
            <w:tcW w:w="1405" w:type="dxa"/>
            <w:gridSpan w:val="2"/>
            <w:tcBorders>
              <w:top w:val="nil"/>
              <w:left w:val="nil"/>
              <w:bottom w:val="single" w:sz="4" w:space="0" w:color="auto"/>
              <w:right w:val="single" w:sz="4" w:space="0" w:color="auto"/>
            </w:tcBorders>
            <w:shd w:val="clear" w:color="000000" w:fill="FFFFFF"/>
            <w:noWrap/>
            <w:hideMark/>
          </w:tcPr>
          <w:p w14:paraId="1546EBCF" w14:textId="610B8FE8"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2000022675</w:t>
            </w:r>
          </w:p>
        </w:tc>
        <w:tc>
          <w:tcPr>
            <w:tcW w:w="2410" w:type="dxa"/>
            <w:tcBorders>
              <w:top w:val="nil"/>
              <w:left w:val="nil"/>
              <w:bottom w:val="single" w:sz="4" w:space="0" w:color="auto"/>
              <w:right w:val="single" w:sz="4" w:space="0" w:color="auto"/>
            </w:tcBorders>
            <w:shd w:val="clear" w:color="000000" w:fill="FFFFFF"/>
            <w:noWrap/>
            <w:hideMark/>
          </w:tcPr>
          <w:p w14:paraId="5CD12469" w14:textId="7AF0877B" w:rsidR="002475B7" w:rsidRPr="00283CC0" w:rsidRDefault="002475B7" w:rsidP="00D76D5F">
            <w:pPr>
              <w:rPr>
                <w:rFonts w:ascii="Arial" w:hAnsi="Arial" w:cs="Arial"/>
                <w:color w:val="4F81BD" w:themeColor="accent1"/>
                <w:sz w:val="20"/>
                <w:szCs w:val="20"/>
              </w:rPr>
            </w:pPr>
            <w:r w:rsidRPr="00283CC0">
              <w:rPr>
                <w:rFonts w:ascii="Arial" w:hAnsi="Arial" w:cs="Arial"/>
                <w:sz w:val="20"/>
                <w:szCs w:val="20"/>
              </w:rPr>
              <w:t>LEŽAJ NU 213 E.M.C3 VHOD. 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1061C73" w14:textId="152AC96B" w:rsidR="002475B7" w:rsidRPr="00283CC0" w:rsidRDefault="002475B7" w:rsidP="00D76D5F">
            <w:pPr>
              <w:jc w:val="center"/>
              <w:rPr>
                <w:rFonts w:ascii="Arial" w:hAnsi="Arial" w:cs="Arial"/>
                <w:color w:val="4F81BD" w:themeColor="accent1"/>
                <w:sz w:val="20"/>
                <w:szCs w:val="20"/>
              </w:rPr>
            </w:pPr>
            <w:r w:rsidRPr="00283CC0">
              <w:rPr>
                <w:rFonts w:ascii="Arial" w:hAnsi="Arial" w:cs="Arial"/>
                <w:sz w:val="20"/>
                <w:szCs w:val="20"/>
              </w:rPr>
              <w:t>10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E42AA"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0D05A42" w14:textId="77777777" w:rsidR="002475B7" w:rsidRPr="00283CC0" w:rsidRDefault="002475B7" w:rsidP="00D76D5F">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1A8FA10B"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218BD0CA"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BD59227"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1B54A18F"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C6B80E"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104AC5B8"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1321E011"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159DA114"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5B3938E2"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D480DEB" w14:textId="77777777" w:rsidR="003C1C63" w:rsidRPr="00283CC0" w:rsidRDefault="003C1C63" w:rsidP="003C1C63">
            <w:pPr>
              <w:rPr>
                <w:rFonts w:ascii="Arial" w:hAnsi="Arial" w:cs="Arial"/>
                <w:b/>
                <w:bCs/>
                <w:color w:val="000000"/>
                <w:sz w:val="20"/>
                <w:szCs w:val="20"/>
              </w:rPr>
            </w:pPr>
          </w:p>
        </w:tc>
      </w:tr>
      <w:tr w:rsidR="003C1C63" w:rsidRPr="00283CC0" w14:paraId="0DD5229E" w14:textId="77777777" w:rsidTr="00172469">
        <w:trPr>
          <w:trHeight w:val="315"/>
        </w:trPr>
        <w:tc>
          <w:tcPr>
            <w:tcW w:w="852" w:type="dxa"/>
            <w:tcBorders>
              <w:top w:val="single" w:sz="4" w:space="0" w:color="auto"/>
              <w:left w:val="single" w:sz="8" w:space="0" w:color="auto"/>
              <w:bottom w:val="single" w:sz="8" w:space="0" w:color="auto"/>
            </w:tcBorders>
          </w:tcPr>
          <w:p w14:paraId="1F8FD30D"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BA05DD5"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23C927E"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CA4A4"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7F20D4F" w14:textId="77777777" w:rsidR="003C1C63" w:rsidRPr="00283CC0" w:rsidRDefault="003C1C63" w:rsidP="00E96BDC">
      <w:pPr>
        <w:rPr>
          <w:rFonts w:ascii="Arial" w:hAnsi="Arial" w:cs="Arial"/>
          <w:b/>
          <w:color w:val="000000"/>
          <w:sz w:val="20"/>
          <w:szCs w:val="20"/>
        </w:rPr>
      </w:pPr>
    </w:p>
    <w:p w14:paraId="1CFA5786" w14:textId="77777777" w:rsidR="006458AE" w:rsidRPr="00283CC0" w:rsidRDefault="006458AE" w:rsidP="00E96BDC">
      <w:pPr>
        <w:rPr>
          <w:rFonts w:ascii="Arial" w:hAnsi="Arial" w:cs="Arial"/>
          <w:b/>
          <w:color w:val="000000"/>
          <w:sz w:val="20"/>
          <w:szCs w:val="20"/>
        </w:rPr>
      </w:pPr>
    </w:p>
    <w:p w14:paraId="4AFC6D7F" w14:textId="77777777" w:rsidR="006458AE" w:rsidRPr="00283CC0" w:rsidRDefault="006458AE" w:rsidP="00E96BDC">
      <w:pPr>
        <w:rPr>
          <w:rFonts w:ascii="Arial" w:hAnsi="Arial" w:cs="Arial"/>
          <w:b/>
          <w:color w:val="000000"/>
          <w:sz w:val="20"/>
          <w:szCs w:val="20"/>
        </w:rPr>
      </w:pPr>
    </w:p>
    <w:p w14:paraId="5101755B" w14:textId="77777777" w:rsidR="006458AE" w:rsidRPr="00283CC0" w:rsidRDefault="006458AE"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00393449" w14:textId="77777777" w:rsidTr="00D85149">
        <w:trPr>
          <w:trHeight w:val="915"/>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F5EBE"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722A0F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768562EA"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630A6A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C55AF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E889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0A2BA4"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F410A5" w:rsidRPr="00283CC0" w14:paraId="6387C041" w14:textId="77777777" w:rsidTr="00D85149">
        <w:trPr>
          <w:trHeight w:val="300"/>
        </w:trPr>
        <w:tc>
          <w:tcPr>
            <w:tcW w:w="852" w:type="dxa"/>
            <w:vMerge w:val="restart"/>
            <w:tcBorders>
              <w:top w:val="single" w:sz="4" w:space="0" w:color="auto"/>
              <w:left w:val="single" w:sz="8" w:space="0" w:color="auto"/>
              <w:right w:val="single" w:sz="4" w:space="0" w:color="auto"/>
            </w:tcBorders>
            <w:shd w:val="clear" w:color="000000" w:fill="FFFFFF"/>
            <w:noWrap/>
          </w:tcPr>
          <w:p w14:paraId="6750991D" w14:textId="38C0F99B" w:rsidR="00F410A5" w:rsidRPr="00283CC0" w:rsidRDefault="00D85149" w:rsidP="00F410A5">
            <w:pPr>
              <w:jc w:val="center"/>
              <w:rPr>
                <w:rFonts w:ascii="Arial" w:hAnsi="Arial" w:cs="Arial"/>
                <w:sz w:val="20"/>
                <w:szCs w:val="20"/>
              </w:rPr>
            </w:pPr>
            <w:r w:rsidRPr="00283CC0">
              <w:rPr>
                <w:rFonts w:ascii="Arial" w:hAnsi="Arial" w:cs="Arial"/>
                <w:sz w:val="20"/>
                <w:szCs w:val="20"/>
              </w:rPr>
              <w:t>3</w:t>
            </w:r>
          </w:p>
        </w:tc>
        <w:tc>
          <w:tcPr>
            <w:tcW w:w="1004" w:type="dxa"/>
            <w:tcBorders>
              <w:top w:val="single" w:sz="8" w:space="0" w:color="auto"/>
              <w:left w:val="nil"/>
              <w:bottom w:val="single" w:sz="4" w:space="0" w:color="auto"/>
              <w:right w:val="single" w:sz="4" w:space="0" w:color="auto"/>
            </w:tcBorders>
            <w:shd w:val="clear" w:color="000000" w:fill="FFFFFF"/>
            <w:noWrap/>
          </w:tcPr>
          <w:p w14:paraId="1A0EE63F" w14:textId="43ABF996" w:rsidR="00F410A5" w:rsidRPr="00283CC0" w:rsidRDefault="00F410A5" w:rsidP="00F410A5">
            <w:pPr>
              <w:jc w:val="center"/>
              <w:rPr>
                <w:rFonts w:ascii="Arial" w:hAnsi="Arial" w:cs="Arial"/>
                <w:sz w:val="20"/>
                <w:szCs w:val="20"/>
              </w:rPr>
            </w:pPr>
            <w:r w:rsidRPr="00283CC0">
              <w:rPr>
                <w:rFonts w:ascii="Arial" w:hAnsi="Arial" w:cs="Arial"/>
                <w:sz w:val="20"/>
                <w:szCs w:val="20"/>
              </w:rPr>
              <w:t>14473/1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8A3CA44" w14:textId="3792BF71" w:rsidR="00F410A5" w:rsidRPr="00283CC0" w:rsidRDefault="00F410A5" w:rsidP="00F410A5">
            <w:pPr>
              <w:jc w:val="center"/>
              <w:rPr>
                <w:rFonts w:ascii="Arial" w:hAnsi="Arial" w:cs="Arial"/>
                <w:sz w:val="20"/>
                <w:szCs w:val="20"/>
              </w:rPr>
            </w:pPr>
            <w:r w:rsidRPr="00283CC0">
              <w:rPr>
                <w:rFonts w:ascii="Arial" w:hAnsi="Arial" w:cs="Arial"/>
                <w:sz w:val="20"/>
                <w:szCs w:val="20"/>
              </w:rPr>
              <w:t>1000020141</w:t>
            </w:r>
          </w:p>
        </w:tc>
        <w:tc>
          <w:tcPr>
            <w:tcW w:w="2410" w:type="dxa"/>
            <w:tcBorders>
              <w:top w:val="single" w:sz="8" w:space="0" w:color="auto"/>
              <w:left w:val="nil"/>
              <w:bottom w:val="single" w:sz="4" w:space="0" w:color="auto"/>
              <w:right w:val="single" w:sz="4" w:space="0" w:color="auto"/>
            </w:tcBorders>
            <w:shd w:val="clear" w:color="000000" w:fill="FFFFFF"/>
            <w:noWrap/>
          </w:tcPr>
          <w:p w14:paraId="4E936234" w14:textId="13C724A0" w:rsidR="00F410A5" w:rsidRPr="00283CC0" w:rsidRDefault="00F410A5" w:rsidP="00F410A5">
            <w:pPr>
              <w:rPr>
                <w:rFonts w:ascii="Arial" w:hAnsi="Arial" w:cs="Arial"/>
                <w:sz w:val="20"/>
                <w:szCs w:val="20"/>
              </w:rPr>
            </w:pPr>
            <w:r w:rsidRPr="00283CC0">
              <w:rPr>
                <w:rFonts w:ascii="Arial" w:hAnsi="Arial" w:cs="Arial"/>
                <w:sz w:val="20"/>
                <w:szCs w:val="20"/>
              </w:rPr>
              <w:t>LEŽAJ NU 420 M.C4</w:t>
            </w:r>
          </w:p>
        </w:tc>
        <w:tc>
          <w:tcPr>
            <w:tcW w:w="1134" w:type="dxa"/>
            <w:tcBorders>
              <w:top w:val="nil"/>
              <w:left w:val="nil"/>
              <w:bottom w:val="single" w:sz="12" w:space="0" w:color="auto"/>
              <w:right w:val="single" w:sz="8" w:space="0" w:color="auto"/>
            </w:tcBorders>
            <w:shd w:val="clear" w:color="auto" w:fill="auto"/>
            <w:noWrap/>
          </w:tcPr>
          <w:p w14:paraId="072B3405" w14:textId="3F1CFB6E" w:rsidR="00F410A5" w:rsidRPr="00283CC0" w:rsidRDefault="006D4345" w:rsidP="00F410A5">
            <w:pPr>
              <w:jc w:val="center"/>
              <w:rPr>
                <w:rFonts w:ascii="Arial" w:hAnsi="Arial" w:cs="Arial"/>
                <w:sz w:val="20"/>
                <w:szCs w:val="20"/>
              </w:rPr>
            </w:pPr>
            <w:r w:rsidRPr="00283CC0">
              <w:rPr>
                <w:rFonts w:ascii="Arial" w:hAnsi="Arial" w:cs="Arial"/>
                <w:sz w:val="20"/>
                <w:szCs w:val="20"/>
              </w:rPr>
              <w:t>30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F77501A"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F48B655" w14:textId="77777777" w:rsidR="00F410A5" w:rsidRPr="00283CC0" w:rsidRDefault="00F410A5" w:rsidP="00F410A5">
            <w:pPr>
              <w:rPr>
                <w:rFonts w:ascii="Arial" w:hAnsi="Arial" w:cs="Arial"/>
                <w:sz w:val="20"/>
                <w:szCs w:val="20"/>
              </w:rPr>
            </w:pPr>
          </w:p>
        </w:tc>
      </w:tr>
      <w:tr w:rsidR="00F410A5" w:rsidRPr="00283CC0" w14:paraId="6769ACE0" w14:textId="77777777" w:rsidTr="00C559CE">
        <w:trPr>
          <w:trHeight w:val="300"/>
        </w:trPr>
        <w:tc>
          <w:tcPr>
            <w:tcW w:w="852" w:type="dxa"/>
            <w:vMerge/>
            <w:tcBorders>
              <w:left w:val="single" w:sz="8" w:space="0" w:color="auto"/>
              <w:right w:val="single" w:sz="4" w:space="0" w:color="auto"/>
            </w:tcBorders>
            <w:shd w:val="clear" w:color="000000" w:fill="FFFFFF"/>
            <w:noWrap/>
          </w:tcPr>
          <w:p w14:paraId="57FA97BF"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439C598C" w14:textId="59D4C80B" w:rsidR="00F410A5" w:rsidRPr="00283CC0" w:rsidRDefault="00F410A5" w:rsidP="00F410A5">
            <w:pPr>
              <w:jc w:val="center"/>
              <w:rPr>
                <w:rFonts w:ascii="Arial" w:hAnsi="Arial" w:cs="Arial"/>
                <w:sz w:val="20"/>
                <w:szCs w:val="20"/>
              </w:rPr>
            </w:pPr>
            <w:r w:rsidRPr="00283CC0">
              <w:rPr>
                <w:rFonts w:ascii="Arial" w:hAnsi="Arial" w:cs="Arial"/>
                <w:sz w:val="20"/>
                <w:szCs w:val="20"/>
              </w:rPr>
              <w:t>14498/1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60241D8F" w14:textId="530B377F" w:rsidR="00F410A5" w:rsidRPr="00283CC0" w:rsidRDefault="00F410A5" w:rsidP="00F410A5">
            <w:pPr>
              <w:jc w:val="center"/>
              <w:rPr>
                <w:rFonts w:ascii="Arial" w:hAnsi="Arial" w:cs="Arial"/>
                <w:sz w:val="20"/>
                <w:szCs w:val="20"/>
              </w:rPr>
            </w:pPr>
            <w:r w:rsidRPr="00283CC0">
              <w:rPr>
                <w:rFonts w:ascii="Arial" w:hAnsi="Arial" w:cs="Arial"/>
                <w:sz w:val="20"/>
                <w:szCs w:val="20"/>
              </w:rPr>
              <w:t>1000020175</w:t>
            </w:r>
          </w:p>
        </w:tc>
        <w:tc>
          <w:tcPr>
            <w:tcW w:w="2410" w:type="dxa"/>
            <w:tcBorders>
              <w:top w:val="single" w:sz="8" w:space="0" w:color="auto"/>
              <w:left w:val="nil"/>
              <w:bottom w:val="single" w:sz="4" w:space="0" w:color="auto"/>
              <w:right w:val="single" w:sz="4" w:space="0" w:color="auto"/>
            </w:tcBorders>
            <w:shd w:val="clear" w:color="000000" w:fill="FFFFFF"/>
            <w:noWrap/>
          </w:tcPr>
          <w:p w14:paraId="648EDEA6" w14:textId="705CD362" w:rsidR="00F410A5" w:rsidRPr="00283CC0" w:rsidRDefault="00F410A5" w:rsidP="00F410A5">
            <w:pPr>
              <w:rPr>
                <w:rFonts w:ascii="Arial" w:hAnsi="Arial" w:cs="Arial"/>
                <w:sz w:val="20"/>
                <w:szCs w:val="20"/>
              </w:rPr>
            </w:pPr>
            <w:r w:rsidRPr="00283CC0">
              <w:rPr>
                <w:rFonts w:ascii="Arial" w:hAnsi="Arial" w:cs="Arial"/>
                <w:sz w:val="20"/>
                <w:szCs w:val="20"/>
              </w:rPr>
              <w:t>LEŽAJ NJ 318 E.M.C/C4VA301</w:t>
            </w:r>
          </w:p>
        </w:tc>
        <w:tc>
          <w:tcPr>
            <w:tcW w:w="1134" w:type="dxa"/>
            <w:tcBorders>
              <w:top w:val="nil"/>
              <w:left w:val="nil"/>
              <w:bottom w:val="single" w:sz="12" w:space="0" w:color="auto"/>
              <w:right w:val="single" w:sz="8" w:space="0" w:color="auto"/>
            </w:tcBorders>
            <w:shd w:val="clear" w:color="auto" w:fill="auto"/>
            <w:noWrap/>
          </w:tcPr>
          <w:p w14:paraId="58006F21" w14:textId="097B6763" w:rsidR="00F410A5" w:rsidRPr="00283CC0" w:rsidRDefault="00F410A5" w:rsidP="00F410A5">
            <w:pPr>
              <w:jc w:val="center"/>
              <w:rPr>
                <w:rFonts w:ascii="Arial" w:hAnsi="Arial" w:cs="Arial"/>
                <w:sz w:val="20"/>
                <w:szCs w:val="20"/>
              </w:rPr>
            </w:pPr>
            <w:r w:rsidRPr="00283CC0">
              <w:rPr>
                <w:rFonts w:ascii="Arial" w:hAnsi="Arial" w:cs="Arial"/>
                <w:sz w:val="20"/>
                <w:szCs w:val="20"/>
              </w:rPr>
              <w:t>2</w:t>
            </w:r>
            <w:r w:rsidR="006D4345" w:rsidRPr="00283CC0">
              <w:rPr>
                <w:rFonts w:ascii="Arial" w:hAnsi="Arial" w:cs="Arial"/>
                <w:sz w:val="20"/>
                <w:szCs w:val="20"/>
              </w:rPr>
              <w:t>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3B42340"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0B9150E" w14:textId="77777777" w:rsidR="00F410A5" w:rsidRPr="00283CC0" w:rsidRDefault="00F410A5" w:rsidP="00F410A5">
            <w:pPr>
              <w:rPr>
                <w:rFonts w:ascii="Arial" w:hAnsi="Arial" w:cs="Arial"/>
                <w:sz w:val="20"/>
                <w:szCs w:val="20"/>
              </w:rPr>
            </w:pPr>
          </w:p>
        </w:tc>
      </w:tr>
      <w:tr w:rsidR="00F410A5" w:rsidRPr="00283CC0" w14:paraId="11FC5EA6" w14:textId="77777777" w:rsidTr="00C559CE">
        <w:trPr>
          <w:trHeight w:val="300"/>
        </w:trPr>
        <w:tc>
          <w:tcPr>
            <w:tcW w:w="852" w:type="dxa"/>
            <w:vMerge/>
            <w:tcBorders>
              <w:left w:val="single" w:sz="8" w:space="0" w:color="auto"/>
              <w:right w:val="single" w:sz="4" w:space="0" w:color="auto"/>
            </w:tcBorders>
            <w:shd w:val="clear" w:color="000000" w:fill="FFFFFF"/>
            <w:noWrap/>
          </w:tcPr>
          <w:p w14:paraId="5D7CAF27"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135841B7" w14:textId="3426450C" w:rsidR="00F410A5" w:rsidRPr="00283CC0" w:rsidRDefault="00F410A5" w:rsidP="00F410A5">
            <w:pPr>
              <w:jc w:val="center"/>
              <w:rPr>
                <w:rFonts w:ascii="Arial" w:hAnsi="Arial" w:cs="Arial"/>
                <w:sz w:val="20"/>
                <w:szCs w:val="20"/>
              </w:rPr>
            </w:pPr>
            <w:r w:rsidRPr="00283CC0">
              <w:rPr>
                <w:rFonts w:ascii="Arial" w:hAnsi="Arial" w:cs="Arial"/>
                <w:sz w:val="20"/>
                <w:szCs w:val="20"/>
              </w:rPr>
              <w:t>70829/1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3BDDB517" w14:textId="3B33AD4F" w:rsidR="00F410A5" w:rsidRPr="00283CC0" w:rsidRDefault="00F410A5" w:rsidP="00F410A5">
            <w:pPr>
              <w:jc w:val="center"/>
              <w:rPr>
                <w:rFonts w:ascii="Arial" w:hAnsi="Arial" w:cs="Arial"/>
                <w:sz w:val="20"/>
                <w:szCs w:val="20"/>
              </w:rPr>
            </w:pPr>
            <w:r w:rsidRPr="00283CC0">
              <w:rPr>
                <w:rFonts w:ascii="Arial" w:hAnsi="Arial" w:cs="Arial"/>
                <w:sz w:val="20"/>
                <w:szCs w:val="20"/>
              </w:rPr>
              <w:t>1000020250</w:t>
            </w:r>
          </w:p>
        </w:tc>
        <w:tc>
          <w:tcPr>
            <w:tcW w:w="2410" w:type="dxa"/>
            <w:tcBorders>
              <w:top w:val="single" w:sz="8" w:space="0" w:color="auto"/>
              <w:left w:val="nil"/>
              <w:bottom w:val="single" w:sz="4" w:space="0" w:color="auto"/>
              <w:right w:val="single" w:sz="4" w:space="0" w:color="auto"/>
            </w:tcBorders>
            <w:shd w:val="clear" w:color="000000" w:fill="FFFFFF"/>
            <w:noWrap/>
          </w:tcPr>
          <w:p w14:paraId="43790241" w14:textId="488C8245" w:rsidR="00F410A5" w:rsidRPr="00283CC0" w:rsidRDefault="00F410A5" w:rsidP="00F410A5">
            <w:pPr>
              <w:rPr>
                <w:rFonts w:ascii="Arial" w:hAnsi="Arial" w:cs="Arial"/>
                <w:sz w:val="20"/>
                <w:szCs w:val="20"/>
              </w:rPr>
            </w:pPr>
            <w:r w:rsidRPr="00283CC0">
              <w:rPr>
                <w:rFonts w:ascii="Arial" w:hAnsi="Arial" w:cs="Arial"/>
                <w:sz w:val="20"/>
                <w:szCs w:val="20"/>
              </w:rPr>
              <w:t>OBROČ HJ 318 EC/VA301</w:t>
            </w:r>
          </w:p>
        </w:tc>
        <w:tc>
          <w:tcPr>
            <w:tcW w:w="1134" w:type="dxa"/>
            <w:tcBorders>
              <w:top w:val="nil"/>
              <w:left w:val="nil"/>
              <w:bottom w:val="single" w:sz="12" w:space="0" w:color="auto"/>
              <w:right w:val="single" w:sz="8" w:space="0" w:color="auto"/>
            </w:tcBorders>
            <w:shd w:val="clear" w:color="auto" w:fill="auto"/>
            <w:noWrap/>
          </w:tcPr>
          <w:p w14:paraId="14585BB8" w14:textId="70DC1F4A" w:rsidR="00F410A5" w:rsidRPr="00283CC0" w:rsidRDefault="00F410A5" w:rsidP="00F410A5">
            <w:pPr>
              <w:jc w:val="center"/>
              <w:rPr>
                <w:rFonts w:ascii="Arial" w:hAnsi="Arial" w:cs="Arial"/>
                <w:sz w:val="20"/>
                <w:szCs w:val="20"/>
              </w:rPr>
            </w:pPr>
            <w:r w:rsidRPr="00283CC0">
              <w:rPr>
                <w:rFonts w:ascii="Arial" w:hAnsi="Arial" w:cs="Arial"/>
                <w:sz w:val="20"/>
                <w:szCs w:val="20"/>
              </w:rPr>
              <w:t>2</w:t>
            </w:r>
            <w:r w:rsidR="006D4345" w:rsidRPr="00283CC0">
              <w:rPr>
                <w:rFonts w:ascii="Arial" w:hAnsi="Arial" w:cs="Arial"/>
                <w:sz w:val="20"/>
                <w:szCs w:val="20"/>
              </w:rPr>
              <w:t>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C36F19"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089CFFA" w14:textId="77777777" w:rsidR="00F410A5" w:rsidRPr="00283CC0" w:rsidRDefault="00F410A5" w:rsidP="00F410A5">
            <w:pPr>
              <w:rPr>
                <w:rFonts w:ascii="Arial" w:hAnsi="Arial" w:cs="Arial"/>
                <w:sz w:val="20"/>
                <w:szCs w:val="20"/>
              </w:rPr>
            </w:pPr>
          </w:p>
        </w:tc>
      </w:tr>
      <w:tr w:rsidR="00F410A5" w:rsidRPr="00283CC0" w14:paraId="33F2F33D" w14:textId="77777777" w:rsidTr="00C559CE">
        <w:trPr>
          <w:trHeight w:val="300"/>
        </w:trPr>
        <w:tc>
          <w:tcPr>
            <w:tcW w:w="852" w:type="dxa"/>
            <w:vMerge/>
            <w:tcBorders>
              <w:left w:val="single" w:sz="8" w:space="0" w:color="auto"/>
              <w:right w:val="single" w:sz="4" w:space="0" w:color="auto"/>
            </w:tcBorders>
            <w:shd w:val="clear" w:color="000000" w:fill="FFFFFF"/>
            <w:noWrap/>
          </w:tcPr>
          <w:p w14:paraId="066DB996"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A756358" w14:textId="516E7159" w:rsidR="00F410A5" w:rsidRPr="00283CC0" w:rsidRDefault="00F410A5" w:rsidP="00F410A5">
            <w:pPr>
              <w:jc w:val="center"/>
              <w:rPr>
                <w:rFonts w:ascii="Arial" w:hAnsi="Arial" w:cs="Arial"/>
                <w:sz w:val="20"/>
                <w:szCs w:val="20"/>
              </w:rPr>
            </w:pPr>
            <w:r w:rsidRPr="00283CC0">
              <w:rPr>
                <w:rFonts w:ascii="Arial" w:hAnsi="Arial" w:cs="Arial"/>
                <w:sz w:val="20"/>
                <w:szCs w:val="20"/>
              </w:rPr>
              <w:t>59884/1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470F51E" w14:textId="14FF4CD6" w:rsidR="00F410A5" w:rsidRPr="00283CC0" w:rsidRDefault="00F410A5" w:rsidP="00F410A5">
            <w:pPr>
              <w:jc w:val="center"/>
              <w:rPr>
                <w:rFonts w:ascii="Arial" w:hAnsi="Arial" w:cs="Arial"/>
                <w:sz w:val="20"/>
                <w:szCs w:val="20"/>
              </w:rPr>
            </w:pPr>
            <w:r w:rsidRPr="00283CC0">
              <w:rPr>
                <w:rFonts w:ascii="Arial" w:hAnsi="Arial" w:cs="Arial"/>
                <w:sz w:val="20"/>
                <w:szCs w:val="20"/>
              </w:rPr>
              <w:t>1000022046</w:t>
            </w:r>
          </w:p>
        </w:tc>
        <w:tc>
          <w:tcPr>
            <w:tcW w:w="2410" w:type="dxa"/>
            <w:tcBorders>
              <w:top w:val="single" w:sz="8" w:space="0" w:color="auto"/>
              <w:left w:val="nil"/>
              <w:bottom w:val="single" w:sz="4" w:space="0" w:color="auto"/>
              <w:right w:val="single" w:sz="4" w:space="0" w:color="auto"/>
            </w:tcBorders>
            <w:shd w:val="clear" w:color="000000" w:fill="FFFFFF"/>
            <w:noWrap/>
          </w:tcPr>
          <w:p w14:paraId="3C786B0C" w14:textId="213357A1" w:rsidR="00F410A5" w:rsidRPr="00283CC0" w:rsidRDefault="00F410A5" w:rsidP="00F410A5">
            <w:pPr>
              <w:rPr>
                <w:rFonts w:ascii="Arial" w:hAnsi="Arial" w:cs="Arial"/>
                <w:sz w:val="20"/>
                <w:szCs w:val="20"/>
              </w:rPr>
            </w:pPr>
            <w:r w:rsidRPr="00283CC0">
              <w:rPr>
                <w:rFonts w:ascii="Arial" w:hAnsi="Arial" w:cs="Arial"/>
                <w:sz w:val="20"/>
                <w:szCs w:val="20"/>
              </w:rPr>
              <w:t xml:space="preserve">LEŽAJ NJ 320 ECM/C4VA301 </w:t>
            </w:r>
          </w:p>
        </w:tc>
        <w:tc>
          <w:tcPr>
            <w:tcW w:w="1134" w:type="dxa"/>
            <w:tcBorders>
              <w:top w:val="nil"/>
              <w:left w:val="nil"/>
              <w:bottom w:val="single" w:sz="12" w:space="0" w:color="auto"/>
              <w:right w:val="single" w:sz="8" w:space="0" w:color="auto"/>
            </w:tcBorders>
            <w:shd w:val="clear" w:color="auto" w:fill="auto"/>
            <w:noWrap/>
          </w:tcPr>
          <w:p w14:paraId="72AF7B74" w14:textId="54048B52" w:rsidR="00F410A5" w:rsidRPr="00283CC0" w:rsidRDefault="006D4345" w:rsidP="00F410A5">
            <w:pPr>
              <w:jc w:val="center"/>
              <w:rPr>
                <w:rFonts w:ascii="Arial" w:hAnsi="Arial" w:cs="Arial"/>
                <w:sz w:val="20"/>
                <w:szCs w:val="20"/>
              </w:rPr>
            </w:pPr>
            <w:r w:rsidRPr="00283CC0">
              <w:rPr>
                <w:rFonts w:ascii="Arial" w:hAnsi="Arial" w:cs="Arial"/>
                <w:sz w:val="20"/>
                <w:szCs w:val="20"/>
              </w:rPr>
              <w:t>30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201803"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7460321" w14:textId="77777777" w:rsidR="00F410A5" w:rsidRPr="00283CC0" w:rsidRDefault="00F410A5" w:rsidP="00F410A5">
            <w:pPr>
              <w:rPr>
                <w:rFonts w:ascii="Arial" w:hAnsi="Arial" w:cs="Arial"/>
                <w:sz w:val="20"/>
                <w:szCs w:val="20"/>
              </w:rPr>
            </w:pPr>
          </w:p>
        </w:tc>
      </w:tr>
      <w:tr w:rsidR="00F410A5" w:rsidRPr="00283CC0" w14:paraId="42B1A30E" w14:textId="77777777" w:rsidTr="00C559CE">
        <w:trPr>
          <w:trHeight w:val="300"/>
        </w:trPr>
        <w:tc>
          <w:tcPr>
            <w:tcW w:w="852" w:type="dxa"/>
            <w:vMerge/>
            <w:tcBorders>
              <w:left w:val="single" w:sz="8" w:space="0" w:color="auto"/>
              <w:right w:val="single" w:sz="4" w:space="0" w:color="auto"/>
            </w:tcBorders>
            <w:shd w:val="clear" w:color="000000" w:fill="FFFFFF"/>
            <w:noWrap/>
          </w:tcPr>
          <w:p w14:paraId="685AE17A"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0188E24F" w14:textId="49B58392" w:rsidR="00F410A5" w:rsidRPr="00283CC0" w:rsidRDefault="00F410A5" w:rsidP="00F410A5">
            <w:pPr>
              <w:jc w:val="center"/>
              <w:rPr>
                <w:rFonts w:ascii="Arial" w:hAnsi="Arial" w:cs="Arial"/>
                <w:sz w:val="20"/>
                <w:szCs w:val="20"/>
              </w:rPr>
            </w:pPr>
            <w:r w:rsidRPr="00283CC0">
              <w:rPr>
                <w:rFonts w:ascii="Arial" w:hAnsi="Arial" w:cs="Arial"/>
                <w:sz w:val="20"/>
                <w:szCs w:val="20"/>
              </w:rPr>
              <w:t>72405/1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7B5EB422" w14:textId="538547D6" w:rsidR="00F410A5" w:rsidRPr="00283CC0" w:rsidRDefault="00F410A5" w:rsidP="00F410A5">
            <w:pPr>
              <w:jc w:val="center"/>
              <w:rPr>
                <w:rFonts w:ascii="Arial" w:hAnsi="Arial" w:cs="Arial"/>
                <w:sz w:val="20"/>
                <w:szCs w:val="20"/>
              </w:rPr>
            </w:pPr>
            <w:r w:rsidRPr="00283CC0">
              <w:rPr>
                <w:rFonts w:ascii="Arial" w:hAnsi="Arial" w:cs="Arial"/>
                <w:sz w:val="20"/>
                <w:szCs w:val="20"/>
              </w:rPr>
              <w:t>1000020131</w:t>
            </w:r>
          </w:p>
        </w:tc>
        <w:tc>
          <w:tcPr>
            <w:tcW w:w="2410" w:type="dxa"/>
            <w:tcBorders>
              <w:top w:val="single" w:sz="8" w:space="0" w:color="auto"/>
              <w:left w:val="nil"/>
              <w:bottom w:val="single" w:sz="4" w:space="0" w:color="auto"/>
              <w:right w:val="single" w:sz="4" w:space="0" w:color="auto"/>
            </w:tcBorders>
            <w:shd w:val="clear" w:color="000000" w:fill="FFFFFF"/>
            <w:noWrap/>
          </w:tcPr>
          <w:p w14:paraId="7B316879" w14:textId="3B21C7BE" w:rsidR="00F410A5" w:rsidRPr="00283CC0" w:rsidRDefault="00F410A5" w:rsidP="00F410A5">
            <w:pPr>
              <w:rPr>
                <w:rFonts w:ascii="Arial" w:hAnsi="Arial" w:cs="Arial"/>
                <w:sz w:val="20"/>
                <w:szCs w:val="20"/>
              </w:rPr>
            </w:pPr>
            <w:r w:rsidRPr="00283CC0">
              <w:rPr>
                <w:rFonts w:ascii="Arial" w:hAnsi="Arial" w:cs="Arial"/>
                <w:sz w:val="20"/>
                <w:szCs w:val="20"/>
              </w:rPr>
              <w:t>NU-326 E.M1.C4.F1 ali ECM/C4VA301</w:t>
            </w:r>
          </w:p>
        </w:tc>
        <w:tc>
          <w:tcPr>
            <w:tcW w:w="1134" w:type="dxa"/>
            <w:tcBorders>
              <w:top w:val="nil"/>
              <w:left w:val="nil"/>
              <w:bottom w:val="single" w:sz="12" w:space="0" w:color="auto"/>
              <w:right w:val="single" w:sz="8" w:space="0" w:color="auto"/>
            </w:tcBorders>
            <w:shd w:val="clear" w:color="auto" w:fill="auto"/>
            <w:noWrap/>
          </w:tcPr>
          <w:p w14:paraId="3181D388" w14:textId="6CF9F193" w:rsidR="00F410A5" w:rsidRPr="00283CC0" w:rsidRDefault="00F410A5" w:rsidP="00F410A5">
            <w:pPr>
              <w:jc w:val="center"/>
              <w:rPr>
                <w:rFonts w:ascii="Arial" w:hAnsi="Arial" w:cs="Arial"/>
                <w:sz w:val="20"/>
                <w:szCs w:val="20"/>
              </w:rPr>
            </w:pPr>
            <w:r w:rsidRPr="00283CC0">
              <w:rPr>
                <w:rFonts w:ascii="Arial" w:hAnsi="Arial" w:cs="Arial"/>
                <w:sz w:val="20"/>
                <w:szCs w:val="20"/>
              </w:rPr>
              <w:t>365</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C9CDFB2"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93EA0F6" w14:textId="77777777" w:rsidR="00F410A5" w:rsidRPr="00283CC0" w:rsidRDefault="00F410A5" w:rsidP="00F410A5">
            <w:pPr>
              <w:rPr>
                <w:rFonts w:ascii="Arial" w:hAnsi="Arial" w:cs="Arial"/>
                <w:sz w:val="20"/>
                <w:szCs w:val="20"/>
              </w:rPr>
            </w:pPr>
          </w:p>
        </w:tc>
      </w:tr>
      <w:tr w:rsidR="00F410A5" w:rsidRPr="00283CC0" w14:paraId="01388284" w14:textId="77777777" w:rsidTr="00C559CE">
        <w:trPr>
          <w:trHeight w:val="300"/>
        </w:trPr>
        <w:tc>
          <w:tcPr>
            <w:tcW w:w="852" w:type="dxa"/>
            <w:vMerge/>
            <w:tcBorders>
              <w:left w:val="single" w:sz="8" w:space="0" w:color="auto"/>
              <w:right w:val="single" w:sz="4" w:space="0" w:color="auto"/>
            </w:tcBorders>
            <w:shd w:val="clear" w:color="000000" w:fill="FFFFFF"/>
            <w:noWrap/>
          </w:tcPr>
          <w:p w14:paraId="70A061AB"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53CFCE0A" w14:textId="19F88630" w:rsidR="00F410A5" w:rsidRPr="00283CC0" w:rsidRDefault="00F410A5" w:rsidP="00F410A5">
            <w:pPr>
              <w:jc w:val="center"/>
              <w:rPr>
                <w:rFonts w:ascii="Arial" w:hAnsi="Arial" w:cs="Arial"/>
                <w:sz w:val="20"/>
                <w:szCs w:val="20"/>
              </w:rPr>
            </w:pPr>
            <w:r w:rsidRPr="00283CC0">
              <w:rPr>
                <w:rFonts w:ascii="Arial" w:hAnsi="Arial" w:cs="Arial"/>
                <w:sz w:val="20"/>
                <w:szCs w:val="20"/>
              </w:rPr>
              <w:t>79370/1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66202548" w14:textId="6E40A1D2" w:rsidR="00F410A5" w:rsidRPr="00283CC0" w:rsidRDefault="00F410A5" w:rsidP="00F410A5">
            <w:pPr>
              <w:jc w:val="center"/>
              <w:rPr>
                <w:rFonts w:ascii="Arial" w:hAnsi="Arial" w:cs="Arial"/>
                <w:sz w:val="20"/>
                <w:szCs w:val="20"/>
              </w:rPr>
            </w:pPr>
            <w:r w:rsidRPr="00283CC0">
              <w:rPr>
                <w:rFonts w:ascii="Arial" w:hAnsi="Arial" w:cs="Arial"/>
                <w:sz w:val="20"/>
                <w:szCs w:val="20"/>
              </w:rPr>
              <w:t>1000020253</w:t>
            </w:r>
          </w:p>
        </w:tc>
        <w:tc>
          <w:tcPr>
            <w:tcW w:w="2410" w:type="dxa"/>
            <w:tcBorders>
              <w:top w:val="single" w:sz="8" w:space="0" w:color="auto"/>
              <w:left w:val="nil"/>
              <w:bottom w:val="single" w:sz="4" w:space="0" w:color="auto"/>
              <w:right w:val="single" w:sz="4" w:space="0" w:color="auto"/>
            </w:tcBorders>
            <w:shd w:val="clear" w:color="000000" w:fill="FFFFFF"/>
            <w:noWrap/>
          </w:tcPr>
          <w:p w14:paraId="7A431837" w14:textId="408CF2F2" w:rsidR="00F410A5" w:rsidRPr="00283CC0" w:rsidRDefault="00F410A5" w:rsidP="00F410A5">
            <w:pPr>
              <w:rPr>
                <w:rFonts w:ascii="Arial" w:hAnsi="Arial" w:cs="Arial"/>
                <w:sz w:val="20"/>
                <w:szCs w:val="20"/>
              </w:rPr>
            </w:pPr>
            <w:r w:rsidRPr="00283CC0">
              <w:rPr>
                <w:rFonts w:ascii="Arial" w:hAnsi="Arial" w:cs="Arial"/>
                <w:sz w:val="20"/>
                <w:szCs w:val="20"/>
              </w:rPr>
              <w:t>HJ-326 E.F1 ali EC/VA301</w:t>
            </w:r>
          </w:p>
        </w:tc>
        <w:tc>
          <w:tcPr>
            <w:tcW w:w="1134" w:type="dxa"/>
            <w:tcBorders>
              <w:top w:val="nil"/>
              <w:left w:val="nil"/>
              <w:bottom w:val="single" w:sz="12" w:space="0" w:color="auto"/>
              <w:right w:val="single" w:sz="8" w:space="0" w:color="auto"/>
            </w:tcBorders>
            <w:shd w:val="clear" w:color="auto" w:fill="auto"/>
            <w:noWrap/>
          </w:tcPr>
          <w:p w14:paraId="7B04E6BF" w14:textId="4BB58971" w:rsidR="00F410A5" w:rsidRPr="00283CC0" w:rsidRDefault="00F410A5" w:rsidP="00F410A5">
            <w:pPr>
              <w:jc w:val="center"/>
              <w:rPr>
                <w:rFonts w:ascii="Arial" w:hAnsi="Arial" w:cs="Arial"/>
                <w:sz w:val="20"/>
                <w:szCs w:val="20"/>
              </w:rPr>
            </w:pPr>
            <w:r w:rsidRPr="00283CC0">
              <w:rPr>
                <w:rFonts w:ascii="Arial" w:hAnsi="Arial" w:cs="Arial"/>
                <w:sz w:val="20"/>
                <w:szCs w:val="20"/>
              </w:rPr>
              <w:t>280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6151577"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1E5353E" w14:textId="77777777" w:rsidR="00F410A5" w:rsidRPr="00283CC0" w:rsidRDefault="00F410A5" w:rsidP="00F410A5">
            <w:pPr>
              <w:rPr>
                <w:rFonts w:ascii="Arial" w:hAnsi="Arial" w:cs="Arial"/>
                <w:sz w:val="20"/>
                <w:szCs w:val="20"/>
              </w:rPr>
            </w:pPr>
          </w:p>
        </w:tc>
      </w:tr>
      <w:tr w:rsidR="00F410A5" w:rsidRPr="00283CC0" w14:paraId="5C46ECFB" w14:textId="77777777" w:rsidTr="00C559CE">
        <w:trPr>
          <w:trHeight w:val="300"/>
        </w:trPr>
        <w:tc>
          <w:tcPr>
            <w:tcW w:w="852" w:type="dxa"/>
            <w:vMerge/>
            <w:tcBorders>
              <w:left w:val="single" w:sz="8" w:space="0" w:color="auto"/>
              <w:right w:val="single" w:sz="4" w:space="0" w:color="auto"/>
            </w:tcBorders>
            <w:shd w:val="clear" w:color="000000" w:fill="FFFFFF"/>
            <w:noWrap/>
          </w:tcPr>
          <w:p w14:paraId="3E391603"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2F0E3B32" w14:textId="7A50F8EA" w:rsidR="00F410A5" w:rsidRPr="00283CC0" w:rsidRDefault="00F410A5" w:rsidP="00F410A5">
            <w:pPr>
              <w:jc w:val="center"/>
              <w:rPr>
                <w:rFonts w:ascii="Arial" w:hAnsi="Arial" w:cs="Arial"/>
                <w:sz w:val="20"/>
                <w:szCs w:val="20"/>
              </w:rPr>
            </w:pPr>
            <w:r w:rsidRPr="00283CC0">
              <w:rPr>
                <w:rFonts w:ascii="Arial" w:hAnsi="Arial" w:cs="Arial"/>
                <w:sz w:val="20"/>
                <w:szCs w:val="20"/>
              </w:rPr>
              <w:t>69584/1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5001B94A" w14:textId="0F6A2265" w:rsidR="00F410A5" w:rsidRPr="00283CC0" w:rsidRDefault="00F410A5" w:rsidP="00F410A5">
            <w:pPr>
              <w:jc w:val="center"/>
              <w:rPr>
                <w:rFonts w:ascii="Arial" w:hAnsi="Arial" w:cs="Arial"/>
                <w:sz w:val="20"/>
                <w:szCs w:val="20"/>
              </w:rPr>
            </w:pPr>
            <w:r w:rsidRPr="00283CC0">
              <w:rPr>
                <w:rFonts w:ascii="Arial" w:hAnsi="Arial" w:cs="Arial"/>
                <w:sz w:val="20"/>
                <w:szCs w:val="20"/>
              </w:rPr>
              <w:t>1000020132</w:t>
            </w:r>
          </w:p>
        </w:tc>
        <w:tc>
          <w:tcPr>
            <w:tcW w:w="2410" w:type="dxa"/>
            <w:tcBorders>
              <w:top w:val="single" w:sz="8" w:space="0" w:color="auto"/>
              <w:left w:val="nil"/>
              <w:bottom w:val="single" w:sz="4" w:space="0" w:color="auto"/>
              <w:right w:val="single" w:sz="4" w:space="0" w:color="auto"/>
            </w:tcBorders>
            <w:shd w:val="clear" w:color="000000" w:fill="FFFFFF"/>
            <w:noWrap/>
          </w:tcPr>
          <w:p w14:paraId="6D2E3AB3" w14:textId="75B63A0E" w:rsidR="00F410A5" w:rsidRPr="00283CC0" w:rsidRDefault="00F410A5" w:rsidP="00F410A5">
            <w:pPr>
              <w:rPr>
                <w:rFonts w:ascii="Arial" w:hAnsi="Arial" w:cs="Arial"/>
                <w:sz w:val="20"/>
                <w:szCs w:val="20"/>
              </w:rPr>
            </w:pPr>
            <w:r w:rsidRPr="00283CC0">
              <w:rPr>
                <w:rFonts w:ascii="Arial" w:hAnsi="Arial" w:cs="Arial"/>
                <w:sz w:val="20"/>
                <w:szCs w:val="20"/>
              </w:rPr>
              <w:t>NU-328 E.M1.C3.F1 ali ECM/C3VA301</w:t>
            </w:r>
          </w:p>
        </w:tc>
        <w:tc>
          <w:tcPr>
            <w:tcW w:w="1134" w:type="dxa"/>
            <w:tcBorders>
              <w:top w:val="nil"/>
              <w:left w:val="nil"/>
              <w:bottom w:val="single" w:sz="12" w:space="0" w:color="auto"/>
              <w:right w:val="single" w:sz="8" w:space="0" w:color="auto"/>
            </w:tcBorders>
            <w:shd w:val="clear" w:color="auto" w:fill="auto"/>
            <w:noWrap/>
          </w:tcPr>
          <w:p w14:paraId="218ED7AB" w14:textId="0E668367" w:rsidR="00F410A5" w:rsidRPr="00283CC0" w:rsidRDefault="00F410A5" w:rsidP="00F410A5">
            <w:pPr>
              <w:jc w:val="center"/>
              <w:rPr>
                <w:rFonts w:ascii="Arial" w:hAnsi="Arial" w:cs="Arial"/>
                <w:sz w:val="20"/>
                <w:szCs w:val="20"/>
              </w:rPr>
            </w:pPr>
            <w:r w:rsidRPr="00283CC0">
              <w:rPr>
                <w:rFonts w:ascii="Arial" w:hAnsi="Arial" w:cs="Arial"/>
                <w:sz w:val="20"/>
                <w:szCs w:val="20"/>
              </w:rPr>
              <w:t>70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F491A9"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84F8BA" w14:textId="77777777" w:rsidR="00F410A5" w:rsidRPr="00283CC0" w:rsidRDefault="00F410A5" w:rsidP="00F410A5">
            <w:pPr>
              <w:rPr>
                <w:rFonts w:ascii="Arial" w:hAnsi="Arial" w:cs="Arial"/>
                <w:sz w:val="20"/>
                <w:szCs w:val="20"/>
              </w:rPr>
            </w:pPr>
          </w:p>
        </w:tc>
      </w:tr>
      <w:tr w:rsidR="00F410A5" w:rsidRPr="00283CC0" w14:paraId="571A4DC5" w14:textId="77777777" w:rsidTr="00C559CE">
        <w:trPr>
          <w:trHeight w:val="300"/>
        </w:trPr>
        <w:tc>
          <w:tcPr>
            <w:tcW w:w="852" w:type="dxa"/>
            <w:vMerge/>
            <w:tcBorders>
              <w:left w:val="single" w:sz="8" w:space="0" w:color="auto"/>
              <w:right w:val="single" w:sz="4" w:space="0" w:color="auto"/>
            </w:tcBorders>
            <w:shd w:val="clear" w:color="000000" w:fill="FFFFFF"/>
            <w:noWrap/>
          </w:tcPr>
          <w:p w14:paraId="41506510"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4441DBE5" w14:textId="6ADE2238" w:rsidR="00F410A5" w:rsidRPr="00283CC0" w:rsidRDefault="00F410A5" w:rsidP="00F410A5">
            <w:pPr>
              <w:jc w:val="center"/>
              <w:rPr>
                <w:rFonts w:ascii="Arial" w:hAnsi="Arial" w:cs="Arial"/>
                <w:sz w:val="20"/>
                <w:szCs w:val="20"/>
              </w:rPr>
            </w:pPr>
            <w:r w:rsidRPr="00283CC0">
              <w:rPr>
                <w:rFonts w:ascii="Arial" w:hAnsi="Arial" w:cs="Arial"/>
                <w:sz w:val="20"/>
                <w:szCs w:val="20"/>
              </w:rPr>
              <w:t>79937/1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2D9DCC2A" w14:textId="66D3B75A" w:rsidR="00F410A5" w:rsidRPr="00283CC0" w:rsidRDefault="00F410A5" w:rsidP="00F410A5">
            <w:pPr>
              <w:jc w:val="center"/>
              <w:rPr>
                <w:rFonts w:ascii="Arial" w:hAnsi="Arial" w:cs="Arial"/>
                <w:sz w:val="20"/>
                <w:szCs w:val="20"/>
              </w:rPr>
            </w:pPr>
            <w:r w:rsidRPr="00283CC0">
              <w:rPr>
                <w:rFonts w:ascii="Arial" w:hAnsi="Arial" w:cs="Arial"/>
                <w:sz w:val="20"/>
                <w:szCs w:val="20"/>
              </w:rPr>
              <w:t>1000020254</w:t>
            </w:r>
          </w:p>
        </w:tc>
        <w:tc>
          <w:tcPr>
            <w:tcW w:w="2410" w:type="dxa"/>
            <w:tcBorders>
              <w:top w:val="single" w:sz="8" w:space="0" w:color="auto"/>
              <w:left w:val="nil"/>
              <w:bottom w:val="single" w:sz="4" w:space="0" w:color="auto"/>
              <w:right w:val="single" w:sz="4" w:space="0" w:color="auto"/>
            </w:tcBorders>
            <w:shd w:val="clear" w:color="000000" w:fill="FFFFFF"/>
            <w:noWrap/>
          </w:tcPr>
          <w:p w14:paraId="19AE3749" w14:textId="632DDF05" w:rsidR="00F410A5" w:rsidRPr="00283CC0" w:rsidRDefault="00F410A5" w:rsidP="00F410A5">
            <w:pPr>
              <w:rPr>
                <w:rFonts w:ascii="Arial" w:hAnsi="Arial" w:cs="Arial"/>
                <w:sz w:val="20"/>
                <w:szCs w:val="20"/>
              </w:rPr>
            </w:pPr>
            <w:r w:rsidRPr="00283CC0">
              <w:rPr>
                <w:rFonts w:ascii="Arial" w:hAnsi="Arial" w:cs="Arial"/>
                <w:sz w:val="20"/>
                <w:szCs w:val="20"/>
              </w:rPr>
              <w:t>HJ-328 E.F1. ali EC/VA301</w:t>
            </w:r>
          </w:p>
        </w:tc>
        <w:tc>
          <w:tcPr>
            <w:tcW w:w="1134" w:type="dxa"/>
            <w:tcBorders>
              <w:top w:val="nil"/>
              <w:left w:val="nil"/>
              <w:bottom w:val="single" w:sz="12" w:space="0" w:color="auto"/>
              <w:right w:val="single" w:sz="8" w:space="0" w:color="auto"/>
            </w:tcBorders>
            <w:shd w:val="clear" w:color="auto" w:fill="auto"/>
            <w:noWrap/>
          </w:tcPr>
          <w:p w14:paraId="4B8B9EB2" w14:textId="0DCBC79C" w:rsidR="00F410A5" w:rsidRPr="00283CC0" w:rsidRDefault="00F410A5" w:rsidP="00F410A5">
            <w:pPr>
              <w:jc w:val="center"/>
              <w:rPr>
                <w:rFonts w:ascii="Arial" w:hAnsi="Arial" w:cs="Arial"/>
                <w:sz w:val="20"/>
                <w:szCs w:val="20"/>
              </w:rPr>
            </w:pPr>
            <w:r w:rsidRPr="00283CC0">
              <w:rPr>
                <w:rFonts w:ascii="Arial" w:hAnsi="Arial" w:cs="Arial"/>
                <w:sz w:val="20"/>
                <w:szCs w:val="20"/>
              </w:rPr>
              <w:t>140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653EED3"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FDFE87" w14:textId="77777777" w:rsidR="00F410A5" w:rsidRPr="00283CC0" w:rsidRDefault="00F410A5" w:rsidP="00F410A5">
            <w:pPr>
              <w:rPr>
                <w:rFonts w:ascii="Arial" w:hAnsi="Arial" w:cs="Arial"/>
                <w:sz w:val="20"/>
                <w:szCs w:val="20"/>
              </w:rPr>
            </w:pPr>
          </w:p>
        </w:tc>
      </w:tr>
      <w:tr w:rsidR="00F410A5" w:rsidRPr="00283CC0" w14:paraId="763D0247" w14:textId="77777777" w:rsidTr="00C559CE">
        <w:trPr>
          <w:trHeight w:val="300"/>
        </w:trPr>
        <w:tc>
          <w:tcPr>
            <w:tcW w:w="852" w:type="dxa"/>
            <w:vMerge/>
            <w:tcBorders>
              <w:left w:val="single" w:sz="8" w:space="0" w:color="auto"/>
              <w:right w:val="single" w:sz="4" w:space="0" w:color="auto"/>
            </w:tcBorders>
            <w:shd w:val="clear" w:color="000000" w:fill="FFFFFF"/>
            <w:noWrap/>
          </w:tcPr>
          <w:p w14:paraId="415D85F0"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BE81DD5" w14:textId="71D1AF29" w:rsidR="00F410A5" w:rsidRPr="00283CC0" w:rsidRDefault="00F410A5" w:rsidP="00F410A5">
            <w:pPr>
              <w:jc w:val="center"/>
              <w:rPr>
                <w:rFonts w:ascii="Arial" w:hAnsi="Arial" w:cs="Arial"/>
                <w:sz w:val="20"/>
                <w:szCs w:val="20"/>
              </w:rPr>
            </w:pPr>
            <w:r w:rsidRPr="00283CC0">
              <w:rPr>
                <w:rFonts w:ascii="Arial" w:hAnsi="Arial" w:cs="Arial"/>
                <w:sz w:val="20"/>
                <w:szCs w:val="20"/>
              </w:rPr>
              <w:t>14466/1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52CD3F75" w14:textId="1439AAC3" w:rsidR="00F410A5" w:rsidRPr="00283CC0" w:rsidRDefault="00F410A5" w:rsidP="00F410A5">
            <w:pPr>
              <w:jc w:val="center"/>
              <w:rPr>
                <w:rFonts w:ascii="Arial" w:hAnsi="Arial" w:cs="Arial"/>
                <w:sz w:val="20"/>
                <w:szCs w:val="20"/>
              </w:rPr>
            </w:pPr>
            <w:r w:rsidRPr="00283CC0">
              <w:rPr>
                <w:rFonts w:ascii="Arial" w:hAnsi="Arial" w:cs="Arial"/>
                <w:sz w:val="20"/>
                <w:szCs w:val="20"/>
              </w:rPr>
              <w:t>1000020133</w:t>
            </w:r>
          </w:p>
        </w:tc>
        <w:tc>
          <w:tcPr>
            <w:tcW w:w="2410" w:type="dxa"/>
            <w:tcBorders>
              <w:top w:val="single" w:sz="8" w:space="0" w:color="auto"/>
              <w:left w:val="nil"/>
              <w:bottom w:val="single" w:sz="4" w:space="0" w:color="auto"/>
              <w:right w:val="single" w:sz="4" w:space="0" w:color="auto"/>
            </w:tcBorders>
            <w:shd w:val="clear" w:color="000000" w:fill="FFFFFF"/>
            <w:noWrap/>
          </w:tcPr>
          <w:p w14:paraId="2708457F" w14:textId="0358BFDA" w:rsidR="00F410A5" w:rsidRPr="00283CC0" w:rsidRDefault="00F410A5" w:rsidP="00F410A5">
            <w:pPr>
              <w:rPr>
                <w:rFonts w:ascii="Arial" w:hAnsi="Arial" w:cs="Arial"/>
                <w:sz w:val="20"/>
                <w:szCs w:val="20"/>
              </w:rPr>
            </w:pPr>
            <w:r w:rsidRPr="00283CC0">
              <w:rPr>
                <w:rFonts w:ascii="Arial" w:hAnsi="Arial" w:cs="Arial"/>
                <w:sz w:val="20"/>
                <w:szCs w:val="20"/>
              </w:rPr>
              <w:t>NU-332 E.M1.C4.F1 ali ECM/C4VA301</w:t>
            </w:r>
          </w:p>
        </w:tc>
        <w:tc>
          <w:tcPr>
            <w:tcW w:w="1134" w:type="dxa"/>
            <w:tcBorders>
              <w:top w:val="nil"/>
              <w:left w:val="nil"/>
              <w:bottom w:val="single" w:sz="12" w:space="0" w:color="auto"/>
              <w:right w:val="single" w:sz="8" w:space="0" w:color="auto"/>
            </w:tcBorders>
            <w:shd w:val="clear" w:color="auto" w:fill="auto"/>
            <w:noWrap/>
          </w:tcPr>
          <w:p w14:paraId="035ED263" w14:textId="5DB56032" w:rsidR="00F410A5" w:rsidRPr="00283CC0" w:rsidRDefault="00F410A5" w:rsidP="00F410A5">
            <w:pPr>
              <w:jc w:val="center"/>
              <w:rPr>
                <w:rFonts w:ascii="Arial" w:hAnsi="Arial" w:cs="Arial"/>
                <w:sz w:val="20"/>
                <w:szCs w:val="20"/>
              </w:rPr>
            </w:pPr>
            <w:r w:rsidRPr="00283CC0">
              <w:rPr>
                <w:rFonts w:ascii="Arial" w:hAnsi="Arial" w:cs="Arial"/>
                <w:sz w:val="20"/>
                <w:szCs w:val="20"/>
              </w:rPr>
              <w:t>50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7B9CABF"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DA3F6B9" w14:textId="77777777" w:rsidR="00F410A5" w:rsidRPr="00283CC0" w:rsidRDefault="00F410A5" w:rsidP="00F410A5">
            <w:pPr>
              <w:rPr>
                <w:rFonts w:ascii="Arial" w:hAnsi="Arial" w:cs="Arial"/>
                <w:sz w:val="20"/>
                <w:szCs w:val="20"/>
              </w:rPr>
            </w:pPr>
          </w:p>
        </w:tc>
      </w:tr>
      <w:tr w:rsidR="00F410A5" w:rsidRPr="00283CC0" w14:paraId="46919F30" w14:textId="77777777" w:rsidTr="00C559CE">
        <w:trPr>
          <w:trHeight w:val="300"/>
        </w:trPr>
        <w:tc>
          <w:tcPr>
            <w:tcW w:w="852" w:type="dxa"/>
            <w:vMerge/>
            <w:tcBorders>
              <w:left w:val="single" w:sz="8" w:space="0" w:color="auto"/>
              <w:right w:val="single" w:sz="4" w:space="0" w:color="auto"/>
            </w:tcBorders>
            <w:shd w:val="clear" w:color="000000" w:fill="FFFFFF"/>
            <w:noWrap/>
          </w:tcPr>
          <w:p w14:paraId="5DAF59AD"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2B102C8C" w14:textId="7EC4CCD5" w:rsidR="00F410A5" w:rsidRPr="00283CC0" w:rsidRDefault="00F410A5" w:rsidP="00F410A5">
            <w:pPr>
              <w:jc w:val="center"/>
              <w:rPr>
                <w:rFonts w:ascii="Arial" w:hAnsi="Arial" w:cs="Arial"/>
                <w:sz w:val="20"/>
                <w:szCs w:val="20"/>
              </w:rPr>
            </w:pPr>
            <w:r w:rsidRPr="00283CC0">
              <w:rPr>
                <w:rFonts w:ascii="Arial" w:hAnsi="Arial" w:cs="Arial"/>
                <w:sz w:val="20"/>
                <w:szCs w:val="20"/>
              </w:rPr>
              <w:t>14571/1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2689C383" w14:textId="5EF301E3" w:rsidR="00F410A5" w:rsidRPr="00283CC0" w:rsidRDefault="00F410A5" w:rsidP="00F410A5">
            <w:pPr>
              <w:jc w:val="center"/>
              <w:rPr>
                <w:rFonts w:ascii="Arial" w:hAnsi="Arial" w:cs="Arial"/>
                <w:sz w:val="20"/>
                <w:szCs w:val="20"/>
              </w:rPr>
            </w:pPr>
            <w:r w:rsidRPr="00283CC0">
              <w:rPr>
                <w:rFonts w:ascii="Arial" w:hAnsi="Arial" w:cs="Arial"/>
                <w:sz w:val="20"/>
                <w:szCs w:val="20"/>
              </w:rPr>
              <w:t>1000020255</w:t>
            </w:r>
          </w:p>
        </w:tc>
        <w:tc>
          <w:tcPr>
            <w:tcW w:w="2410" w:type="dxa"/>
            <w:tcBorders>
              <w:top w:val="single" w:sz="8" w:space="0" w:color="auto"/>
              <w:left w:val="nil"/>
              <w:bottom w:val="single" w:sz="4" w:space="0" w:color="auto"/>
              <w:right w:val="single" w:sz="4" w:space="0" w:color="auto"/>
            </w:tcBorders>
            <w:shd w:val="clear" w:color="000000" w:fill="FFFFFF"/>
            <w:noWrap/>
          </w:tcPr>
          <w:p w14:paraId="0E1E4B77" w14:textId="2B9C3AB5" w:rsidR="00F410A5" w:rsidRPr="00283CC0" w:rsidRDefault="00F410A5" w:rsidP="00F410A5">
            <w:pPr>
              <w:rPr>
                <w:rFonts w:ascii="Arial" w:hAnsi="Arial" w:cs="Arial"/>
                <w:sz w:val="20"/>
                <w:szCs w:val="20"/>
              </w:rPr>
            </w:pPr>
            <w:r w:rsidRPr="00283CC0">
              <w:rPr>
                <w:rFonts w:ascii="Arial" w:hAnsi="Arial" w:cs="Arial"/>
                <w:sz w:val="20"/>
                <w:szCs w:val="20"/>
              </w:rPr>
              <w:t>HJ-332 E.F1 ali EC/VA301</w:t>
            </w:r>
          </w:p>
        </w:tc>
        <w:tc>
          <w:tcPr>
            <w:tcW w:w="1134" w:type="dxa"/>
            <w:tcBorders>
              <w:top w:val="nil"/>
              <w:left w:val="nil"/>
              <w:bottom w:val="single" w:sz="12" w:space="0" w:color="auto"/>
              <w:right w:val="single" w:sz="8" w:space="0" w:color="auto"/>
            </w:tcBorders>
            <w:shd w:val="clear" w:color="auto" w:fill="auto"/>
            <w:noWrap/>
          </w:tcPr>
          <w:p w14:paraId="3B41C3A9" w14:textId="123844AB" w:rsidR="00F410A5" w:rsidRPr="00283CC0" w:rsidRDefault="00F410A5" w:rsidP="00F410A5">
            <w:pPr>
              <w:jc w:val="center"/>
              <w:rPr>
                <w:rFonts w:ascii="Arial" w:hAnsi="Arial" w:cs="Arial"/>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FC0368"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31BA4E4" w14:textId="77777777" w:rsidR="00F410A5" w:rsidRPr="00283CC0" w:rsidRDefault="00F410A5" w:rsidP="00F410A5">
            <w:pPr>
              <w:rPr>
                <w:rFonts w:ascii="Arial" w:hAnsi="Arial" w:cs="Arial"/>
                <w:sz w:val="20"/>
                <w:szCs w:val="20"/>
              </w:rPr>
            </w:pPr>
          </w:p>
        </w:tc>
      </w:tr>
      <w:tr w:rsidR="00F410A5" w:rsidRPr="00283CC0" w14:paraId="7B61EC5E" w14:textId="77777777" w:rsidTr="00C559CE">
        <w:trPr>
          <w:trHeight w:val="300"/>
        </w:trPr>
        <w:tc>
          <w:tcPr>
            <w:tcW w:w="852" w:type="dxa"/>
            <w:vMerge/>
            <w:tcBorders>
              <w:left w:val="single" w:sz="8" w:space="0" w:color="auto"/>
              <w:right w:val="single" w:sz="4" w:space="0" w:color="auto"/>
            </w:tcBorders>
            <w:shd w:val="clear" w:color="000000" w:fill="FFFFFF"/>
            <w:noWrap/>
          </w:tcPr>
          <w:p w14:paraId="425E4FF3"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72DFFCF" w14:textId="2384F20B" w:rsidR="00F410A5" w:rsidRPr="00283CC0" w:rsidRDefault="00F410A5" w:rsidP="00F410A5">
            <w:pPr>
              <w:jc w:val="center"/>
              <w:rPr>
                <w:rFonts w:ascii="Arial" w:hAnsi="Arial" w:cs="Arial"/>
                <w:sz w:val="20"/>
                <w:szCs w:val="20"/>
              </w:rPr>
            </w:pPr>
            <w:r w:rsidRPr="00283CC0">
              <w:rPr>
                <w:rFonts w:ascii="Arial" w:hAnsi="Arial" w:cs="Arial"/>
                <w:sz w:val="20"/>
                <w:szCs w:val="20"/>
              </w:rPr>
              <w:t>85974/1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7ABB7C91" w14:textId="3E4663FE" w:rsidR="00F410A5" w:rsidRPr="00283CC0" w:rsidRDefault="00F410A5" w:rsidP="00F410A5">
            <w:pPr>
              <w:jc w:val="center"/>
              <w:rPr>
                <w:rFonts w:ascii="Arial" w:hAnsi="Arial" w:cs="Arial"/>
                <w:sz w:val="20"/>
                <w:szCs w:val="20"/>
              </w:rPr>
            </w:pPr>
            <w:r w:rsidRPr="00283CC0">
              <w:rPr>
                <w:rFonts w:ascii="Arial" w:hAnsi="Arial" w:cs="Arial"/>
                <w:sz w:val="20"/>
                <w:szCs w:val="20"/>
              </w:rPr>
              <w:t>1000030584</w:t>
            </w:r>
          </w:p>
        </w:tc>
        <w:tc>
          <w:tcPr>
            <w:tcW w:w="2410" w:type="dxa"/>
            <w:tcBorders>
              <w:top w:val="single" w:sz="8" w:space="0" w:color="auto"/>
              <w:left w:val="nil"/>
              <w:bottom w:val="single" w:sz="4" w:space="0" w:color="auto"/>
              <w:right w:val="single" w:sz="4" w:space="0" w:color="auto"/>
            </w:tcBorders>
            <w:shd w:val="clear" w:color="000000" w:fill="FFFFFF"/>
            <w:noWrap/>
          </w:tcPr>
          <w:p w14:paraId="05A6B4C0" w14:textId="2D76D281" w:rsidR="00F410A5" w:rsidRPr="00283CC0" w:rsidRDefault="00F410A5" w:rsidP="00F410A5">
            <w:pPr>
              <w:rPr>
                <w:rFonts w:ascii="Arial" w:hAnsi="Arial" w:cs="Arial"/>
                <w:sz w:val="20"/>
                <w:szCs w:val="20"/>
              </w:rPr>
            </w:pPr>
            <w:r w:rsidRPr="00283CC0">
              <w:rPr>
                <w:rFonts w:ascii="Arial" w:hAnsi="Arial" w:cs="Arial"/>
                <w:sz w:val="20"/>
                <w:szCs w:val="20"/>
              </w:rPr>
              <w:t>NJ-332 E.M1.C4.F1 ali ECM/C4VA301</w:t>
            </w:r>
          </w:p>
        </w:tc>
        <w:tc>
          <w:tcPr>
            <w:tcW w:w="1134" w:type="dxa"/>
            <w:tcBorders>
              <w:top w:val="nil"/>
              <w:left w:val="nil"/>
              <w:bottom w:val="single" w:sz="12" w:space="0" w:color="auto"/>
              <w:right w:val="single" w:sz="8" w:space="0" w:color="auto"/>
            </w:tcBorders>
            <w:shd w:val="clear" w:color="auto" w:fill="auto"/>
            <w:noWrap/>
          </w:tcPr>
          <w:p w14:paraId="6770D6C8" w14:textId="13AF1A2F" w:rsidR="00F410A5" w:rsidRPr="00283CC0" w:rsidRDefault="00F410A5" w:rsidP="00F410A5">
            <w:pPr>
              <w:jc w:val="center"/>
              <w:rPr>
                <w:rFonts w:ascii="Arial" w:hAnsi="Arial" w:cs="Arial"/>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EEC96DD"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647ED2" w14:textId="77777777" w:rsidR="00F410A5" w:rsidRPr="00283CC0" w:rsidRDefault="00F410A5" w:rsidP="00F410A5">
            <w:pPr>
              <w:rPr>
                <w:rFonts w:ascii="Arial" w:hAnsi="Arial" w:cs="Arial"/>
                <w:sz w:val="20"/>
                <w:szCs w:val="20"/>
              </w:rPr>
            </w:pPr>
          </w:p>
        </w:tc>
      </w:tr>
      <w:tr w:rsidR="00F410A5" w:rsidRPr="00283CC0" w14:paraId="13A53984" w14:textId="77777777" w:rsidTr="00C559CE">
        <w:trPr>
          <w:trHeight w:val="300"/>
        </w:trPr>
        <w:tc>
          <w:tcPr>
            <w:tcW w:w="852" w:type="dxa"/>
            <w:vMerge/>
            <w:tcBorders>
              <w:left w:val="single" w:sz="8" w:space="0" w:color="auto"/>
              <w:right w:val="single" w:sz="4" w:space="0" w:color="auto"/>
            </w:tcBorders>
            <w:shd w:val="clear" w:color="000000" w:fill="FFFFFF"/>
            <w:noWrap/>
          </w:tcPr>
          <w:p w14:paraId="58345276"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6A4C594C" w14:textId="4276606D" w:rsidR="00F410A5" w:rsidRPr="00283CC0" w:rsidRDefault="00F410A5" w:rsidP="00F410A5">
            <w:pPr>
              <w:jc w:val="center"/>
              <w:rPr>
                <w:rFonts w:ascii="Arial" w:hAnsi="Arial" w:cs="Arial"/>
                <w:sz w:val="20"/>
                <w:szCs w:val="20"/>
              </w:rPr>
            </w:pPr>
            <w:r w:rsidRPr="00283CC0">
              <w:rPr>
                <w:rFonts w:ascii="Arial" w:hAnsi="Arial" w:cs="Arial"/>
                <w:sz w:val="20"/>
                <w:szCs w:val="20"/>
              </w:rPr>
              <w:t>14468/1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0E0AB00C" w14:textId="525E0CF7" w:rsidR="00F410A5" w:rsidRPr="00283CC0" w:rsidRDefault="00F410A5" w:rsidP="00F410A5">
            <w:pPr>
              <w:jc w:val="center"/>
              <w:rPr>
                <w:rFonts w:ascii="Arial" w:hAnsi="Arial" w:cs="Arial"/>
                <w:sz w:val="20"/>
                <w:szCs w:val="20"/>
              </w:rPr>
            </w:pPr>
            <w:r w:rsidRPr="00283CC0">
              <w:rPr>
                <w:rFonts w:ascii="Arial" w:hAnsi="Arial" w:cs="Arial"/>
                <w:sz w:val="20"/>
                <w:szCs w:val="20"/>
              </w:rPr>
              <w:t>1000020135</w:t>
            </w:r>
          </w:p>
        </w:tc>
        <w:tc>
          <w:tcPr>
            <w:tcW w:w="2410" w:type="dxa"/>
            <w:tcBorders>
              <w:top w:val="single" w:sz="8" w:space="0" w:color="auto"/>
              <w:left w:val="nil"/>
              <w:bottom w:val="single" w:sz="4" w:space="0" w:color="auto"/>
              <w:right w:val="single" w:sz="4" w:space="0" w:color="auto"/>
            </w:tcBorders>
            <w:shd w:val="clear" w:color="000000" w:fill="FFFFFF"/>
            <w:noWrap/>
          </w:tcPr>
          <w:p w14:paraId="4B10845D" w14:textId="7D2431A0" w:rsidR="00F410A5" w:rsidRPr="00283CC0" w:rsidRDefault="00F410A5" w:rsidP="00F410A5">
            <w:pPr>
              <w:rPr>
                <w:rFonts w:ascii="Arial" w:hAnsi="Arial" w:cs="Arial"/>
                <w:sz w:val="20"/>
                <w:szCs w:val="20"/>
              </w:rPr>
            </w:pPr>
            <w:r w:rsidRPr="00283CC0">
              <w:rPr>
                <w:rFonts w:ascii="Arial" w:hAnsi="Arial" w:cs="Arial"/>
                <w:sz w:val="20"/>
                <w:szCs w:val="20"/>
              </w:rPr>
              <w:t>NU-336 E.M1.C4.F1 ali ECM/C4VA301</w:t>
            </w:r>
          </w:p>
        </w:tc>
        <w:tc>
          <w:tcPr>
            <w:tcW w:w="1134" w:type="dxa"/>
            <w:tcBorders>
              <w:top w:val="nil"/>
              <w:left w:val="nil"/>
              <w:bottom w:val="single" w:sz="12" w:space="0" w:color="auto"/>
              <w:right w:val="single" w:sz="8" w:space="0" w:color="auto"/>
            </w:tcBorders>
            <w:shd w:val="clear" w:color="auto" w:fill="auto"/>
            <w:noWrap/>
          </w:tcPr>
          <w:p w14:paraId="53B2D2FA" w14:textId="3F8C2A2E" w:rsidR="00F410A5" w:rsidRPr="00283CC0" w:rsidRDefault="00F410A5" w:rsidP="00F410A5">
            <w:pPr>
              <w:jc w:val="center"/>
              <w:rPr>
                <w:rFonts w:ascii="Arial" w:hAnsi="Arial" w:cs="Arial"/>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54AFF1"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1EE7256" w14:textId="77777777" w:rsidR="00F410A5" w:rsidRPr="00283CC0" w:rsidRDefault="00F410A5" w:rsidP="00F410A5">
            <w:pPr>
              <w:rPr>
                <w:rFonts w:ascii="Arial" w:hAnsi="Arial" w:cs="Arial"/>
                <w:sz w:val="20"/>
                <w:szCs w:val="20"/>
              </w:rPr>
            </w:pPr>
          </w:p>
        </w:tc>
      </w:tr>
      <w:tr w:rsidR="00F410A5" w:rsidRPr="00283CC0" w14:paraId="0064CF41" w14:textId="77777777" w:rsidTr="00C559CE">
        <w:trPr>
          <w:trHeight w:val="300"/>
        </w:trPr>
        <w:tc>
          <w:tcPr>
            <w:tcW w:w="852" w:type="dxa"/>
            <w:vMerge/>
            <w:tcBorders>
              <w:left w:val="single" w:sz="8" w:space="0" w:color="auto"/>
              <w:right w:val="single" w:sz="4" w:space="0" w:color="auto"/>
            </w:tcBorders>
            <w:shd w:val="clear" w:color="000000" w:fill="FFFFFF"/>
            <w:noWrap/>
          </w:tcPr>
          <w:p w14:paraId="2C73E2E6"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4D45EF4" w14:textId="7090B56B" w:rsidR="00F410A5" w:rsidRPr="00283CC0" w:rsidRDefault="00F410A5" w:rsidP="00F410A5">
            <w:pPr>
              <w:jc w:val="center"/>
              <w:rPr>
                <w:rFonts w:ascii="Arial" w:hAnsi="Arial" w:cs="Arial"/>
                <w:sz w:val="20"/>
                <w:szCs w:val="20"/>
              </w:rPr>
            </w:pPr>
            <w:r w:rsidRPr="00283CC0">
              <w:rPr>
                <w:rFonts w:ascii="Arial" w:hAnsi="Arial" w:cs="Arial"/>
                <w:sz w:val="20"/>
                <w:szCs w:val="20"/>
              </w:rPr>
              <w:t>69392/1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124BA8D6" w14:textId="7A8CB218" w:rsidR="00F410A5" w:rsidRPr="00283CC0" w:rsidRDefault="00F410A5" w:rsidP="00F410A5">
            <w:pPr>
              <w:jc w:val="center"/>
              <w:rPr>
                <w:rFonts w:ascii="Arial" w:hAnsi="Arial" w:cs="Arial"/>
                <w:sz w:val="20"/>
                <w:szCs w:val="20"/>
              </w:rPr>
            </w:pPr>
            <w:r w:rsidRPr="00283CC0">
              <w:rPr>
                <w:rFonts w:ascii="Arial" w:hAnsi="Arial" w:cs="Arial"/>
                <w:sz w:val="20"/>
                <w:szCs w:val="20"/>
              </w:rPr>
              <w:t>2000001198</w:t>
            </w:r>
          </w:p>
        </w:tc>
        <w:tc>
          <w:tcPr>
            <w:tcW w:w="2410" w:type="dxa"/>
            <w:tcBorders>
              <w:top w:val="single" w:sz="8" w:space="0" w:color="auto"/>
              <w:left w:val="nil"/>
              <w:bottom w:val="single" w:sz="4" w:space="0" w:color="auto"/>
              <w:right w:val="single" w:sz="4" w:space="0" w:color="auto"/>
            </w:tcBorders>
            <w:shd w:val="clear" w:color="000000" w:fill="FFFFFF"/>
            <w:noWrap/>
          </w:tcPr>
          <w:p w14:paraId="7B98C652" w14:textId="0299360A" w:rsidR="00F410A5" w:rsidRPr="00283CC0" w:rsidRDefault="00F410A5" w:rsidP="00F410A5">
            <w:pPr>
              <w:rPr>
                <w:rFonts w:ascii="Arial" w:hAnsi="Arial" w:cs="Arial"/>
                <w:sz w:val="20"/>
                <w:szCs w:val="20"/>
              </w:rPr>
            </w:pPr>
            <w:r w:rsidRPr="00283CC0">
              <w:rPr>
                <w:rFonts w:ascii="Arial" w:hAnsi="Arial" w:cs="Arial"/>
                <w:sz w:val="20"/>
                <w:szCs w:val="20"/>
              </w:rPr>
              <w:t>NU-236 E.M1.C4.F1</w:t>
            </w:r>
          </w:p>
        </w:tc>
        <w:tc>
          <w:tcPr>
            <w:tcW w:w="1134" w:type="dxa"/>
            <w:tcBorders>
              <w:top w:val="nil"/>
              <w:left w:val="nil"/>
              <w:bottom w:val="single" w:sz="12" w:space="0" w:color="auto"/>
              <w:right w:val="single" w:sz="8" w:space="0" w:color="auto"/>
            </w:tcBorders>
            <w:shd w:val="clear" w:color="auto" w:fill="auto"/>
            <w:noWrap/>
          </w:tcPr>
          <w:p w14:paraId="2EFD3AEA" w14:textId="7F3B0DE2" w:rsidR="00F410A5" w:rsidRPr="00283CC0" w:rsidRDefault="00F410A5" w:rsidP="00F410A5">
            <w:pPr>
              <w:jc w:val="center"/>
              <w:rPr>
                <w:rFonts w:ascii="Arial" w:hAnsi="Arial" w:cs="Arial"/>
                <w:sz w:val="20"/>
                <w:szCs w:val="20"/>
              </w:rPr>
            </w:pPr>
            <w:r w:rsidRPr="00283CC0">
              <w:rPr>
                <w:rFonts w:ascii="Arial" w:hAnsi="Arial" w:cs="Arial"/>
                <w:sz w:val="20"/>
                <w:szCs w:val="20"/>
              </w:rPr>
              <w:t>70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C9F80D"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63DEAC8" w14:textId="77777777" w:rsidR="00F410A5" w:rsidRPr="00283CC0" w:rsidRDefault="00F410A5" w:rsidP="00F410A5">
            <w:pPr>
              <w:rPr>
                <w:rFonts w:ascii="Arial" w:hAnsi="Arial" w:cs="Arial"/>
                <w:sz w:val="20"/>
                <w:szCs w:val="20"/>
              </w:rPr>
            </w:pPr>
          </w:p>
        </w:tc>
      </w:tr>
      <w:tr w:rsidR="00F410A5" w:rsidRPr="00283CC0" w14:paraId="4BECC81F" w14:textId="77777777" w:rsidTr="00C559CE">
        <w:trPr>
          <w:trHeight w:val="300"/>
        </w:trPr>
        <w:tc>
          <w:tcPr>
            <w:tcW w:w="852" w:type="dxa"/>
            <w:vMerge/>
            <w:tcBorders>
              <w:left w:val="single" w:sz="8" w:space="0" w:color="auto"/>
              <w:right w:val="single" w:sz="4" w:space="0" w:color="auto"/>
            </w:tcBorders>
            <w:shd w:val="clear" w:color="000000" w:fill="FFFFFF"/>
            <w:noWrap/>
          </w:tcPr>
          <w:p w14:paraId="0F006B02"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1E15D949" w14:textId="4ABABFBA" w:rsidR="00F410A5" w:rsidRPr="00283CC0" w:rsidRDefault="00F410A5" w:rsidP="00F410A5">
            <w:pPr>
              <w:jc w:val="center"/>
              <w:rPr>
                <w:rFonts w:ascii="Arial" w:hAnsi="Arial" w:cs="Arial"/>
                <w:sz w:val="20"/>
                <w:szCs w:val="20"/>
              </w:rPr>
            </w:pPr>
            <w:r w:rsidRPr="00283CC0">
              <w:rPr>
                <w:rFonts w:ascii="Arial" w:hAnsi="Arial" w:cs="Arial"/>
                <w:sz w:val="20"/>
                <w:szCs w:val="20"/>
              </w:rPr>
              <w:t>14463/1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473D89C7" w14:textId="795A0ED9" w:rsidR="00F410A5" w:rsidRPr="00283CC0" w:rsidRDefault="00F410A5" w:rsidP="00F410A5">
            <w:pPr>
              <w:jc w:val="center"/>
              <w:rPr>
                <w:rFonts w:ascii="Arial" w:hAnsi="Arial" w:cs="Arial"/>
                <w:sz w:val="20"/>
                <w:szCs w:val="20"/>
              </w:rPr>
            </w:pPr>
            <w:r w:rsidRPr="00283CC0">
              <w:rPr>
                <w:rFonts w:ascii="Arial" w:hAnsi="Arial" w:cs="Arial"/>
                <w:sz w:val="20"/>
                <w:szCs w:val="20"/>
              </w:rPr>
              <w:t>1000020130</w:t>
            </w:r>
          </w:p>
        </w:tc>
        <w:tc>
          <w:tcPr>
            <w:tcW w:w="2410" w:type="dxa"/>
            <w:tcBorders>
              <w:top w:val="single" w:sz="8" w:space="0" w:color="auto"/>
              <w:left w:val="nil"/>
              <w:bottom w:val="single" w:sz="4" w:space="0" w:color="auto"/>
              <w:right w:val="single" w:sz="4" w:space="0" w:color="auto"/>
            </w:tcBorders>
            <w:shd w:val="clear" w:color="000000" w:fill="FFFFFF"/>
            <w:noWrap/>
          </w:tcPr>
          <w:p w14:paraId="1EDB8358" w14:textId="0EF8883B" w:rsidR="00F410A5" w:rsidRPr="00283CC0" w:rsidRDefault="00F410A5" w:rsidP="00F410A5">
            <w:pPr>
              <w:rPr>
                <w:rFonts w:ascii="Arial" w:hAnsi="Arial" w:cs="Arial"/>
                <w:sz w:val="20"/>
                <w:szCs w:val="20"/>
              </w:rPr>
            </w:pPr>
            <w:r w:rsidRPr="00283CC0">
              <w:rPr>
                <w:rFonts w:ascii="Arial" w:hAnsi="Arial" w:cs="Arial"/>
                <w:sz w:val="20"/>
                <w:szCs w:val="20"/>
              </w:rPr>
              <w:t>NU-322 E.M1.F1 ali ECM/C4VA301</w:t>
            </w:r>
          </w:p>
        </w:tc>
        <w:tc>
          <w:tcPr>
            <w:tcW w:w="1134" w:type="dxa"/>
            <w:tcBorders>
              <w:top w:val="nil"/>
              <w:left w:val="nil"/>
              <w:bottom w:val="single" w:sz="12" w:space="0" w:color="auto"/>
              <w:right w:val="single" w:sz="8" w:space="0" w:color="auto"/>
            </w:tcBorders>
            <w:shd w:val="clear" w:color="auto" w:fill="auto"/>
            <w:noWrap/>
          </w:tcPr>
          <w:p w14:paraId="664A7798" w14:textId="17909BE1" w:rsidR="00F410A5" w:rsidRPr="00283CC0" w:rsidRDefault="00F410A5" w:rsidP="00F410A5">
            <w:pPr>
              <w:jc w:val="center"/>
              <w:rPr>
                <w:rFonts w:ascii="Arial" w:hAnsi="Arial" w:cs="Arial"/>
                <w:sz w:val="20"/>
                <w:szCs w:val="20"/>
              </w:rPr>
            </w:pPr>
            <w:r w:rsidRPr="00283CC0">
              <w:rPr>
                <w:rFonts w:ascii="Arial" w:hAnsi="Arial" w:cs="Arial"/>
                <w:sz w:val="20"/>
                <w:szCs w:val="20"/>
              </w:rPr>
              <w:t>90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DAFE00"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94F2289" w14:textId="77777777" w:rsidR="00F410A5" w:rsidRPr="00283CC0" w:rsidRDefault="00F410A5" w:rsidP="00F410A5">
            <w:pPr>
              <w:rPr>
                <w:rFonts w:ascii="Arial" w:hAnsi="Arial" w:cs="Arial"/>
                <w:sz w:val="20"/>
                <w:szCs w:val="20"/>
              </w:rPr>
            </w:pPr>
          </w:p>
        </w:tc>
      </w:tr>
      <w:tr w:rsidR="00F410A5" w:rsidRPr="00283CC0" w14:paraId="7375D26D" w14:textId="77777777" w:rsidTr="00C559CE">
        <w:trPr>
          <w:trHeight w:val="300"/>
        </w:trPr>
        <w:tc>
          <w:tcPr>
            <w:tcW w:w="852" w:type="dxa"/>
            <w:vMerge/>
            <w:tcBorders>
              <w:left w:val="single" w:sz="8" w:space="0" w:color="auto"/>
              <w:bottom w:val="single" w:sz="8" w:space="0" w:color="000000"/>
              <w:right w:val="single" w:sz="4" w:space="0" w:color="auto"/>
            </w:tcBorders>
            <w:shd w:val="clear" w:color="000000" w:fill="FFFFFF"/>
            <w:noWrap/>
          </w:tcPr>
          <w:p w14:paraId="6E0E49C5" w14:textId="77777777" w:rsidR="00F410A5" w:rsidRPr="00283CC0" w:rsidRDefault="00F410A5" w:rsidP="00F410A5">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530FEB5" w14:textId="6F8EFA66" w:rsidR="00F410A5" w:rsidRPr="00283CC0" w:rsidRDefault="00F410A5" w:rsidP="00F410A5">
            <w:pPr>
              <w:jc w:val="center"/>
              <w:rPr>
                <w:rFonts w:ascii="Arial" w:hAnsi="Arial" w:cs="Arial"/>
                <w:sz w:val="20"/>
                <w:szCs w:val="20"/>
              </w:rPr>
            </w:pPr>
            <w:r w:rsidRPr="00283CC0">
              <w:rPr>
                <w:rFonts w:ascii="Arial" w:hAnsi="Arial" w:cs="Arial"/>
                <w:sz w:val="20"/>
                <w:szCs w:val="20"/>
              </w:rPr>
              <w:t>14567/1</w:t>
            </w:r>
          </w:p>
        </w:tc>
        <w:tc>
          <w:tcPr>
            <w:tcW w:w="1405" w:type="dxa"/>
            <w:gridSpan w:val="2"/>
            <w:tcBorders>
              <w:top w:val="single" w:sz="8" w:space="0" w:color="auto"/>
              <w:left w:val="nil"/>
              <w:bottom w:val="single" w:sz="4" w:space="0" w:color="auto"/>
              <w:right w:val="single" w:sz="4" w:space="0" w:color="auto"/>
            </w:tcBorders>
            <w:shd w:val="clear" w:color="000000" w:fill="FFFFFF"/>
            <w:noWrap/>
          </w:tcPr>
          <w:p w14:paraId="33A82E36" w14:textId="5B291962" w:rsidR="00F410A5" w:rsidRPr="00283CC0" w:rsidRDefault="00F410A5" w:rsidP="00F410A5">
            <w:pPr>
              <w:jc w:val="center"/>
              <w:rPr>
                <w:rFonts w:ascii="Arial" w:hAnsi="Arial" w:cs="Arial"/>
                <w:sz w:val="20"/>
                <w:szCs w:val="20"/>
              </w:rPr>
            </w:pPr>
            <w:r w:rsidRPr="00283CC0">
              <w:rPr>
                <w:rFonts w:ascii="Arial" w:hAnsi="Arial" w:cs="Arial"/>
                <w:sz w:val="20"/>
                <w:szCs w:val="20"/>
              </w:rPr>
              <w:t>1000020251</w:t>
            </w:r>
          </w:p>
        </w:tc>
        <w:tc>
          <w:tcPr>
            <w:tcW w:w="2410" w:type="dxa"/>
            <w:tcBorders>
              <w:top w:val="single" w:sz="8" w:space="0" w:color="auto"/>
              <w:left w:val="nil"/>
              <w:bottom w:val="single" w:sz="4" w:space="0" w:color="auto"/>
              <w:right w:val="single" w:sz="4" w:space="0" w:color="auto"/>
            </w:tcBorders>
            <w:shd w:val="clear" w:color="000000" w:fill="FFFFFF"/>
            <w:noWrap/>
          </w:tcPr>
          <w:p w14:paraId="560199E5" w14:textId="52BFA808" w:rsidR="00F410A5" w:rsidRPr="00283CC0" w:rsidRDefault="00F410A5" w:rsidP="00F410A5">
            <w:pPr>
              <w:rPr>
                <w:rFonts w:ascii="Arial" w:hAnsi="Arial" w:cs="Arial"/>
                <w:sz w:val="20"/>
                <w:szCs w:val="20"/>
              </w:rPr>
            </w:pPr>
            <w:r w:rsidRPr="00283CC0">
              <w:rPr>
                <w:rFonts w:ascii="Arial" w:hAnsi="Arial" w:cs="Arial"/>
                <w:sz w:val="20"/>
                <w:szCs w:val="20"/>
              </w:rPr>
              <w:t>HJ-322 E.F1 ali EC/VA301</w:t>
            </w:r>
          </w:p>
        </w:tc>
        <w:tc>
          <w:tcPr>
            <w:tcW w:w="1134" w:type="dxa"/>
            <w:tcBorders>
              <w:top w:val="nil"/>
              <w:left w:val="nil"/>
              <w:bottom w:val="single" w:sz="12" w:space="0" w:color="auto"/>
              <w:right w:val="single" w:sz="8" w:space="0" w:color="auto"/>
            </w:tcBorders>
            <w:shd w:val="clear" w:color="auto" w:fill="auto"/>
            <w:noWrap/>
          </w:tcPr>
          <w:p w14:paraId="1679BC96" w14:textId="21B8B51F" w:rsidR="00F410A5" w:rsidRPr="00283CC0" w:rsidRDefault="00F410A5" w:rsidP="00F410A5">
            <w:pPr>
              <w:jc w:val="center"/>
              <w:rPr>
                <w:rFonts w:ascii="Arial" w:hAnsi="Arial" w:cs="Arial"/>
                <w:sz w:val="20"/>
                <w:szCs w:val="20"/>
              </w:rPr>
            </w:pPr>
            <w:r w:rsidRPr="00283CC0">
              <w:rPr>
                <w:rFonts w:ascii="Arial" w:hAnsi="Arial" w:cs="Arial"/>
                <w:sz w:val="20"/>
                <w:szCs w:val="20"/>
              </w:rPr>
              <w:t>180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7448A87" w14:textId="77777777" w:rsidR="00F410A5" w:rsidRPr="00283CC0" w:rsidRDefault="00F410A5" w:rsidP="00F410A5">
            <w:pPr>
              <w:rPr>
                <w:rFonts w:ascii="Arial" w:hAnsi="Arial" w:cs="Arial"/>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B83342E" w14:textId="77777777" w:rsidR="00F410A5" w:rsidRPr="00283CC0" w:rsidRDefault="00F410A5" w:rsidP="00F410A5">
            <w:pPr>
              <w:rPr>
                <w:rFonts w:ascii="Arial" w:hAnsi="Arial" w:cs="Arial"/>
                <w:sz w:val="20"/>
                <w:szCs w:val="20"/>
              </w:rPr>
            </w:pPr>
          </w:p>
        </w:tc>
      </w:tr>
      <w:tr w:rsidR="00F410A5" w:rsidRPr="00283CC0" w14:paraId="2F952848"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23E26702" w14:textId="77777777" w:rsidR="00F410A5" w:rsidRPr="00283CC0" w:rsidRDefault="00F410A5" w:rsidP="00F410A5">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F966CED" w14:textId="77777777" w:rsidR="00F410A5" w:rsidRPr="00283CC0" w:rsidRDefault="00F410A5" w:rsidP="00F410A5">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08DD9897" w14:textId="77777777" w:rsidR="00F410A5" w:rsidRPr="00283CC0" w:rsidRDefault="00F410A5" w:rsidP="00F410A5">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33A030" w14:textId="77777777" w:rsidR="00F410A5" w:rsidRPr="00283CC0" w:rsidRDefault="00F410A5" w:rsidP="00F410A5">
            <w:pPr>
              <w:rPr>
                <w:rFonts w:ascii="Arial" w:hAnsi="Arial" w:cs="Arial"/>
                <w:b/>
                <w:bCs/>
                <w:color w:val="000000"/>
                <w:sz w:val="20"/>
                <w:szCs w:val="20"/>
              </w:rPr>
            </w:pPr>
            <w:r w:rsidRPr="00283CC0">
              <w:rPr>
                <w:rFonts w:ascii="Arial" w:hAnsi="Arial" w:cs="Arial"/>
                <w:b/>
                <w:bCs/>
                <w:color w:val="000000"/>
                <w:sz w:val="20"/>
                <w:szCs w:val="20"/>
              </w:rPr>
              <w:t> </w:t>
            </w:r>
          </w:p>
        </w:tc>
      </w:tr>
      <w:tr w:rsidR="00F410A5" w:rsidRPr="00283CC0" w14:paraId="1784B57B"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83719A4" w14:textId="77777777" w:rsidR="00F410A5" w:rsidRPr="00283CC0" w:rsidRDefault="00F410A5" w:rsidP="00F410A5">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44DF66FE" w14:textId="77777777" w:rsidR="00F410A5" w:rsidRPr="00283CC0" w:rsidRDefault="00F410A5" w:rsidP="00F410A5">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497F03E0" w14:textId="77777777" w:rsidR="00F410A5" w:rsidRPr="00283CC0" w:rsidRDefault="00F410A5" w:rsidP="00F410A5">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8C48DE8" w14:textId="77777777" w:rsidR="00F410A5" w:rsidRPr="00283CC0" w:rsidRDefault="00F410A5" w:rsidP="00F410A5">
            <w:pPr>
              <w:rPr>
                <w:rFonts w:ascii="Arial" w:hAnsi="Arial" w:cs="Arial"/>
                <w:b/>
                <w:bCs/>
                <w:color w:val="000000"/>
                <w:sz w:val="20"/>
                <w:szCs w:val="20"/>
              </w:rPr>
            </w:pPr>
          </w:p>
        </w:tc>
      </w:tr>
      <w:tr w:rsidR="00F410A5" w:rsidRPr="00283CC0" w14:paraId="4C0887B6" w14:textId="77777777" w:rsidTr="00172469">
        <w:trPr>
          <w:trHeight w:val="315"/>
        </w:trPr>
        <w:tc>
          <w:tcPr>
            <w:tcW w:w="852" w:type="dxa"/>
            <w:tcBorders>
              <w:top w:val="single" w:sz="4" w:space="0" w:color="auto"/>
              <w:left w:val="single" w:sz="8" w:space="0" w:color="auto"/>
              <w:bottom w:val="single" w:sz="8" w:space="0" w:color="auto"/>
            </w:tcBorders>
          </w:tcPr>
          <w:p w14:paraId="5932EC00" w14:textId="77777777" w:rsidR="00F410A5" w:rsidRPr="00283CC0" w:rsidRDefault="00F410A5" w:rsidP="00F410A5">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11949E4F" w14:textId="77777777" w:rsidR="00F410A5" w:rsidRPr="00283CC0" w:rsidRDefault="00F410A5" w:rsidP="00F410A5">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0D89FC2B" w14:textId="77777777" w:rsidR="00F410A5" w:rsidRPr="00283CC0" w:rsidRDefault="00F410A5" w:rsidP="00F410A5">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BAB55" w14:textId="77777777" w:rsidR="00F410A5" w:rsidRPr="00283CC0" w:rsidRDefault="00F410A5" w:rsidP="00F410A5">
            <w:pPr>
              <w:rPr>
                <w:rFonts w:ascii="Arial" w:hAnsi="Arial" w:cs="Arial"/>
                <w:color w:val="000000"/>
                <w:sz w:val="20"/>
                <w:szCs w:val="20"/>
              </w:rPr>
            </w:pPr>
            <w:r w:rsidRPr="00283CC0">
              <w:rPr>
                <w:rFonts w:ascii="Arial" w:hAnsi="Arial" w:cs="Arial"/>
                <w:color w:val="000000"/>
                <w:sz w:val="20"/>
                <w:szCs w:val="20"/>
              </w:rPr>
              <w:t> </w:t>
            </w:r>
          </w:p>
        </w:tc>
      </w:tr>
    </w:tbl>
    <w:p w14:paraId="449DB541"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770D3B14"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63A24F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1FA7F7E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09DE6EA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546C6D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67FCFC"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611CB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97C27E"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5991D962" w14:textId="77777777" w:rsidTr="003A4D22">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51A07044" w14:textId="2F2795F1" w:rsidR="00172469" w:rsidRPr="00283CC0" w:rsidRDefault="00172469" w:rsidP="006458AE">
            <w:pPr>
              <w:jc w:val="center"/>
              <w:rPr>
                <w:rFonts w:ascii="Arial" w:hAnsi="Arial" w:cs="Arial"/>
                <w:color w:val="000000"/>
                <w:sz w:val="20"/>
                <w:szCs w:val="20"/>
              </w:rPr>
            </w:pPr>
            <w:r w:rsidRPr="00283CC0">
              <w:rPr>
                <w:rFonts w:ascii="Arial" w:hAnsi="Arial" w:cs="Arial"/>
                <w:color w:val="000000"/>
                <w:sz w:val="20"/>
                <w:szCs w:val="20"/>
              </w:rPr>
              <w:t>4</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12FFC03D" w14:textId="46A7E62E"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37702/1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787EAE56" w14:textId="65D089AA"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2000022819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2EF312B4" w14:textId="468D0862"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22220 M.C3 dvoredni sodčkasti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3360278" w14:textId="2869E862"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A098BC4"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B438D56"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79C1E315" w14:textId="77777777" w:rsidTr="003A4D22">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34D41B17" w14:textId="77777777" w:rsidR="00172469" w:rsidRPr="00283CC0" w:rsidRDefault="00172469" w:rsidP="006458AE">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8201234" w14:textId="426CA334"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80609/1</w:t>
            </w:r>
          </w:p>
        </w:tc>
        <w:tc>
          <w:tcPr>
            <w:tcW w:w="1405" w:type="dxa"/>
            <w:gridSpan w:val="2"/>
            <w:tcBorders>
              <w:top w:val="nil"/>
              <w:left w:val="nil"/>
              <w:bottom w:val="single" w:sz="4" w:space="0" w:color="auto"/>
              <w:right w:val="single" w:sz="4" w:space="0" w:color="auto"/>
            </w:tcBorders>
            <w:shd w:val="clear" w:color="000000" w:fill="FFFFFF"/>
            <w:noWrap/>
            <w:hideMark/>
          </w:tcPr>
          <w:p w14:paraId="11672E5C" w14:textId="7CD3ED62"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2000022409</w:t>
            </w:r>
          </w:p>
        </w:tc>
        <w:tc>
          <w:tcPr>
            <w:tcW w:w="2410" w:type="dxa"/>
            <w:tcBorders>
              <w:top w:val="nil"/>
              <w:left w:val="nil"/>
              <w:bottom w:val="single" w:sz="4" w:space="0" w:color="auto"/>
              <w:right w:val="single" w:sz="4" w:space="0" w:color="auto"/>
            </w:tcBorders>
            <w:shd w:val="clear" w:color="000000" w:fill="FFFFFF"/>
            <w:noWrap/>
            <w:hideMark/>
          </w:tcPr>
          <w:p w14:paraId="3E6A2E41" w14:textId="5BCEB5CA"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LEŽAJ VALJČNI 32205 VČ</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51A7D85" w14:textId="48488D03"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44E3D99"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9DD35A"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73C47DA8" w14:textId="77777777" w:rsidTr="003A4D22">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1E319019" w14:textId="77777777" w:rsidR="00172469" w:rsidRPr="00283CC0" w:rsidRDefault="00172469" w:rsidP="006458AE">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E71BF1C" w14:textId="207CABE2"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37139/1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1CBD7F93" w14:textId="09C2A0C1"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2000022096</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2CD3DB2F" w14:textId="61FF67B0"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LEŽAJ KR. 6212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16011B2" w14:textId="6DEF3B06"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93B11B"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FE31AD"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2D09A47B"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18161E66" w14:textId="77777777" w:rsidR="00172469" w:rsidRPr="00283CC0" w:rsidRDefault="00172469" w:rsidP="006458AE">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398EDD9" w14:textId="76FC1201"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37711/1</w:t>
            </w:r>
          </w:p>
        </w:tc>
        <w:tc>
          <w:tcPr>
            <w:tcW w:w="1405" w:type="dxa"/>
            <w:gridSpan w:val="2"/>
            <w:tcBorders>
              <w:top w:val="nil"/>
              <w:left w:val="nil"/>
              <w:bottom w:val="single" w:sz="4" w:space="0" w:color="auto"/>
              <w:right w:val="single" w:sz="4" w:space="0" w:color="auto"/>
            </w:tcBorders>
            <w:shd w:val="clear" w:color="000000" w:fill="FFFFFF"/>
            <w:noWrap/>
            <w:hideMark/>
          </w:tcPr>
          <w:p w14:paraId="3CE9598D" w14:textId="57372B9C"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2000022832</w:t>
            </w:r>
          </w:p>
        </w:tc>
        <w:tc>
          <w:tcPr>
            <w:tcW w:w="2410" w:type="dxa"/>
            <w:tcBorders>
              <w:top w:val="nil"/>
              <w:left w:val="nil"/>
              <w:bottom w:val="single" w:sz="4" w:space="0" w:color="auto"/>
              <w:right w:val="single" w:sz="4" w:space="0" w:color="auto"/>
            </w:tcBorders>
            <w:shd w:val="clear" w:color="000000" w:fill="FFFFFF"/>
            <w:noWrap/>
            <w:hideMark/>
          </w:tcPr>
          <w:p w14:paraId="5F1D4725" w14:textId="23231AAF" w:rsidR="00172469" w:rsidRPr="00283CC0" w:rsidRDefault="00172469" w:rsidP="006458AE">
            <w:pPr>
              <w:rPr>
                <w:rFonts w:ascii="Arial" w:hAnsi="Arial" w:cs="Arial"/>
                <w:color w:val="4F81BD" w:themeColor="accent1"/>
                <w:sz w:val="20"/>
                <w:szCs w:val="20"/>
              </w:rPr>
            </w:pPr>
            <w:r w:rsidRPr="00283CC0">
              <w:rPr>
                <w:rFonts w:ascii="Arial" w:hAnsi="Arial" w:cs="Arial"/>
                <w:sz w:val="20"/>
                <w:szCs w:val="20"/>
              </w:rPr>
              <w:t>LEŽAJ 612493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D0303C9" w14:textId="06910489"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B50A78"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75F45E8"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46754BE3"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tcPr>
          <w:p w14:paraId="79609A41" w14:textId="77777777" w:rsidR="00143A83" w:rsidRPr="00283CC0" w:rsidRDefault="00143A83" w:rsidP="006458AE">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tcPr>
          <w:p w14:paraId="0A0AACD2" w14:textId="7A64879E" w:rsidR="00143A83" w:rsidRPr="00283CC0" w:rsidRDefault="00143A83" w:rsidP="006458AE">
            <w:pPr>
              <w:jc w:val="center"/>
              <w:rPr>
                <w:rFonts w:ascii="Arial" w:hAnsi="Arial" w:cs="Arial"/>
                <w:sz w:val="20"/>
                <w:szCs w:val="20"/>
              </w:rPr>
            </w:pPr>
            <w:r w:rsidRPr="00283CC0">
              <w:rPr>
                <w:rFonts w:ascii="Arial" w:hAnsi="Arial" w:cs="Arial"/>
                <w:sz w:val="20"/>
                <w:szCs w:val="20"/>
              </w:rPr>
              <w:t>37579/1</w:t>
            </w:r>
          </w:p>
        </w:tc>
        <w:tc>
          <w:tcPr>
            <w:tcW w:w="1405" w:type="dxa"/>
            <w:gridSpan w:val="2"/>
            <w:tcBorders>
              <w:top w:val="nil"/>
              <w:left w:val="nil"/>
              <w:bottom w:val="single" w:sz="4" w:space="0" w:color="auto"/>
              <w:right w:val="single" w:sz="4" w:space="0" w:color="auto"/>
            </w:tcBorders>
            <w:shd w:val="clear" w:color="000000" w:fill="FFFFFF"/>
            <w:noWrap/>
          </w:tcPr>
          <w:p w14:paraId="5694BBD8" w14:textId="042EF597" w:rsidR="00143A83" w:rsidRPr="00283CC0" w:rsidRDefault="00911915" w:rsidP="006458AE">
            <w:pPr>
              <w:jc w:val="center"/>
              <w:rPr>
                <w:rFonts w:ascii="Arial" w:hAnsi="Arial" w:cs="Arial"/>
                <w:sz w:val="20"/>
                <w:szCs w:val="20"/>
              </w:rPr>
            </w:pPr>
            <w:r w:rsidRPr="00283CC0">
              <w:rPr>
                <w:rFonts w:ascii="Arial" w:hAnsi="Arial" w:cs="Arial"/>
                <w:sz w:val="20"/>
                <w:szCs w:val="20"/>
              </w:rPr>
              <w:t>2000022665</w:t>
            </w:r>
          </w:p>
        </w:tc>
        <w:tc>
          <w:tcPr>
            <w:tcW w:w="2410" w:type="dxa"/>
            <w:tcBorders>
              <w:top w:val="nil"/>
              <w:left w:val="nil"/>
              <w:bottom w:val="single" w:sz="4" w:space="0" w:color="auto"/>
              <w:right w:val="single" w:sz="4" w:space="0" w:color="auto"/>
            </w:tcBorders>
            <w:shd w:val="clear" w:color="000000" w:fill="FFFFFF"/>
            <w:noWrap/>
          </w:tcPr>
          <w:p w14:paraId="22F73938" w14:textId="48E055CE" w:rsidR="00143A83" w:rsidRPr="00283CC0" w:rsidRDefault="00143A83" w:rsidP="006458AE">
            <w:pPr>
              <w:rPr>
                <w:rFonts w:ascii="Arial" w:hAnsi="Arial" w:cs="Arial"/>
                <w:sz w:val="20"/>
                <w:szCs w:val="20"/>
              </w:rPr>
            </w:pPr>
            <w:r w:rsidRPr="00283CC0">
              <w:rPr>
                <w:rFonts w:ascii="Arial" w:hAnsi="Arial" w:cs="Arial"/>
                <w:sz w:val="20"/>
                <w:szCs w:val="20"/>
              </w:rPr>
              <w:t>LEŽAJ 6216 M.C3 VMESNE 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15AD477" w14:textId="47220725" w:rsidR="00143A83" w:rsidRPr="00283CC0" w:rsidRDefault="00143A83" w:rsidP="006458AE">
            <w:pPr>
              <w:jc w:val="center"/>
              <w:rPr>
                <w:rFonts w:ascii="Arial" w:hAnsi="Arial" w:cs="Arial"/>
                <w:sz w:val="20"/>
                <w:szCs w:val="20"/>
              </w:rPr>
            </w:pPr>
            <w:r w:rsidRPr="00283CC0">
              <w:rPr>
                <w:rFonts w:ascii="Arial" w:hAnsi="Arial" w:cs="Arial"/>
                <w:sz w:val="20"/>
                <w:szCs w:val="20"/>
              </w:rPr>
              <w:t>16</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9598C6" w14:textId="77777777" w:rsidR="00143A83" w:rsidRPr="00283CC0" w:rsidRDefault="00143A83" w:rsidP="006458AE">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A12989B" w14:textId="77777777" w:rsidR="00143A83" w:rsidRPr="00283CC0" w:rsidRDefault="00143A83" w:rsidP="006458AE">
            <w:pPr>
              <w:rPr>
                <w:rFonts w:ascii="Arial" w:hAnsi="Arial" w:cs="Arial"/>
                <w:color w:val="4F81BD" w:themeColor="accent1"/>
                <w:sz w:val="20"/>
                <w:szCs w:val="20"/>
              </w:rPr>
            </w:pPr>
          </w:p>
        </w:tc>
      </w:tr>
      <w:tr w:rsidR="00143A83" w:rsidRPr="00283CC0" w14:paraId="6F313BAB" w14:textId="77777777" w:rsidTr="003A4D22">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5F7DC4C"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0CB32BD" w14:textId="0E3F229B"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37369/1</w:t>
            </w:r>
          </w:p>
        </w:tc>
        <w:tc>
          <w:tcPr>
            <w:tcW w:w="1405" w:type="dxa"/>
            <w:gridSpan w:val="2"/>
            <w:tcBorders>
              <w:top w:val="nil"/>
              <w:left w:val="nil"/>
              <w:bottom w:val="single" w:sz="4" w:space="0" w:color="auto"/>
              <w:right w:val="single" w:sz="4" w:space="0" w:color="auto"/>
            </w:tcBorders>
            <w:shd w:val="clear" w:color="000000" w:fill="FFFFFF"/>
            <w:noWrap/>
            <w:hideMark/>
          </w:tcPr>
          <w:p w14:paraId="3E66626A" w14:textId="6060FD10" w:rsidR="00143A83" w:rsidRPr="00283CC0" w:rsidRDefault="00911915" w:rsidP="00143A83">
            <w:pPr>
              <w:jc w:val="center"/>
              <w:rPr>
                <w:rFonts w:ascii="Arial" w:hAnsi="Arial" w:cs="Arial"/>
                <w:sz w:val="20"/>
                <w:szCs w:val="20"/>
              </w:rPr>
            </w:pPr>
            <w:r w:rsidRPr="00283CC0">
              <w:rPr>
                <w:rFonts w:ascii="Arial" w:hAnsi="Arial" w:cs="Arial"/>
                <w:sz w:val="20"/>
                <w:szCs w:val="20"/>
              </w:rPr>
              <w:t>2000022389</w:t>
            </w:r>
          </w:p>
        </w:tc>
        <w:tc>
          <w:tcPr>
            <w:tcW w:w="2410" w:type="dxa"/>
            <w:tcBorders>
              <w:top w:val="nil"/>
              <w:left w:val="nil"/>
              <w:bottom w:val="single" w:sz="4" w:space="0" w:color="auto"/>
              <w:right w:val="single" w:sz="4" w:space="0" w:color="auto"/>
            </w:tcBorders>
            <w:shd w:val="clear" w:color="000000" w:fill="FFFFFF"/>
            <w:noWrap/>
            <w:hideMark/>
          </w:tcPr>
          <w:p w14:paraId="78DA49C1" w14:textId="2F73C31A"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6218 M.C3 OSI HIDR. SKL.</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3329103" w14:textId="3E6EB08E"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F21A25"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E1F999"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643589AF"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4D1657B7"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6D2FDE2C"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606B1DE4"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66A0DA"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4388F5A3"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74EFEB24"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31CCBD9"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72C522C3"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FD3985E" w14:textId="77777777" w:rsidR="003C1C63" w:rsidRPr="00283CC0" w:rsidRDefault="003C1C63" w:rsidP="003C1C63">
            <w:pPr>
              <w:rPr>
                <w:rFonts w:ascii="Arial" w:hAnsi="Arial" w:cs="Arial"/>
                <w:b/>
                <w:bCs/>
                <w:color w:val="000000"/>
                <w:sz w:val="20"/>
                <w:szCs w:val="20"/>
              </w:rPr>
            </w:pPr>
          </w:p>
        </w:tc>
      </w:tr>
      <w:tr w:rsidR="003C1C63" w:rsidRPr="00283CC0" w14:paraId="69836EEF" w14:textId="77777777" w:rsidTr="00172469">
        <w:trPr>
          <w:trHeight w:val="315"/>
        </w:trPr>
        <w:tc>
          <w:tcPr>
            <w:tcW w:w="852" w:type="dxa"/>
            <w:tcBorders>
              <w:top w:val="single" w:sz="4" w:space="0" w:color="auto"/>
              <w:left w:val="single" w:sz="8" w:space="0" w:color="auto"/>
              <w:bottom w:val="single" w:sz="8" w:space="0" w:color="auto"/>
            </w:tcBorders>
          </w:tcPr>
          <w:p w14:paraId="78443D7C"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CF7C4FE"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4D235B"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2473B"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E4B34EB"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1CEA76CB"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A152D4C"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097794F4"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4B9A0E0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0194E5A"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B7757"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E2662"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737F6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501851EF" w14:textId="77777777" w:rsidTr="003A4D22">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69DC1951" w14:textId="282C2274" w:rsidR="00172469" w:rsidRPr="00283CC0" w:rsidRDefault="00172469" w:rsidP="006458AE">
            <w:pPr>
              <w:jc w:val="center"/>
              <w:rPr>
                <w:rFonts w:ascii="Arial" w:hAnsi="Arial" w:cs="Arial"/>
                <w:color w:val="000000"/>
                <w:sz w:val="20"/>
                <w:szCs w:val="20"/>
              </w:rPr>
            </w:pPr>
            <w:r w:rsidRPr="00283CC0">
              <w:rPr>
                <w:rFonts w:ascii="Arial" w:hAnsi="Arial" w:cs="Arial"/>
                <w:color w:val="000000"/>
                <w:sz w:val="20"/>
                <w:szCs w:val="20"/>
              </w:rPr>
              <w:t>5</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3BC434E2" w14:textId="724F030C"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37137/1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712D90A0" w14:textId="7147BCDF"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2000022094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7C1231BF" w14:textId="6127B987" w:rsidR="00172469" w:rsidRPr="00283CC0" w:rsidRDefault="007E44F5" w:rsidP="006458AE">
            <w:pPr>
              <w:rPr>
                <w:rFonts w:ascii="Arial" w:hAnsi="Arial" w:cs="Arial"/>
                <w:color w:val="4F81BD" w:themeColor="accent1"/>
                <w:sz w:val="20"/>
                <w:szCs w:val="20"/>
              </w:rPr>
            </w:pPr>
            <w:r w:rsidRPr="00283CC0">
              <w:rPr>
                <w:rFonts w:ascii="Arial" w:hAnsi="Arial" w:cs="Arial"/>
                <w:sz w:val="20"/>
                <w:szCs w:val="20"/>
              </w:rPr>
              <w:t>LEŽAJ 612852 POTISNE</w:t>
            </w:r>
            <w:r w:rsidR="00172469" w:rsidRPr="00283CC0">
              <w:rPr>
                <w:rFonts w:ascii="Arial" w:hAnsi="Arial" w:cs="Arial"/>
                <w:sz w:val="20"/>
                <w:szCs w:val="20"/>
              </w:rPr>
              <w:t xml:space="preserve"> SKLOPKE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58D67E" w14:textId="5C2007F5" w:rsidR="00172469" w:rsidRPr="00283CC0" w:rsidRDefault="00172469" w:rsidP="006458AE">
            <w:pPr>
              <w:jc w:val="center"/>
              <w:rPr>
                <w:rFonts w:ascii="Arial" w:hAnsi="Arial" w:cs="Arial"/>
                <w:color w:val="4F81BD" w:themeColor="accent1"/>
                <w:sz w:val="20"/>
                <w:szCs w:val="20"/>
              </w:rPr>
            </w:pPr>
            <w:r w:rsidRPr="00283CC0">
              <w:rPr>
                <w:rFonts w:ascii="Arial" w:hAnsi="Arial" w:cs="Arial"/>
                <w:sz w:val="20"/>
                <w:szCs w:val="20"/>
              </w:rPr>
              <w:t>100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F299258"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8DFE31B" w14:textId="77777777" w:rsidR="00172469" w:rsidRPr="00283CC0" w:rsidRDefault="00172469" w:rsidP="006458AE">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06AEC575"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716BA7D"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DFD11AC"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09BB92B"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1B7D9D"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2CA8C1AF"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79D9CFAD"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4010633"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2657B12A"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D345B8C" w14:textId="77777777" w:rsidR="003C1C63" w:rsidRPr="00283CC0" w:rsidRDefault="003C1C63" w:rsidP="003C1C63">
            <w:pPr>
              <w:rPr>
                <w:rFonts w:ascii="Arial" w:hAnsi="Arial" w:cs="Arial"/>
                <w:b/>
                <w:bCs/>
                <w:color w:val="000000"/>
                <w:sz w:val="20"/>
                <w:szCs w:val="20"/>
              </w:rPr>
            </w:pPr>
          </w:p>
        </w:tc>
      </w:tr>
      <w:tr w:rsidR="003C1C63" w:rsidRPr="00283CC0" w14:paraId="0E3D8E33" w14:textId="77777777" w:rsidTr="00172469">
        <w:trPr>
          <w:trHeight w:val="315"/>
        </w:trPr>
        <w:tc>
          <w:tcPr>
            <w:tcW w:w="852" w:type="dxa"/>
            <w:tcBorders>
              <w:top w:val="single" w:sz="4" w:space="0" w:color="auto"/>
              <w:left w:val="single" w:sz="8" w:space="0" w:color="auto"/>
              <w:bottom w:val="single" w:sz="8" w:space="0" w:color="auto"/>
            </w:tcBorders>
          </w:tcPr>
          <w:p w14:paraId="611B1669"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737B10E"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5E904A0A"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5474F"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243B21E"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7C46A44B"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08C26D0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5DC77C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15EC2B3F"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2043BF78"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4769E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B5797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0086F8"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0DBE499A" w14:textId="77777777" w:rsidTr="003A4D22">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3D19C709" w14:textId="6D82E8F1" w:rsidR="00172469" w:rsidRPr="00283CC0" w:rsidRDefault="00172469" w:rsidP="00FA6A7D">
            <w:pPr>
              <w:jc w:val="center"/>
              <w:rPr>
                <w:rFonts w:ascii="Arial" w:hAnsi="Arial" w:cs="Arial"/>
                <w:color w:val="000000"/>
                <w:sz w:val="20"/>
                <w:szCs w:val="20"/>
              </w:rPr>
            </w:pPr>
            <w:r w:rsidRPr="00283CC0">
              <w:rPr>
                <w:rFonts w:ascii="Arial" w:hAnsi="Arial" w:cs="Arial"/>
                <w:color w:val="000000"/>
                <w:sz w:val="20"/>
                <w:szCs w:val="20"/>
              </w:rPr>
              <w:t>6</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0F56C6D" w14:textId="1F1DB416"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70822/3</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024D685E" w14:textId="7843C129"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1000020097</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EA99EA9" w14:textId="36CE71E3" w:rsidR="00172469" w:rsidRPr="00283CC0" w:rsidRDefault="00172469" w:rsidP="00FA6A7D">
            <w:pPr>
              <w:rPr>
                <w:rFonts w:ascii="Arial" w:hAnsi="Arial" w:cs="Arial"/>
                <w:color w:val="4F81BD" w:themeColor="accent1"/>
                <w:sz w:val="20"/>
                <w:szCs w:val="20"/>
              </w:rPr>
            </w:pPr>
            <w:r w:rsidRPr="00283CC0">
              <w:rPr>
                <w:rFonts w:ascii="Arial" w:hAnsi="Arial" w:cs="Arial"/>
                <w:sz w:val="20"/>
                <w:szCs w:val="20"/>
              </w:rPr>
              <w:t>Ležaj NJP F-565064.ZL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175EF40" w14:textId="4AAC714F" w:rsidR="00172469" w:rsidRPr="00283CC0" w:rsidRDefault="00172469" w:rsidP="00FA6A7D">
            <w:pPr>
              <w:jc w:val="center"/>
              <w:rPr>
                <w:rFonts w:ascii="Arial" w:hAnsi="Arial" w:cs="Arial"/>
                <w:sz w:val="20"/>
                <w:szCs w:val="20"/>
              </w:rPr>
            </w:pPr>
            <w:r w:rsidRPr="00283CC0">
              <w:rPr>
                <w:rFonts w:ascii="Arial" w:hAnsi="Arial" w:cs="Arial"/>
                <w:sz w:val="20"/>
                <w:szCs w:val="20"/>
              </w:rPr>
              <w:t>48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683AB9"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DA1A832"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72469" w:rsidRPr="00283CC0" w14:paraId="2378A96A" w14:textId="77777777" w:rsidTr="003A4D22">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81A5EB4" w14:textId="77777777" w:rsidR="00172469" w:rsidRPr="00283CC0" w:rsidRDefault="00172469" w:rsidP="00FA6A7D">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06AFFD5B" w14:textId="2E5ADABF"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66828/2</w:t>
            </w:r>
          </w:p>
        </w:tc>
        <w:tc>
          <w:tcPr>
            <w:tcW w:w="1405" w:type="dxa"/>
            <w:gridSpan w:val="2"/>
            <w:tcBorders>
              <w:top w:val="nil"/>
              <w:left w:val="nil"/>
              <w:bottom w:val="single" w:sz="4" w:space="0" w:color="auto"/>
              <w:right w:val="single" w:sz="4" w:space="0" w:color="auto"/>
            </w:tcBorders>
            <w:shd w:val="clear" w:color="000000" w:fill="FFFFFF"/>
            <w:noWrap/>
            <w:hideMark/>
          </w:tcPr>
          <w:p w14:paraId="289736FF" w14:textId="3BBD6BC6" w:rsidR="00172469" w:rsidRPr="00283CC0" w:rsidRDefault="00172469" w:rsidP="00FA6A7D">
            <w:pPr>
              <w:jc w:val="center"/>
              <w:rPr>
                <w:rFonts w:ascii="Arial" w:hAnsi="Arial" w:cs="Arial"/>
                <w:color w:val="4F81BD" w:themeColor="accent1"/>
                <w:sz w:val="20"/>
                <w:szCs w:val="20"/>
              </w:rPr>
            </w:pPr>
            <w:r w:rsidRPr="00283CC0">
              <w:rPr>
                <w:rFonts w:ascii="Arial" w:hAnsi="Arial" w:cs="Arial"/>
                <w:sz w:val="20"/>
                <w:szCs w:val="20"/>
              </w:rPr>
              <w:t>1000020161</w:t>
            </w:r>
          </w:p>
        </w:tc>
        <w:tc>
          <w:tcPr>
            <w:tcW w:w="2410" w:type="dxa"/>
            <w:tcBorders>
              <w:top w:val="nil"/>
              <w:left w:val="nil"/>
              <w:bottom w:val="single" w:sz="4" w:space="0" w:color="auto"/>
              <w:right w:val="single" w:sz="4" w:space="0" w:color="auto"/>
            </w:tcBorders>
            <w:shd w:val="clear" w:color="000000" w:fill="FFFFFF"/>
            <w:noWrap/>
            <w:hideMark/>
          </w:tcPr>
          <w:p w14:paraId="4C258B2F" w14:textId="5D82F1B4" w:rsidR="00172469" w:rsidRPr="00283CC0" w:rsidRDefault="00172469" w:rsidP="00FA6A7D">
            <w:pPr>
              <w:rPr>
                <w:rFonts w:ascii="Arial" w:hAnsi="Arial" w:cs="Arial"/>
                <w:color w:val="4F81BD" w:themeColor="accent1"/>
                <w:sz w:val="20"/>
                <w:szCs w:val="20"/>
              </w:rPr>
            </w:pPr>
            <w:r w:rsidRPr="00283CC0">
              <w:rPr>
                <w:rFonts w:ascii="Arial" w:hAnsi="Arial" w:cs="Arial"/>
                <w:sz w:val="20"/>
                <w:szCs w:val="20"/>
              </w:rPr>
              <w:t>Ležaj NJ F-565065.ZL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5F647B" w14:textId="5E52DA0F" w:rsidR="00172469" w:rsidRPr="00283CC0" w:rsidRDefault="00172469" w:rsidP="00FA6A7D">
            <w:pPr>
              <w:jc w:val="center"/>
              <w:rPr>
                <w:rFonts w:ascii="Arial" w:hAnsi="Arial" w:cs="Arial"/>
                <w:sz w:val="20"/>
                <w:szCs w:val="20"/>
              </w:rPr>
            </w:pPr>
            <w:r w:rsidRPr="00283CC0">
              <w:rPr>
                <w:rFonts w:ascii="Arial" w:hAnsi="Arial" w:cs="Arial"/>
                <w:sz w:val="20"/>
                <w:szCs w:val="20"/>
              </w:rPr>
              <w:t>48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E9E9781"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26FB04"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001772B1"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6696903A"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927E3FA"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A61BEAB"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DC7F96"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3CC8EE99"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1E979192"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37B85A65"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36709954"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8B6EDAE" w14:textId="77777777" w:rsidR="003C1C63" w:rsidRPr="00283CC0" w:rsidRDefault="003C1C63" w:rsidP="003C1C63">
            <w:pPr>
              <w:rPr>
                <w:rFonts w:ascii="Arial" w:hAnsi="Arial" w:cs="Arial"/>
                <w:b/>
                <w:bCs/>
                <w:color w:val="000000"/>
                <w:sz w:val="20"/>
                <w:szCs w:val="20"/>
              </w:rPr>
            </w:pPr>
          </w:p>
        </w:tc>
      </w:tr>
      <w:tr w:rsidR="003C1C63" w:rsidRPr="00283CC0" w14:paraId="28B64D53" w14:textId="77777777" w:rsidTr="00172469">
        <w:trPr>
          <w:trHeight w:val="315"/>
        </w:trPr>
        <w:tc>
          <w:tcPr>
            <w:tcW w:w="852" w:type="dxa"/>
            <w:tcBorders>
              <w:top w:val="single" w:sz="4" w:space="0" w:color="auto"/>
              <w:left w:val="single" w:sz="8" w:space="0" w:color="auto"/>
              <w:bottom w:val="single" w:sz="8" w:space="0" w:color="auto"/>
            </w:tcBorders>
          </w:tcPr>
          <w:p w14:paraId="03763AE1"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69BD6E4D"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233D7264"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5A27D2"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r w:rsidR="00153931" w:rsidRPr="00283CC0" w14:paraId="2728E0AD" w14:textId="77777777" w:rsidTr="0037446B">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3B8D037D"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BCBAF3F"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400EDFC0"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15AA96C1"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6620F6"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0B55B6"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3E084" w14:textId="77777777" w:rsidR="00153931" w:rsidRPr="00283CC0" w:rsidRDefault="00153931" w:rsidP="0037446B">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53931" w:rsidRPr="00283CC0" w14:paraId="4FD2BAA8"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66401394" w14:textId="57C09C50" w:rsidR="00153931" w:rsidRPr="00283CC0" w:rsidRDefault="00153931" w:rsidP="00153931">
            <w:pPr>
              <w:jc w:val="center"/>
              <w:rPr>
                <w:rFonts w:ascii="Arial" w:hAnsi="Arial" w:cs="Arial"/>
                <w:color w:val="000000"/>
                <w:sz w:val="20"/>
                <w:szCs w:val="20"/>
              </w:rPr>
            </w:pPr>
            <w:r w:rsidRPr="00283CC0">
              <w:rPr>
                <w:rFonts w:ascii="Arial" w:hAnsi="Arial" w:cs="Arial"/>
                <w:color w:val="000000"/>
                <w:sz w:val="20"/>
                <w:szCs w:val="20"/>
              </w:rPr>
              <w:t>7</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433C0096" w14:textId="0FF5345C" w:rsidR="00153931" w:rsidRPr="00283CC0" w:rsidRDefault="00153931" w:rsidP="00153931">
            <w:pPr>
              <w:jc w:val="center"/>
              <w:rPr>
                <w:rFonts w:ascii="Arial" w:hAnsi="Arial" w:cs="Arial"/>
                <w:color w:val="4F81BD" w:themeColor="accent1"/>
                <w:sz w:val="20"/>
                <w:szCs w:val="20"/>
              </w:rPr>
            </w:pPr>
            <w:r w:rsidRPr="00283CC0">
              <w:rPr>
                <w:rFonts w:ascii="Arial" w:hAnsi="Arial" w:cs="Arial"/>
                <w:sz w:val="20"/>
                <w:szCs w:val="20"/>
              </w:rPr>
              <w:t>37717/1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6FEF62F1" w14:textId="093DF543" w:rsidR="00153931" w:rsidRPr="00283CC0" w:rsidRDefault="0022027A" w:rsidP="00153931">
            <w:pPr>
              <w:jc w:val="center"/>
              <w:rPr>
                <w:rFonts w:ascii="Arial" w:hAnsi="Arial" w:cs="Arial"/>
                <w:sz w:val="20"/>
                <w:szCs w:val="20"/>
              </w:rPr>
            </w:pPr>
            <w:r w:rsidRPr="00283CC0">
              <w:rPr>
                <w:rFonts w:ascii="Arial" w:hAnsi="Arial" w:cs="Arial"/>
                <w:sz w:val="20"/>
                <w:szCs w:val="20"/>
              </w:rPr>
              <w:t>1000020990</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4DB39955" w14:textId="67CB3DE3" w:rsidR="00153931" w:rsidRPr="00283CC0" w:rsidRDefault="00153931" w:rsidP="00153931">
            <w:pPr>
              <w:rPr>
                <w:rFonts w:ascii="Arial" w:hAnsi="Arial" w:cs="Arial"/>
                <w:color w:val="4F81BD" w:themeColor="accent1"/>
                <w:sz w:val="20"/>
                <w:szCs w:val="20"/>
              </w:rPr>
            </w:pPr>
            <w:r w:rsidRPr="00283CC0">
              <w:rPr>
                <w:rFonts w:ascii="Arial" w:hAnsi="Arial" w:cs="Arial"/>
                <w:sz w:val="20"/>
                <w:szCs w:val="20"/>
              </w:rPr>
              <w:t>6317 M.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0E2D5D" w14:textId="4E862B8B" w:rsidR="00153931" w:rsidRPr="00283CC0" w:rsidRDefault="00153931" w:rsidP="00153931">
            <w:pPr>
              <w:jc w:val="center"/>
              <w:rPr>
                <w:rFonts w:ascii="Arial" w:hAnsi="Arial" w:cs="Arial"/>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0EF40AD"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590D1EF"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53931" w:rsidRPr="00283CC0" w14:paraId="3A72D015" w14:textId="77777777" w:rsidTr="0037446B">
        <w:trPr>
          <w:trHeight w:val="315"/>
        </w:trPr>
        <w:tc>
          <w:tcPr>
            <w:tcW w:w="852" w:type="dxa"/>
            <w:vMerge/>
            <w:tcBorders>
              <w:left w:val="single" w:sz="8" w:space="0" w:color="auto"/>
              <w:right w:val="single" w:sz="4" w:space="0" w:color="auto"/>
            </w:tcBorders>
            <w:vAlign w:val="center"/>
            <w:hideMark/>
          </w:tcPr>
          <w:p w14:paraId="624F9592" w14:textId="77777777" w:rsidR="00153931" w:rsidRPr="00283CC0" w:rsidRDefault="00153931" w:rsidP="00153931">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229FA60" w14:textId="3D794538" w:rsidR="00153931" w:rsidRPr="00283CC0" w:rsidRDefault="00153931" w:rsidP="00153931">
            <w:pPr>
              <w:jc w:val="center"/>
              <w:rPr>
                <w:rFonts w:ascii="Arial" w:hAnsi="Arial" w:cs="Arial"/>
                <w:color w:val="4F81BD" w:themeColor="accent1"/>
                <w:sz w:val="20"/>
                <w:szCs w:val="20"/>
              </w:rPr>
            </w:pPr>
            <w:r w:rsidRPr="00283CC0">
              <w:rPr>
                <w:rFonts w:ascii="Arial" w:hAnsi="Arial" w:cs="Arial"/>
                <w:sz w:val="20"/>
                <w:szCs w:val="20"/>
              </w:rPr>
              <w:t>37172/1</w:t>
            </w:r>
          </w:p>
        </w:tc>
        <w:tc>
          <w:tcPr>
            <w:tcW w:w="1405" w:type="dxa"/>
            <w:gridSpan w:val="2"/>
            <w:tcBorders>
              <w:top w:val="nil"/>
              <w:left w:val="nil"/>
              <w:bottom w:val="single" w:sz="4" w:space="0" w:color="auto"/>
              <w:right w:val="single" w:sz="4" w:space="0" w:color="auto"/>
            </w:tcBorders>
            <w:shd w:val="clear" w:color="000000" w:fill="FFFFFF"/>
            <w:noWrap/>
            <w:hideMark/>
          </w:tcPr>
          <w:p w14:paraId="3F7703C6" w14:textId="52341138" w:rsidR="00153931" w:rsidRPr="00283CC0" w:rsidRDefault="0022027A" w:rsidP="00153931">
            <w:pPr>
              <w:jc w:val="center"/>
              <w:rPr>
                <w:rFonts w:ascii="Arial" w:hAnsi="Arial" w:cs="Arial"/>
                <w:sz w:val="20"/>
                <w:szCs w:val="20"/>
              </w:rPr>
            </w:pPr>
            <w:r w:rsidRPr="00283CC0">
              <w:rPr>
                <w:rFonts w:ascii="Arial" w:hAnsi="Arial" w:cs="Arial"/>
                <w:sz w:val="20"/>
                <w:szCs w:val="20"/>
              </w:rPr>
              <w:t>2000022137</w:t>
            </w:r>
          </w:p>
        </w:tc>
        <w:tc>
          <w:tcPr>
            <w:tcW w:w="2410" w:type="dxa"/>
            <w:tcBorders>
              <w:top w:val="nil"/>
              <w:left w:val="nil"/>
              <w:bottom w:val="single" w:sz="4" w:space="0" w:color="auto"/>
              <w:right w:val="single" w:sz="4" w:space="0" w:color="auto"/>
            </w:tcBorders>
            <w:shd w:val="clear" w:color="000000" w:fill="FFFFFF"/>
            <w:noWrap/>
            <w:hideMark/>
          </w:tcPr>
          <w:p w14:paraId="53D8A708" w14:textId="0021B0D2" w:rsidR="00153931" w:rsidRPr="00283CC0" w:rsidRDefault="00153931" w:rsidP="00153931">
            <w:pPr>
              <w:rPr>
                <w:rFonts w:ascii="Arial" w:hAnsi="Arial" w:cs="Arial"/>
                <w:color w:val="4F81BD" w:themeColor="accent1"/>
                <w:sz w:val="20"/>
                <w:szCs w:val="20"/>
              </w:rPr>
            </w:pPr>
            <w:r w:rsidRPr="00283CC0">
              <w:rPr>
                <w:rFonts w:ascii="Arial" w:hAnsi="Arial" w:cs="Arial"/>
                <w:sz w:val="20"/>
                <w:szCs w:val="20"/>
              </w:rPr>
              <w:t>QJ 213 M. 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8CD185" w14:textId="40DD8D07" w:rsidR="00153931" w:rsidRPr="00283CC0" w:rsidRDefault="00153931" w:rsidP="00153931">
            <w:pPr>
              <w:jc w:val="center"/>
              <w:rPr>
                <w:rFonts w:ascii="Arial" w:hAnsi="Arial" w:cs="Arial"/>
                <w:sz w:val="20"/>
                <w:szCs w:val="20"/>
              </w:rPr>
            </w:pPr>
            <w:r w:rsidRPr="00283CC0">
              <w:rPr>
                <w:rFonts w:ascii="Arial" w:hAnsi="Arial" w:cs="Arial"/>
                <w:sz w:val="20"/>
                <w:szCs w:val="20"/>
              </w:rPr>
              <w:t>20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4EBF91"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181F39" w14:textId="77777777" w:rsidR="00153931" w:rsidRPr="00283CC0" w:rsidRDefault="00153931" w:rsidP="00153931">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53931" w:rsidRPr="00283CC0" w14:paraId="75B3DDD7" w14:textId="77777777" w:rsidTr="0037446B">
        <w:trPr>
          <w:trHeight w:val="315"/>
        </w:trPr>
        <w:tc>
          <w:tcPr>
            <w:tcW w:w="852" w:type="dxa"/>
            <w:vMerge/>
            <w:tcBorders>
              <w:left w:val="single" w:sz="8" w:space="0" w:color="auto"/>
              <w:bottom w:val="single" w:sz="8" w:space="0" w:color="000000"/>
              <w:right w:val="single" w:sz="4" w:space="0" w:color="auto"/>
            </w:tcBorders>
            <w:vAlign w:val="center"/>
          </w:tcPr>
          <w:p w14:paraId="607B4E77" w14:textId="77777777" w:rsidR="00153931" w:rsidRPr="00283CC0" w:rsidRDefault="00153931" w:rsidP="00153931">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tcPr>
          <w:p w14:paraId="757E11A8" w14:textId="70614211" w:rsidR="00153931" w:rsidRPr="00283CC0" w:rsidRDefault="00153931" w:rsidP="00153931">
            <w:pPr>
              <w:jc w:val="center"/>
              <w:rPr>
                <w:rFonts w:ascii="Arial" w:hAnsi="Arial" w:cs="Arial"/>
                <w:sz w:val="20"/>
                <w:szCs w:val="20"/>
              </w:rPr>
            </w:pPr>
            <w:r w:rsidRPr="00283CC0">
              <w:rPr>
                <w:rFonts w:ascii="Arial" w:hAnsi="Arial" w:cs="Arial"/>
                <w:sz w:val="20"/>
                <w:szCs w:val="20"/>
              </w:rPr>
              <w:t>37185/1</w:t>
            </w:r>
          </w:p>
        </w:tc>
        <w:tc>
          <w:tcPr>
            <w:tcW w:w="1405" w:type="dxa"/>
            <w:gridSpan w:val="2"/>
            <w:tcBorders>
              <w:top w:val="nil"/>
              <w:left w:val="nil"/>
              <w:bottom w:val="single" w:sz="4" w:space="0" w:color="auto"/>
              <w:right w:val="single" w:sz="4" w:space="0" w:color="auto"/>
            </w:tcBorders>
            <w:shd w:val="clear" w:color="000000" w:fill="FFFFFF"/>
            <w:noWrap/>
          </w:tcPr>
          <w:p w14:paraId="00783F7D" w14:textId="6BD49F9B" w:rsidR="00153931" w:rsidRPr="00283CC0" w:rsidRDefault="0022027A" w:rsidP="00153931">
            <w:pPr>
              <w:jc w:val="center"/>
              <w:rPr>
                <w:rFonts w:ascii="Arial" w:hAnsi="Arial" w:cs="Arial"/>
                <w:sz w:val="20"/>
                <w:szCs w:val="20"/>
              </w:rPr>
            </w:pPr>
            <w:r w:rsidRPr="00283CC0">
              <w:rPr>
                <w:rFonts w:ascii="Arial" w:hAnsi="Arial" w:cs="Arial"/>
                <w:sz w:val="20"/>
                <w:szCs w:val="20"/>
              </w:rPr>
              <w:t>2000022152</w:t>
            </w:r>
          </w:p>
        </w:tc>
        <w:tc>
          <w:tcPr>
            <w:tcW w:w="2410" w:type="dxa"/>
            <w:tcBorders>
              <w:top w:val="nil"/>
              <w:left w:val="nil"/>
              <w:bottom w:val="single" w:sz="4" w:space="0" w:color="auto"/>
              <w:right w:val="single" w:sz="4" w:space="0" w:color="auto"/>
            </w:tcBorders>
            <w:shd w:val="clear" w:color="000000" w:fill="FFFFFF"/>
            <w:noWrap/>
          </w:tcPr>
          <w:p w14:paraId="20284FCA" w14:textId="27890B48" w:rsidR="00153931" w:rsidRPr="00283CC0" w:rsidRDefault="00153931" w:rsidP="00153931">
            <w:pPr>
              <w:rPr>
                <w:rFonts w:ascii="Arial" w:hAnsi="Arial" w:cs="Arial"/>
                <w:sz w:val="20"/>
                <w:szCs w:val="20"/>
              </w:rPr>
            </w:pPr>
            <w:r w:rsidRPr="00283CC0">
              <w:rPr>
                <w:rFonts w:ascii="Arial" w:hAnsi="Arial" w:cs="Arial"/>
                <w:sz w:val="20"/>
                <w:szCs w:val="20"/>
              </w:rPr>
              <w:t>NKJ 95/26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589C6C2" w14:textId="0E781366" w:rsidR="00153931" w:rsidRPr="00283CC0" w:rsidRDefault="00153931" w:rsidP="00153931">
            <w:pPr>
              <w:jc w:val="center"/>
              <w:rPr>
                <w:rFonts w:ascii="Arial" w:hAnsi="Arial" w:cs="Arial"/>
                <w:sz w:val="20"/>
                <w:szCs w:val="20"/>
              </w:rPr>
            </w:pPr>
            <w:r w:rsidRPr="00283CC0">
              <w:rPr>
                <w:rFonts w:ascii="Arial" w:hAnsi="Arial" w:cs="Arial"/>
                <w:sz w:val="20"/>
                <w:szCs w:val="20"/>
              </w:rPr>
              <w:t>24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9AE5AB" w14:textId="77777777" w:rsidR="00153931" w:rsidRPr="00283CC0" w:rsidRDefault="00153931" w:rsidP="00153931">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E69A38B" w14:textId="77777777" w:rsidR="00153931" w:rsidRPr="00283CC0" w:rsidRDefault="00153931" w:rsidP="00153931">
            <w:pPr>
              <w:rPr>
                <w:rFonts w:ascii="Arial" w:hAnsi="Arial" w:cs="Arial"/>
                <w:color w:val="4F81BD" w:themeColor="accent1"/>
                <w:sz w:val="20"/>
                <w:szCs w:val="20"/>
              </w:rPr>
            </w:pPr>
          </w:p>
        </w:tc>
      </w:tr>
      <w:tr w:rsidR="00153931" w:rsidRPr="00283CC0" w14:paraId="19CF4600" w14:textId="77777777" w:rsidTr="0037446B">
        <w:trPr>
          <w:trHeight w:val="300"/>
        </w:trPr>
        <w:tc>
          <w:tcPr>
            <w:tcW w:w="852" w:type="dxa"/>
            <w:tcBorders>
              <w:top w:val="single" w:sz="8" w:space="0" w:color="000000"/>
              <w:left w:val="single" w:sz="8" w:space="0" w:color="auto"/>
              <w:bottom w:val="single" w:sz="4" w:space="0" w:color="auto"/>
            </w:tcBorders>
            <w:shd w:val="clear" w:color="000000" w:fill="FFFFFF"/>
          </w:tcPr>
          <w:p w14:paraId="61A59190" w14:textId="77777777" w:rsidR="00153931" w:rsidRPr="00283CC0" w:rsidRDefault="00153931" w:rsidP="0037446B">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27CE3CA5" w14:textId="77777777" w:rsidR="00153931" w:rsidRPr="00283CC0" w:rsidRDefault="00153931" w:rsidP="0037446B">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2DF95F08" w14:textId="77777777" w:rsidR="00153931" w:rsidRPr="00283CC0" w:rsidRDefault="00153931" w:rsidP="0037446B">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BF8E9F" w14:textId="77777777" w:rsidR="00153931" w:rsidRPr="00283CC0" w:rsidRDefault="00153931" w:rsidP="0037446B">
            <w:pPr>
              <w:rPr>
                <w:rFonts w:ascii="Arial" w:hAnsi="Arial" w:cs="Arial"/>
                <w:b/>
                <w:bCs/>
                <w:color w:val="000000"/>
                <w:sz w:val="20"/>
                <w:szCs w:val="20"/>
              </w:rPr>
            </w:pPr>
            <w:r w:rsidRPr="00283CC0">
              <w:rPr>
                <w:rFonts w:ascii="Arial" w:hAnsi="Arial" w:cs="Arial"/>
                <w:b/>
                <w:bCs/>
                <w:color w:val="000000"/>
                <w:sz w:val="20"/>
                <w:szCs w:val="20"/>
              </w:rPr>
              <w:t> </w:t>
            </w:r>
          </w:p>
        </w:tc>
      </w:tr>
      <w:tr w:rsidR="00153931" w:rsidRPr="00283CC0" w14:paraId="1156FF96" w14:textId="77777777" w:rsidTr="0037446B">
        <w:trPr>
          <w:trHeight w:val="300"/>
        </w:trPr>
        <w:tc>
          <w:tcPr>
            <w:tcW w:w="852" w:type="dxa"/>
            <w:tcBorders>
              <w:top w:val="single" w:sz="8" w:space="0" w:color="000000"/>
              <w:left w:val="single" w:sz="8" w:space="0" w:color="auto"/>
              <w:bottom w:val="single" w:sz="4" w:space="0" w:color="auto"/>
            </w:tcBorders>
            <w:shd w:val="clear" w:color="000000" w:fill="FFFFFF"/>
          </w:tcPr>
          <w:p w14:paraId="3FBD387B" w14:textId="77777777" w:rsidR="00153931" w:rsidRPr="00283CC0" w:rsidRDefault="00153931" w:rsidP="0037446B">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592C8F4A" w14:textId="77777777" w:rsidR="00153931" w:rsidRPr="00283CC0" w:rsidRDefault="00153931" w:rsidP="0037446B">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1D81E419" w14:textId="77777777" w:rsidR="00153931" w:rsidRPr="00283CC0" w:rsidRDefault="00153931" w:rsidP="0037446B">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B18613C" w14:textId="77777777" w:rsidR="00153931" w:rsidRPr="00283CC0" w:rsidRDefault="00153931" w:rsidP="0037446B">
            <w:pPr>
              <w:rPr>
                <w:rFonts w:ascii="Arial" w:hAnsi="Arial" w:cs="Arial"/>
                <w:b/>
                <w:bCs/>
                <w:color w:val="000000"/>
                <w:sz w:val="20"/>
                <w:szCs w:val="20"/>
              </w:rPr>
            </w:pPr>
          </w:p>
        </w:tc>
      </w:tr>
      <w:tr w:rsidR="00153931" w:rsidRPr="00283CC0" w14:paraId="4FAC5332" w14:textId="77777777" w:rsidTr="0037446B">
        <w:trPr>
          <w:trHeight w:val="315"/>
        </w:trPr>
        <w:tc>
          <w:tcPr>
            <w:tcW w:w="852" w:type="dxa"/>
            <w:tcBorders>
              <w:top w:val="single" w:sz="4" w:space="0" w:color="auto"/>
              <w:left w:val="single" w:sz="8" w:space="0" w:color="auto"/>
              <w:bottom w:val="single" w:sz="8" w:space="0" w:color="auto"/>
            </w:tcBorders>
          </w:tcPr>
          <w:p w14:paraId="5197C73A" w14:textId="77777777" w:rsidR="00153931" w:rsidRPr="00283CC0" w:rsidRDefault="00153931" w:rsidP="0037446B">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46C2DC94" w14:textId="77777777" w:rsidR="00153931" w:rsidRPr="00283CC0" w:rsidRDefault="00153931" w:rsidP="0037446B">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3C94F1CF" w14:textId="77777777" w:rsidR="00153931" w:rsidRPr="00283CC0" w:rsidRDefault="00153931" w:rsidP="0037446B">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D5616" w14:textId="77777777" w:rsidR="00153931" w:rsidRPr="00283CC0" w:rsidRDefault="00153931" w:rsidP="0037446B">
            <w:pPr>
              <w:rPr>
                <w:rFonts w:ascii="Arial" w:hAnsi="Arial" w:cs="Arial"/>
                <w:color w:val="000000"/>
                <w:sz w:val="20"/>
                <w:szCs w:val="20"/>
              </w:rPr>
            </w:pPr>
            <w:r w:rsidRPr="00283CC0">
              <w:rPr>
                <w:rFonts w:ascii="Arial" w:hAnsi="Arial" w:cs="Arial"/>
                <w:color w:val="000000"/>
                <w:sz w:val="20"/>
                <w:szCs w:val="20"/>
              </w:rPr>
              <w:t> </w:t>
            </w:r>
          </w:p>
        </w:tc>
      </w:tr>
    </w:tbl>
    <w:p w14:paraId="6A84EE9A" w14:textId="77777777" w:rsidR="003C1C63" w:rsidRPr="00283CC0" w:rsidRDefault="003C1C63" w:rsidP="00E96BDC">
      <w:pPr>
        <w:rPr>
          <w:rFonts w:ascii="Arial" w:hAnsi="Arial" w:cs="Arial"/>
          <w:b/>
          <w:color w:val="000000"/>
          <w:sz w:val="20"/>
          <w:szCs w:val="20"/>
        </w:rPr>
      </w:pPr>
    </w:p>
    <w:p w14:paraId="64516A09" w14:textId="77777777" w:rsidR="00153931" w:rsidRPr="00283CC0" w:rsidRDefault="00153931" w:rsidP="00E96BDC">
      <w:pPr>
        <w:rPr>
          <w:rFonts w:ascii="Arial" w:hAnsi="Arial" w:cs="Arial"/>
          <w:b/>
          <w:color w:val="000000"/>
          <w:sz w:val="20"/>
          <w:szCs w:val="20"/>
        </w:rPr>
      </w:pPr>
    </w:p>
    <w:p w14:paraId="225DD003" w14:textId="77777777" w:rsidR="00153931" w:rsidRPr="00283CC0" w:rsidRDefault="00153931" w:rsidP="00E96BDC">
      <w:pPr>
        <w:rPr>
          <w:rFonts w:ascii="Arial" w:hAnsi="Arial" w:cs="Arial"/>
          <w:b/>
          <w:color w:val="000000"/>
          <w:sz w:val="20"/>
          <w:szCs w:val="20"/>
        </w:rPr>
      </w:pPr>
    </w:p>
    <w:p w14:paraId="0401B66B" w14:textId="77777777" w:rsidR="00153931" w:rsidRPr="00283CC0" w:rsidRDefault="00153931" w:rsidP="00E96BDC">
      <w:pPr>
        <w:rPr>
          <w:rFonts w:ascii="Arial" w:hAnsi="Arial" w:cs="Arial"/>
          <w:b/>
          <w:color w:val="000000"/>
          <w:sz w:val="20"/>
          <w:szCs w:val="20"/>
        </w:rPr>
      </w:pPr>
    </w:p>
    <w:p w14:paraId="50BFEA9B" w14:textId="77777777" w:rsidR="00153931" w:rsidRPr="00283CC0" w:rsidRDefault="00153931" w:rsidP="00E96BDC">
      <w:pPr>
        <w:rPr>
          <w:rFonts w:ascii="Arial" w:hAnsi="Arial" w:cs="Arial"/>
          <w:b/>
          <w:color w:val="000000"/>
          <w:sz w:val="20"/>
          <w:szCs w:val="20"/>
        </w:rPr>
      </w:pPr>
    </w:p>
    <w:p w14:paraId="6D981DF0" w14:textId="77777777" w:rsidR="00153931" w:rsidRPr="00283CC0" w:rsidRDefault="00153931" w:rsidP="00E96BDC">
      <w:pPr>
        <w:rPr>
          <w:rFonts w:ascii="Arial" w:hAnsi="Arial" w:cs="Arial"/>
          <w:b/>
          <w:color w:val="000000"/>
          <w:sz w:val="20"/>
          <w:szCs w:val="20"/>
        </w:rPr>
      </w:pPr>
    </w:p>
    <w:p w14:paraId="7FC17406" w14:textId="77777777" w:rsidR="00153931" w:rsidRPr="00283CC0" w:rsidRDefault="00153931"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004"/>
        <w:gridCol w:w="240"/>
        <w:gridCol w:w="1165"/>
        <w:gridCol w:w="2410"/>
        <w:gridCol w:w="1134"/>
        <w:gridCol w:w="3969"/>
        <w:gridCol w:w="4111"/>
      </w:tblGrid>
      <w:tr w:rsidR="00172469" w:rsidRPr="00283CC0" w14:paraId="57BD59B4" w14:textId="77777777" w:rsidTr="003A4D22">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34A1428B"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98293F5"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1172E018"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7F0BB422"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BDDE26"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000E8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393545"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43A83" w:rsidRPr="00283CC0" w14:paraId="2B848E1C" w14:textId="77777777" w:rsidTr="00C7491F">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6272CBA" w14:textId="496C5C50" w:rsidR="00143A83" w:rsidRPr="00283CC0" w:rsidRDefault="00153931" w:rsidP="00143A83">
            <w:pPr>
              <w:jc w:val="center"/>
              <w:rPr>
                <w:rFonts w:ascii="Arial" w:hAnsi="Arial" w:cs="Arial"/>
                <w:color w:val="000000"/>
                <w:sz w:val="20"/>
                <w:szCs w:val="20"/>
              </w:rPr>
            </w:pPr>
            <w:r w:rsidRPr="00283CC0">
              <w:rPr>
                <w:rFonts w:ascii="Arial" w:hAnsi="Arial" w:cs="Arial"/>
                <w:color w:val="000000"/>
                <w:sz w:val="20"/>
                <w:szCs w:val="20"/>
              </w:rPr>
              <w:t>8</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77EBA958" w14:textId="0E636B26"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86471/1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26CC83A4" w14:textId="09CCA209" w:rsidR="00143A83" w:rsidRPr="00283CC0" w:rsidRDefault="00911915" w:rsidP="00143A83">
            <w:pPr>
              <w:jc w:val="center"/>
              <w:rPr>
                <w:rFonts w:ascii="Arial" w:hAnsi="Arial" w:cs="Arial"/>
                <w:sz w:val="20"/>
                <w:szCs w:val="20"/>
              </w:rPr>
            </w:pPr>
            <w:r w:rsidRPr="00283CC0">
              <w:rPr>
                <w:rFonts w:ascii="Arial" w:hAnsi="Arial" w:cs="Arial"/>
                <w:sz w:val="20"/>
                <w:szCs w:val="20"/>
              </w:rPr>
              <w:t>1000030608</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0EE2E8FF" w14:textId="05FE41D5"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KR 6226 130x230x40mm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D263F7A" w14:textId="086C975E"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12</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5E0E00"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4BF862"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5E80F83B" w14:textId="77777777" w:rsidTr="00C7491F">
        <w:trPr>
          <w:trHeight w:val="315"/>
        </w:trPr>
        <w:tc>
          <w:tcPr>
            <w:tcW w:w="852" w:type="dxa"/>
            <w:vMerge/>
            <w:tcBorders>
              <w:left w:val="single" w:sz="8" w:space="0" w:color="auto"/>
              <w:right w:val="single" w:sz="4" w:space="0" w:color="auto"/>
            </w:tcBorders>
            <w:vAlign w:val="center"/>
            <w:hideMark/>
          </w:tcPr>
          <w:p w14:paraId="174C9F17"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18003CD" w14:textId="349E3B23"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72170/1</w:t>
            </w:r>
          </w:p>
        </w:tc>
        <w:tc>
          <w:tcPr>
            <w:tcW w:w="1405" w:type="dxa"/>
            <w:gridSpan w:val="2"/>
            <w:tcBorders>
              <w:top w:val="nil"/>
              <w:left w:val="nil"/>
              <w:bottom w:val="single" w:sz="4" w:space="0" w:color="auto"/>
              <w:right w:val="single" w:sz="4" w:space="0" w:color="auto"/>
            </w:tcBorders>
            <w:shd w:val="clear" w:color="000000" w:fill="FFFFFF"/>
            <w:noWrap/>
            <w:hideMark/>
          </w:tcPr>
          <w:p w14:paraId="571ED67E" w14:textId="42A710D1" w:rsidR="00911915" w:rsidRPr="00283CC0" w:rsidRDefault="00911915" w:rsidP="00143A83">
            <w:pPr>
              <w:jc w:val="center"/>
              <w:rPr>
                <w:rFonts w:ascii="Arial" w:hAnsi="Arial" w:cs="Arial"/>
                <w:sz w:val="20"/>
                <w:szCs w:val="20"/>
              </w:rPr>
            </w:pPr>
          </w:p>
          <w:p w14:paraId="1E3D098E" w14:textId="6BE9935B" w:rsidR="00911915" w:rsidRPr="00283CC0" w:rsidRDefault="00911915" w:rsidP="00911915">
            <w:pPr>
              <w:jc w:val="center"/>
              <w:rPr>
                <w:rFonts w:ascii="Arial" w:hAnsi="Arial" w:cs="Arial"/>
                <w:sz w:val="20"/>
                <w:szCs w:val="20"/>
              </w:rPr>
            </w:pPr>
            <w:r w:rsidRPr="00283CC0">
              <w:rPr>
                <w:rFonts w:ascii="Arial" w:hAnsi="Arial" w:cs="Arial"/>
                <w:sz w:val="20"/>
                <w:szCs w:val="20"/>
              </w:rPr>
              <w:t>1000020159</w:t>
            </w:r>
          </w:p>
          <w:p w14:paraId="076E09A6" w14:textId="77777777" w:rsidR="00143A83" w:rsidRPr="00283CC0" w:rsidRDefault="00143A83" w:rsidP="00911915">
            <w:pPr>
              <w:rPr>
                <w:rFonts w:ascii="Arial" w:hAnsi="Arial" w:cs="Arial"/>
                <w:sz w:val="20"/>
                <w:szCs w:val="20"/>
              </w:rPr>
            </w:pPr>
          </w:p>
        </w:tc>
        <w:tc>
          <w:tcPr>
            <w:tcW w:w="2410" w:type="dxa"/>
            <w:tcBorders>
              <w:top w:val="nil"/>
              <w:left w:val="nil"/>
              <w:bottom w:val="single" w:sz="4" w:space="0" w:color="auto"/>
              <w:right w:val="single" w:sz="4" w:space="0" w:color="auto"/>
            </w:tcBorders>
            <w:shd w:val="clear" w:color="000000" w:fill="FFFFFF"/>
            <w:noWrap/>
            <w:hideMark/>
          </w:tcPr>
          <w:p w14:paraId="551785E6" w14:textId="044F8868"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NJ 2318 ECM/C3 VA350 90x190x64mm</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EFA4ED" w14:textId="60567594"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12</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96D279"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C150C2D"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1BF2300E" w14:textId="77777777" w:rsidTr="00C7491F">
        <w:trPr>
          <w:trHeight w:val="315"/>
        </w:trPr>
        <w:tc>
          <w:tcPr>
            <w:tcW w:w="852" w:type="dxa"/>
            <w:vMerge/>
            <w:tcBorders>
              <w:left w:val="single" w:sz="8" w:space="0" w:color="auto"/>
              <w:right w:val="single" w:sz="4" w:space="0" w:color="auto"/>
            </w:tcBorders>
            <w:vAlign w:val="center"/>
            <w:hideMark/>
          </w:tcPr>
          <w:p w14:paraId="14BFE021"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20060CA9" w14:textId="45EAF173"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73582/1</w:t>
            </w:r>
          </w:p>
        </w:tc>
        <w:tc>
          <w:tcPr>
            <w:tcW w:w="1405" w:type="dxa"/>
            <w:gridSpan w:val="2"/>
            <w:tcBorders>
              <w:top w:val="nil"/>
              <w:left w:val="nil"/>
              <w:bottom w:val="single" w:sz="4" w:space="0" w:color="auto"/>
              <w:right w:val="single" w:sz="4" w:space="0" w:color="auto"/>
            </w:tcBorders>
            <w:shd w:val="clear" w:color="000000" w:fill="FFFFFF"/>
            <w:noWrap/>
            <w:hideMark/>
          </w:tcPr>
          <w:p w14:paraId="23206B7D" w14:textId="049BC1C7" w:rsidR="00143A83" w:rsidRPr="00283CC0" w:rsidRDefault="00911915" w:rsidP="00143A83">
            <w:pPr>
              <w:jc w:val="center"/>
              <w:rPr>
                <w:rFonts w:ascii="Arial" w:hAnsi="Arial" w:cs="Arial"/>
                <w:sz w:val="20"/>
                <w:szCs w:val="20"/>
              </w:rPr>
            </w:pPr>
            <w:r w:rsidRPr="00283CC0">
              <w:rPr>
                <w:rFonts w:ascii="Arial" w:hAnsi="Arial" w:cs="Arial"/>
                <w:sz w:val="20"/>
                <w:szCs w:val="20"/>
              </w:rPr>
              <w:t>1000020700</w:t>
            </w:r>
          </w:p>
        </w:tc>
        <w:tc>
          <w:tcPr>
            <w:tcW w:w="2410" w:type="dxa"/>
            <w:tcBorders>
              <w:top w:val="nil"/>
              <w:left w:val="nil"/>
              <w:bottom w:val="single" w:sz="4" w:space="0" w:color="auto"/>
              <w:right w:val="single" w:sz="4" w:space="0" w:color="auto"/>
            </w:tcBorders>
            <w:shd w:val="clear" w:color="000000" w:fill="FFFFFF"/>
            <w:noWrap/>
            <w:hideMark/>
          </w:tcPr>
          <w:p w14:paraId="2DC867D0" w14:textId="380A4E4A"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NU 2318 E-M1C3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32D7F45" w14:textId="700D32BE"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782F92"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C59BAE"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6D423DE7" w14:textId="77777777" w:rsidTr="00C7491F">
        <w:trPr>
          <w:trHeight w:val="315"/>
        </w:trPr>
        <w:tc>
          <w:tcPr>
            <w:tcW w:w="852" w:type="dxa"/>
            <w:vMerge/>
            <w:tcBorders>
              <w:left w:val="single" w:sz="8" w:space="0" w:color="auto"/>
              <w:right w:val="single" w:sz="4" w:space="0" w:color="auto"/>
            </w:tcBorders>
            <w:vAlign w:val="center"/>
            <w:hideMark/>
          </w:tcPr>
          <w:p w14:paraId="352A491D" w14:textId="77777777" w:rsidR="00143A83" w:rsidRPr="00283CC0" w:rsidRDefault="00143A83" w:rsidP="00143A83">
            <w:pPr>
              <w:rPr>
                <w:rFonts w:ascii="Arial" w:hAnsi="Arial" w:cs="Arial"/>
                <w:color w:val="000000"/>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243AC53" w14:textId="1443DCB2"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84431/1</w:t>
            </w:r>
          </w:p>
        </w:tc>
        <w:tc>
          <w:tcPr>
            <w:tcW w:w="1405" w:type="dxa"/>
            <w:gridSpan w:val="2"/>
            <w:tcBorders>
              <w:top w:val="nil"/>
              <w:left w:val="nil"/>
              <w:bottom w:val="single" w:sz="4" w:space="0" w:color="auto"/>
              <w:right w:val="single" w:sz="4" w:space="0" w:color="auto"/>
            </w:tcBorders>
            <w:shd w:val="clear" w:color="000000" w:fill="FFFFFF"/>
            <w:noWrap/>
            <w:hideMark/>
          </w:tcPr>
          <w:p w14:paraId="6936B29F" w14:textId="46078792" w:rsidR="00143A83" w:rsidRPr="00283CC0" w:rsidRDefault="00911915" w:rsidP="00143A83">
            <w:pPr>
              <w:jc w:val="center"/>
              <w:rPr>
                <w:rFonts w:ascii="Arial" w:hAnsi="Arial" w:cs="Arial"/>
                <w:sz w:val="20"/>
                <w:szCs w:val="20"/>
              </w:rPr>
            </w:pPr>
            <w:r w:rsidRPr="00283CC0">
              <w:rPr>
                <w:rFonts w:ascii="Arial" w:hAnsi="Arial" w:cs="Arial"/>
                <w:sz w:val="20"/>
                <w:szCs w:val="20"/>
              </w:rPr>
              <w:t>1000030674</w:t>
            </w:r>
          </w:p>
        </w:tc>
        <w:tc>
          <w:tcPr>
            <w:tcW w:w="2410" w:type="dxa"/>
            <w:tcBorders>
              <w:top w:val="nil"/>
              <w:left w:val="nil"/>
              <w:bottom w:val="single" w:sz="4" w:space="0" w:color="auto"/>
              <w:right w:val="single" w:sz="4" w:space="0" w:color="auto"/>
            </w:tcBorders>
            <w:shd w:val="clear" w:color="000000" w:fill="FFFFFF"/>
            <w:noWrap/>
            <w:hideMark/>
          </w:tcPr>
          <w:p w14:paraId="726F6460" w14:textId="4C2E0FA4"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Obroč kotni HJ 2318E</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5EE36FA" w14:textId="23D662B0"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BFE585"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D4EAD7"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2C6BC30F" w14:textId="77777777" w:rsidTr="00C7491F">
        <w:trPr>
          <w:trHeight w:val="300"/>
        </w:trPr>
        <w:tc>
          <w:tcPr>
            <w:tcW w:w="852" w:type="dxa"/>
            <w:vMerge/>
            <w:tcBorders>
              <w:left w:val="single" w:sz="8" w:space="0" w:color="auto"/>
              <w:right w:val="single" w:sz="4" w:space="0" w:color="auto"/>
            </w:tcBorders>
            <w:vAlign w:val="center"/>
            <w:hideMark/>
          </w:tcPr>
          <w:p w14:paraId="214DB43E" w14:textId="77777777" w:rsidR="00143A83" w:rsidRPr="00283CC0" w:rsidRDefault="00143A83" w:rsidP="00143A83">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3D086299" w14:textId="774E1301"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73956/2</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05BB6AA4" w14:textId="4E2DC8A2" w:rsidR="00143A83" w:rsidRPr="00283CC0" w:rsidRDefault="00911915" w:rsidP="00143A83">
            <w:pPr>
              <w:jc w:val="center"/>
              <w:rPr>
                <w:rFonts w:ascii="Arial" w:hAnsi="Arial" w:cs="Arial"/>
                <w:sz w:val="20"/>
                <w:szCs w:val="20"/>
              </w:rPr>
            </w:pPr>
            <w:r w:rsidRPr="00283CC0">
              <w:rPr>
                <w:rFonts w:ascii="Arial" w:hAnsi="Arial" w:cs="Arial"/>
                <w:sz w:val="20"/>
                <w:szCs w:val="20"/>
              </w:rPr>
              <w:t>1000020155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01F6CE01" w14:textId="078AC146"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VA NJ2306 E.M1 ležaj pastorka</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6548DD42" w14:textId="4D77258D"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10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75D13C7"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8CC9B3A"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911915" w:rsidRPr="00283CC0" w14:paraId="1A1F8B69" w14:textId="77777777" w:rsidTr="00C7491F">
        <w:trPr>
          <w:trHeight w:val="300"/>
        </w:trPr>
        <w:tc>
          <w:tcPr>
            <w:tcW w:w="852" w:type="dxa"/>
            <w:vMerge/>
            <w:tcBorders>
              <w:left w:val="single" w:sz="8" w:space="0" w:color="auto"/>
              <w:right w:val="single" w:sz="4" w:space="0" w:color="auto"/>
            </w:tcBorders>
            <w:vAlign w:val="center"/>
          </w:tcPr>
          <w:p w14:paraId="030015D1" w14:textId="77777777" w:rsidR="00911915" w:rsidRPr="00283CC0" w:rsidRDefault="00911915" w:rsidP="00911915">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3551AC9F" w14:textId="093C155D" w:rsidR="00911915" w:rsidRPr="00283CC0" w:rsidRDefault="00911915" w:rsidP="00911915">
            <w:pPr>
              <w:jc w:val="center"/>
              <w:rPr>
                <w:rFonts w:ascii="Arial" w:hAnsi="Arial" w:cs="Arial"/>
                <w:sz w:val="20"/>
                <w:szCs w:val="20"/>
              </w:rPr>
            </w:pPr>
            <w:r w:rsidRPr="00283CC0">
              <w:rPr>
                <w:rFonts w:ascii="Arial" w:hAnsi="Arial" w:cs="Arial"/>
                <w:sz w:val="20"/>
                <w:szCs w:val="20"/>
              </w:rPr>
              <w:t>73383/1</w:t>
            </w:r>
          </w:p>
        </w:tc>
        <w:tc>
          <w:tcPr>
            <w:tcW w:w="1405" w:type="dxa"/>
            <w:gridSpan w:val="2"/>
            <w:tcBorders>
              <w:top w:val="single" w:sz="4" w:space="0" w:color="auto"/>
              <w:left w:val="nil"/>
              <w:bottom w:val="single" w:sz="4" w:space="0" w:color="auto"/>
              <w:right w:val="single" w:sz="4" w:space="0" w:color="auto"/>
            </w:tcBorders>
            <w:shd w:val="clear" w:color="000000" w:fill="FFFFFF"/>
            <w:noWrap/>
          </w:tcPr>
          <w:p w14:paraId="1958245C" w14:textId="7069C09E" w:rsidR="00911915" w:rsidRPr="00283CC0" w:rsidRDefault="00911915" w:rsidP="00911915">
            <w:pPr>
              <w:jc w:val="center"/>
              <w:rPr>
                <w:rFonts w:ascii="Arial" w:hAnsi="Arial" w:cs="Arial"/>
                <w:sz w:val="20"/>
                <w:szCs w:val="20"/>
              </w:rPr>
            </w:pPr>
            <w:r w:rsidRPr="00283CC0">
              <w:rPr>
                <w:rFonts w:ascii="Arial" w:hAnsi="Arial" w:cs="Arial"/>
                <w:sz w:val="20"/>
                <w:szCs w:val="20"/>
              </w:rPr>
              <w:t>1000021116</w:t>
            </w:r>
          </w:p>
        </w:tc>
        <w:tc>
          <w:tcPr>
            <w:tcW w:w="2410" w:type="dxa"/>
            <w:tcBorders>
              <w:top w:val="single" w:sz="4" w:space="0" w:color="auto"/>
              <w:left w:val="nil"/>
              <w:bottom w:val="single" w:sz="4" w:space="0" w:color="auto"/>
              <w:right w:val="single" w:sz="4" w:space="0" w:color="auto"/>
            </w:tcBorders>
            <w:shd w:val="clear" w:color="000000" w:fill="FFFFFF"/>
            <w:noWrap/>
          </w:tcPr>
          <w:p w14:paraId="6577AAAC" w14:textId="71253D92" w:rsidR="00911915" w:rsidRPr="00283CC0" w:rsidRDefault="00911915" w:rsidP="00911915">
            <w:pPr>
              <w:rPr>
                <w:rFonts w:ascii="Arial" w:hAnsi="Arial" w:cs="Arial"/>
                <w:sz w:val="20"/>
                <w:szCs w:val="20"/>
              </w:rPr>
            </w:pPr>
            <w:r w:rsidRPr="00283CC0">
              <w:rPr>
                <w:rFonts w:ascii="Arial" w:hAnsi="Arial" w:cs="Arial"/>
                <w:sz w:val="20"/>
                <w:szCs w:val="20"/>
              </w:rPr>
              <w:t>Ležaj TIM CUP HM 807010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ADB6CBD" w14:textId="6EE85EB9" w:rsidR="00911915" w:rsidRPr="00283CC0" w:rsidRDefault="00911915" w:rsidP="00911915">
            <w:pPr>
              <w:jc w:val="center"/>
              <w:rPr>
                <w:rFonts w:ascii="Arial" w:hAnsi="Arial" w:cs="Arial"/>
                <w:sz w:val="20"/>
                <w:szCs w:val="20"/>
              </w:rPr>
            </w:pPr>
            <w:r w:rsidRPr="00283CC0">
              <w:rPr>
                <w:rFonts w:ascii="Arial" w:hAnsi="Arial" w:cs="Arial"/>
                <w:sz w:val="20"/>
                <w:szCs w:val="20"/>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EE769DA" w14:textId="77777777" w:rsidR="00911915" w:rsidRPr="00283CC0" w:rsidRDefault="00911915" w:rsidP="00911915">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ED485D8" w14:textId="77777777" w:rsidR="00911915" w:rsidRPr="00283CC0" w:rsidRDefault="00911915" w:rsidP="00911915">
            <w:pPr>
              <w:rPr>
                <w:rFonts w:ascii="Arial" w:hAnsi="Arial" w:cs="Arial"/>
                <w:color w:val="4F81BD" w:themeColor="accent1"/>
                <w:sz w:val="20"/>
                <w:szCs w:val="20"/>
              </w:rPr>
            </w:pPr>
          </w:p>
        </w:tc>
      </w:tr>
      <w:tr w:rsidR="00911915" w:rsidRPr="00283CC0" w14:paraId="49371863" w14:textId="77777777" w:rsidTr="00C7491F">
        <w:trPr>
          <w:trHeight w:val="300"/>
        </w:trPr>
        <w:tc>
          <w:tcPr>
            <w:tcW w:w="852" w:type="dxa"/>
            <w:vMerge/>
            <w:tcBorders>
              <w:left w:val="single" w:sz="8" w:space="0" w:color="auto"/>
              <w:bottom w:val="single" w:sz="4" w:space="0" w:color="auto"/>
              <w:right w:val="single" w:sz="4" w:space="0" w:color="auto"/>
            </w:tcBorders>
            <w:vAlign w:val="center"/>
          </w:tcPr>
          <w:p w14:paraId="6F5B0073" w14:textId="77777777" w:rsidR="00911915" w:rsidRPr="00283CC0" w:rsidRDefault="00911915" w:rsidP="00911915">
            <w:pPr>
              <w:rPr>
                <w:rFonts w:ascii="Arial" w:hAnsi="Arial" w:cs="Arial"/>
                <w:color w:val="000000"/>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112D1DDD" w14:textId="610C37F9" w:rsidR="00911915" w:rsidRPr="00283CC0" w:rsidRDefault="00911915" w:rsidP="00911915">
            <w:pPr>
              <w:jc w:val="center"/>
              <w:rPr>
                <w:rFonts w:ascii="Arial" w:hAnsi="Arial" w:cs="Arial"/>
                <w:sz w:val="20"/>
                <w:szCs w:val="20"/>
              </w:rPr>
            </w:pPr>
            <w:r w:rsidRPr="00283CC0">
              <w:rPr>
                <w:rFonts w:ascii="Arial" w:hAnsi="Arial" w:cs="Arial"/>
                <w:sz w:val="20"/>
                <w:szCs w:val="20"/>
              </w:rPr>
              <w:t>73382/2</w:t>
            </w:r>
          </w:p>
        </w:tc>
        <w:tc>
          <w:tcPr>
            <w:tcW w:w="1405" w:type="dxa"/>
            <w:gridSpan w:val="2"/>
            <w:tcBorders>
              <w:top w:val="single" w:sz="4" w:space="0" w:color="auto"/>
              <w:left w:val="nil"/>
              <w:bottom w:val="single" w:sz="4" w:space="0" w:color="auto"/>
              <w:right w:val="single" w:sz="4" w:space="0" w:color="auto"/>
            </w:tcBorders>
            <w:shd w:val="clear" w:color="000000" w:fill="FFFFFF"/>
            <w:noWrap/>
          </w:tcPr>
          <w:p w14:paraId="0ADF51EC" w14:textId="240F5E18" w:rsidR="00911915" w:rsidRPr="00283CC0" w:rsidRDefault="00911915" w:rsidP="00911915">
            <w:pPr>
              <w:jc w:val="center"/>
              <w:rPr>
                <w:rFonts w:ascii="Arial" w:hAnsi="Arial" w:cs="Arial"/>
                <w:sz w:val="20"/>
                <w:szCs w:val="20"/>
              </w:rPr>
            </w:pPr>
            <w:r w:rsidRPr="00283CC0">
              <w:rPr>
                <w:rFonts w:ascii="Arial" w:hAnsi="Arial" w:cs="Arial"/>
                <w:sz w:val="20"/>
                <w:szCs w:val="20"/>
              </w:rPr>
              <w:t>1000021111</w:t>
            </w:r>
          </w:p>
        </w:tc>
        <w:tc>
          <w:tcPr>
            <w:tcW w:w="2410" w:type="dxa"/>
            <w:tcBorders>
              <w:top w:val="single" w:sz="4" w:space="0" w:color="auto"/>
              <w:left w:val="nil"/>
              <w:bottom w:val="single" w:sz="4" w:space="0" w:color="auto"/>
              <w:right w:val="single" w:sz="4" w:space="0" w:color="auto"/>
            </w:tcBorders>
            <w:shd w:val="clear" w:color="000000" w:fill="FFFFFF"/>
            <w:noWrap/>
          </w:tcPr>
          <w:p w14:paraId="34568BC6" w14:textId="116FC5C1" w:rsidR="00911915" w:rsidRPr="00283CC0" w:rsidRDefault="00911915" w:rsidP="00911915">
            <w:pPr>
              <w:rPr>
                <w:rFonts w:ascii="Arial" w:hAnsi="Arial" w:cs="Arial"/>
                <w:sz w:val="20"/>
                <w:szCs w:val="20"/>
              </w:rPr>
            </w:pPr>
            <w:r w:rsidRPr="00283CC0">
              <w:rPr>
                <w:rFonts w:ascii="Arial" w:hAnsi="Arial" w:cs="Arial"/>
                <w:sz w:val="20"/>
                <w:szCs w:val="20"/>
              </w:rPr>
              <w:t>Ležaj TIM CON</w:t>
            </w:r>
            <w:r w:rsidR="00930F5A" w:rsidRPr="00283CC0">
              <w:rPr>
                <w:rFonts w:ascii="Arial" w:hAnsi="Arial" w:cs="Arial"/>
                <w:sz w:val="20"/>
                <w:szCs w:val="20"/>
              </w:rPr>
              <w:t>E HM 807046/kpl. z zunanjim obro</w:t>
            </w:r>
            <w:r w:rsidRPr="00283CC0">
              <w:rPr>
                <w:rFonts w:ascii="Arial" w:hAnsi="Arial" w:cs="Arial"/>
                <w:sz w:val="20"/>
                <w:szCs w:val="20"/>
              </w:rPr>
              <w:t>čem (pastorek-stož.)</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73CF7E1" w14:textId="6386CA81" w:rsidR="00911915" w:rsidRPr="00283CC0" w:rsidRDefault="00911915" w:rsidP="00911915">
            <w:pPr>
              <w:jc w:val="center"/>
              <w:rPr>
                <w:rFonts w:ascii="Arial" w:hAnsi="Arial" w:cs="Arial"/>
                <w:sz w:val="20"/>
                <w:szCs w:val="20"/>
              </w:rPr>
            </w:pPr>
            <w:r w:rsidRPr="00283CC0">
              <w:rPr>
                <w:rFonts w:ascii="Arial" w:hAnsi="Arial" w:cs="Arial"/>
                <w:sz w:val="20"/>
                <w:szCs w:val="20"/>
              </w:rPr>
              <w:t>4</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FE617B" w14:textId="77777777" w:rsidR="00911915" w:rsidRPr="00283CC0" w:rsidRDefault="00911915" w:rsidP="00911915">
            <w:pPr>
              <w:rPr>
                <w:rFonts w:ascii="Arial" w:hAnsi="Arial" w:cs="Arial"/>
                <w:color w:val="4F81BD" w:themeColor="accent1"/>
                <w:sz w:val="20"/>
                <w:szCs w:val="20"/>
              </w:rPr>
            </w:pP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1EE9781" w14:textId="77777777" w:rsidR="00911915" w:rsidRPr="00283CC0" w:rsidRDefault="00911915" w:rsidP="00911915">
            <w:pPr>
              <w:rPr>
                <w:rFonts w:ascii="Arial" w:hAnsi="Arial" w:cs="Arial"/>
                <w:color w:val="4F81BD" w:themeColor="accent1"/>
                <w:sz w:val="20"/>
                <w:szCs w:val="20"/>
              </w:rPr>
            </w:pPr>
          </w:p>
        </w:tc>
      </w:tr>
      <w:tr w:rsidR="003C1C63" w:rsidRPr="00283CC0" w14:paraId="68E28B60"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68971573"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71ED99D"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458F00AD"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A19BFDF"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62D62160"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5609D903"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52D71A96"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2123C5CF"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685D74" w14:textId="77777777" w:rsidR="003C1C63" w:rsidRPr="00283CC0" w:rsidRDefault="003C1C63" w:rsidP="003C1C63">
            <w:pPr>
              <w:rPr>
                <w:rFonts w:ascii="Arial" w:hAnsi="Arial" w:cs="Arial"/>
                <w:b/>
                <w:bCs/>
                <w:color w:val="000000"/>
                <w:sz w:val="20"/>
                <w:szCs w:val="20"/>
              </w:rPr>
            </w:pPr>
          </w:p>
        </w:tc>
      </w:tr>
      <w:tr w:rsidR="003C1C63" w:rsidRPr="00283CC0" w14:paraId="6367A1A7" w14:textId="77777777" w:rsidTr="00172469">
        <w:trPr>
          <w:trHeight w:val="315"/>
        </w:trPr>
        <w:tc>
          <w:tcPr>
            <w:tcW w:w="852" w:type="dxa"/>
            <w:tcBorders>
              <w:top w:val="single" w:sz="4" w:space="0" w:color="auto"/>
              <w:left w:val="single" w:sz="8" w:space="0" w:color="auto"/>
              <w:bottom w:val="single" w:sz="8" w:space="0" w:color="auto"/>
            </w:tcBorders>
          </w:tcPr>
          <w:p w14:paraId="4BCB51FE"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52154940"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15A7FD23"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A6D5DE"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74C13F2B" w14:textId="77777777" w:rsidR="003C1C63" w:rsidRPr="00283CC0" w:rsidRDefault="003C1C63" w:rsidP="00E96BDC">
      <w:pPr>
        <w:rPr>
          <w:rFonts w:ascii="Arial" w:hAnsi="Arial" w:cs="Arial"/>
          <w:b/>
          <w:color w:val="000000"/>
          <w:sz w:val="20"/>
          <w:szCs w:val="20"/>
        </w:rPr>
      </w:pPr>
    </w:p>
    <w:tbl>
      <w:tblPr>
        <w:tblW w:w="14885" w:type="dxa"/>
        <w:tblInd w:w="-436" w:type="dxa"/>
        <w:tblLayout w:type="fixed"/>
        <w:tblCellMar>
          <w:left w:w="70" w:type="dxa"/>
          <w:right w:w="70" w:type="dxa"/>
        </w:tblCellMar>
        <w:tblLook w:val="04A0" w:firstRow="1" w:lastRow="0" w:firstColumn="1" w:lastColumn="0" w:noHBand="0" w:noVBand="1"/>
      </w:tblPr>
      <w:tblGrid>
        <w:gridCol w:w="852"/>
        <w:gridCol w:w="1134"/>
        <w:gridCol w:w="110"/>
        <w:gridCol w:w="1307"/>
        <w:gridCol w:w="2268"/>
        <w:gridCol w:w="1134"/>
        <w:gridCol w:w="3969"/>
        <w:gridCol w:w="4111"/>
      </w:tblGrid>
      <w:tr w:rsidR="00172469" w:rsidRPr="00283CC0" w14:paraId="6C985065" w14:textId="77777777" w:rsidTr="00911915">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7E68D29"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72C23D8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20BE4F03"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3FE9F524"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EE0E0D"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9DDCDD"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2F09D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43A83" w:rsidRPr="00283CC0" w14:paraId="34AA100B" w14:textId="77777777" w:rsidTr="00911915">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2A5118BF" w14:textId="6DBFC0AA" w:rsidR="00143A83" w:rsidRPr="00283CC0" w:rsidRDefault="00153931" w:rsidP="00143A83">
            <w:pPr>
              <w:jc w:val="center"/>
              <w:rPr>
                <w:rFonts w:ascii="Arial" w:hAnsi="Arial" w:cs="Arial"/>
                <w:color w:val="000000"/>
                <w:sz w:val="20"/>
                <w:szCs w:val="20"/>
              </w:rPr>
            </w:pPr>
            <w:r w:rsidRPr="00283CC0">
              <w:rPr>
                <w:rFonts w:ascii="Arial" w:hAnsi="Arial" w:cs="Arial"/>
                <w:color w:val="000000"/>
                <w:sz w:val="20"/>
                <w:szCs w:val="20"/>
              </w:rPr>
              <w:t>9</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042F1A27" w14:textId="451394E6"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1E0AF794" w14:textId="6BEC3465" w:rsidR="00143A83" w:rsidRPr="00283CC0" w:rsidRDefault="00911915" w:rsidP="00143A83">
            <w:pPr>
              <w:jc w:val="center"/>
              <w:rPr>
                <w:rFonts w:ascii="Arial" w:hAnsi="Arial" w:cs="Arial"/>
                <w:sz w:val="20"/>
                <w:szCs w:val="20"/>
              </w:rPr>
            </w:pPr>
            <w:r w:rsidRPr="00283CC0">
              <w:rPr>
                <w:rFonts w:ascii="Arial" w:hAnsi="Arial" w:cs="Arial"/>
                <w:sz w:val="20"/>
                <w:szCs w:val="20"/>
              </w:rPr>
              <w:t>1000042926</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25C89F17" w14:textId="6195E584"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43283-NU1876-ECMP / P63H VQ551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996A083" w14:textId="58A43A2D"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98C757"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A2410EC"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5A436A0A" w14:textId="77777777" w:rsidTr="00911915">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7B363575" w14:textId="77777777" w:rsidR="00143A83" w:rsidRPr="00283CC0" w:rsidRDefault="00143A83" w:rsidP="00143A83">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69ADC3EF" w14:textId="1B4413D3"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nil"/>
              <w:left w:val="nil"/>
              <w:bottom w:val="single" w:sz="4" w:space="0" w:color="auto"/>
              <w:right w:val="single" w:sz="4" w:space="0" w:color="auto"/>
            </w:tcBorders>
            <w:shd w:val="clear" w:color="000000" w:fill="FFFFFF"/>
            <w:noWrap/>
            <w:hideMark/>
          </w:tcPr>
          <w:p w14:paraId="4A42A089" w14:textId="6643EE7A" w:rsidR="00143A83" w:rsidRPr="00283CC0" w:rsidRDefault="00911915" w:rsidP="00143A83">
            <w:pPr>
              <w:jc w:val="center"/>
              <w:rPr>
                <w:rFonts w:ascii="Arial" w:hAnsi="Arial" w:cs="Arial"/>
                <w:sz w:val="20"/>
                <w:szCs w:val="20"/>
              </w:rPr>
            </w:pPr>
            <w:r w:rsidRPr="00283CC0">
              <w:rPr>
                <w:rFonts w:ascii="Arial" w:hAnsi="Arial" w:cs="Arial"/>
                <w:sz w:val="20"/>
                <w:szCs w:val="20"/>
              </w:rPr>
              <w:t>1000042927</w:t>
            </w:r>
          </w:p>
        </w:tc>
        <w:tc>
          <w:tcPr>
            <w:tcW w:w="2268" w:type="dxa"/>
            <w:tcBorders>
              <w:top w:val="nil"/>
              <w:left w:val="nil"/>
              <w:bottom w:val="single" w:sz="4" w:space="0" w:color="auto"/>
              <w:right w:val="single" w:sz="4" w:space="0" w:color="auto"/>
            </w:tcBorders>
            <w:shd w:val="clear" w:color="000000" w:fill="FFFFFF"/>
            <w:noWrap/>
            <w:hideMark/>
          </w:tcPr>
          <w:p w14:paraId="79157325" w14:textId="72DE39B5"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43283-NUP1876-ECMP / P63H VE478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27E90C63" w14:textId="76D66CFF"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8CEEBC"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AF61AF"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2B1FAC49" w14:textId="77777777" w:rsidTr="00911915">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747D7F3" w14:textId="77777777" w:rsidR="00143A83" w:rsidRPr="00283CC0" w:rsidRDefault="00143A83" w:rsidP="00143A83">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A3468B5" w14:textId="1DB93815"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nil"/>
              <w:left w:val="nil"/>
              <w:bottom w:val="single" w:sz="4" w:space="0" w:color="auto"/>
              <w:right w:val="single" w:sz="4" w:space="0" w:color="auto"/>
            </w:tcBorders>
            <w:shd w:val="clear" w:color="000000" w:fill="FFFFFF"/>
            <w:noWrap/>
            <w:hideMark/>
          </w:tcPr>
          <w:p w14:paraId="57A1C304" w14:textId="6208D882" w:rsidR="00143A83" w:rsidRPr="00283CC0" w:rsidRDefault="00911915" w:rsidP="00143A83">
            <w:pPr>
              <w:jc w:val="center"/>
              <w:rPr>
                <w:rFonts w:ascii="Arial" w:hAnsi="Arial" w:cs="Arial"/>
                <w:sz w:val="20"/>
                <w:szCs w:val="20"/>
              </w:rPr>
            </w:pPr>
            <w:r w:rsidRPr="00283CC0">
              <w:rPr>
                <w:rFonts w:ascii="Arial" w:hAnsi="Arial" w:cs="Arial"/>
                <w:sz w:val="20"/>
                <w:szCs w:val="20"/>
              </w:rPr>
              <w:t>1000042928</w:t>
            </w:r>
          </w:p>
        </w:tc>
        <w:tc>
          <w:tcPr>
            <w:tcW w:w="2268" w:type="dxa"/>
            <w:tcBorders>
              <w:top w:val="nil"/>
              <w:left w:val="nil"/>
              <w:bottom w:val="single" w:sz="4" w:space="0" w:color="auto"/>
              <w:right w:val="single" w:sz="4" w:space="0" w:color="auto"/>
            </w:tcBorders>
            <w:shd w:val="clear" w:color="000000" w:fill="FFFFFF"/>
            <w:noWrap/>
            <w:hideMark/>
          </w:tcPr>
          <w:p w14:paraId="73C3536E" w14:textId="32A42722"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925-6318-M / P64 VG900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7D377FCD" w14:textId="443EF22B"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2EC5F2"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6CB318"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13C09E7F" w14:textId="77777777" w:rsidTr="00911915">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79213D10" w14:textId="77777777" w:rsidR="00143A83" w:rsidRPr="00283CC0" w:rsidRDefault="00143A83" w:rsidP="00143A83">
            <w:pPr>
              <w:rPr>
                <w:rFonts w:ascii="Arial" w:hAnsi="Arial" w:cs="Arial"/>
                <w:color w:val="000000"/>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0B309922" w14:textId="65A93A78" w:rsidR="00143A83" w:rsidRPr="00283CC0" w:rsidRDefault="00143A83" w:rsidP="00143A83">
            <w:pPr>
              <w:jc w:val="center"/>
              <w:rPr>
                <w:rFonts w:ascii="Arial" w:hAnsi="Arial" w:cs="Arial"/>
                <w:color w:val="4F81BD" w:themeColor="accent1"/>
                <w:sz w:val="20"/>
                <w:szCs w:val="20"/>
              </w:rPr>
            </w:pPr>
          </w:p>
        </w:tc>
        <w:tc>
          <w:tcPr>
            <w:tcW w:w="1417" w:type="dxa"/>
            <w:gridSpan w:val="2"/>
            <w:tcBorders>
              <w:top w:val="nil"/>
              <w:left w:val="nil"/>
              <w:bottom w:val="single" w:sz="4" w:space="0" w:color="auto"/>
              <w:right w:val="single" w:sz="4" w:space="0" w:color="auto"/>
            </w:tcBorders>
            <w:shd w:val="clear" w:color="000000" w:fill="FFFFFF"/>
            <w:noWrap/>
            <w:hideMark/>
          </w:tcPr>
          <w:p w14:paraId="626F6CD0" w14:textId="14BEEF57" w:rsidR="00143A83" w:rsidRPr="00283CC0" w:rsidRDefault="00911915" w:rsidP="00143A83">
            <w:pPr>
              <w:jc w:val="center"/>
              <w:rPr>
                <w:rFonts w:ascii="Arial" w:hAnsi="Arial" w:cs="Arial"/>
                <w:sz w:val="20"/>
                <w:szCs w:val="20"/>
              </w:rPr>
            </w:pPr>
            <w:r w:rsidRPr="00283CC0">
              <w:rPr>
                <w:rFonts w:ascii="Arial" w:hAnsi="Arial" w:cs="Arial"/>
                <w:sz w:val="20"/>
                <w:szCs w:val="20"/>
              </w:rPr>
              <w:t>1000042929</w:t>
            </w:r>
          </w:p>
        </w:tc>
        <w:tc>
          <w:tcPr>
            <w:tcW w:w="2268" w:type="dxa"/>
            <w:tcBorders>
              <w:top w:val="nil"/>
              <w:left w:val="nil"/>
              <w:bottom w:val="single" w:sz="4" w:space="0" w:color="auto"/>
              <w:right w:val="single" w:sz="4" w:space="0" w:color="auto"/>
            </w:tcBorders>
            <w:shd w:val="clear" w:color="000000" w:fill="FFFFFF"/>
            <w:noWrap/>
            <w:hideMark/>
          </w:tcPr>
          <w:p w14:paraId="67AE61FE" w14:textId="27AE4CEA"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DIN 43283-NJ 222 ECML / 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63E42D0" w14:textId="6BAED226"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8</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961A4D"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BD5A9"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143A83" w:rsidRPr="00283CC0" w14:paraId="4FC707C7" w14:textId="77777777" w:rsidTr="00911915">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F8D2967" w14:textId="77777777" w:rsidR="00143A83" w:rsidRPr="00283CC0" w:rsidRDefault="00143A83" w:rsidP="00143A83">
            <w:pPr>
              <w:rPr>
                <w:rFonts w:ascii="Arial" w:hAnsi="Arial" w:cs="Arial"/>
                <w:color w:val="000000"/>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457A4842" w14:textId="2198B6E6" w:rsidR="00143A83" w:rsidRPr="00283CC0" w:rsidRDefault="00911915" w:rsidP="00143A83">
            <w:pPr>
              <w:jc w:val="center"/>
              <w:rPr>
                <w:rFonts w:ascii="Arial" w:hAnsi="Arial" w:cs="Arial"/>
                <w:color w:val="4F81BD" w:themeColor="accent1"/>
                <w:sz w:val="20"/>
                <w:szCs w:val="20"/>
              </w:rPr>
            </w:pPr>
            <w:r w:rsidRPr="00283CC0">
              <w:rPr>
                <w:rFonts w:ascii="Arial" w:hAnsi="Arial" w:cs="Arial"/>
                <w:sz w:val="20"/>
                <w:szCs w:val="20"/>
              </w:rPr>
              <w:t>208852/1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7F32DEC5" w14:textId="5F9D04E0" w:rsidR="00143A83" w:rsidRPr="00283CC0" w:rsidRDefault="00911915" w:rsidP="00143A83">
            <w:pPr>
              <w:jc w:val="center"/>
              <w:rPr>
                <w:rFonts w:ascii="Arial" w:hAnsi="Arial" w:cs="Arial"/>
                <w:sz w:val="20"/>
                <w:szCs w:val="20"/>
              </w:rPr>
            </w:pPr>
            <w:r w:rsidRPr="00283CC0">
              <w:rPr>
                <w:rFonts w:ascii="Arial" w:hAnsi="Arial" w:cs="Arial"/>
                <w:sz w:val="20"/>
                <w:szCs w:val="20"/>
              </w:rPr>
              <w:t>2000050566</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5D9920C1" w14:textId="1EA68E47" w:rsidR="00143A83" w:rsidRPr="00283CC0" w:rsidRDefault="00143A83" w:rsidP="00143A83">
            <w:pPr>
              <w:rPr>
                <w:rFonts w:ascii="Arial" w:hAnsi="Arial" w:cs="Arial"/>
                <w:color w:val="4F81BD" w:themeColor="accent1"/>
                <w:sz w:val="20"/>
                <w:szCs w:val="20"/>
              </w:rPr>
            </w:pPr>
            <w:r w:rsidRPr="00283CC0">
              <w:rPr>
                <w:rFonts w:ascii="Arial" w:hAnsi="Arial" w:cs="Arial"/>
                <w:sz w:val="20"/>
                <w:szCs w:val="20"/>
              </w:rPr>
              <w:t>LEŽAJ KR. 6315M/C4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EE9F0A4" w14:textId="7DFEBF08" w:rsidR="00143A83" w:rsidRPr="00283CC0" w:rsidRDefault="00143A83" w:rsidP="00143A83">
            <w:pPr>
              <w:jc w:val="center"/>
              <w:rPr>
                <w:rFonts w:ascii="Arial" w:hAnsi="Arial" w:cs="Arial"/>
                <w:color w:val="4F81BD" w:themeColor="accent1"/>
                <w:sz w:val="20"/>
                <w:szCs w:val="20"/>
              </w:rPr>
            </w:pPr>
            <w:r w:rsidRPr="00283CC0">
              <w:rPr>
                <w:rFonts w:ascii="Arial" w:hAnsi="Arial" w:cs="Arial"/>
                <w:sz w:val="20"/>
                <w:szCs w:val="20"/>
              </w:rPr>
              <w:t>40</w:t>
            </w:r>
          </w:p>
        </w:tc>
        <w:tc>
          <w:tcPr>
            <w:tcW w:w="396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C1A24A"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7BBB23" w14:textId="77777777" w:rsidR="00143A83" w:rsidRPr="00283CC0" w:rsidRDefault="00143A83" w:rsidP="00143A83">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3C1C63" w:rsidRPr="00283CC0" w14:paraId="662AA4E5"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59AF1341"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2C8284BF"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hideMark/>
          </w:tcPr>
          <w:p w14:paraId="262B6EF3"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B4C38C4" w14:textId="77777777" w:rsidR="003C1C63" w:rsidRPr="00283CC0" w:rsidRDefault="003C1C63" w:rsidP="003C1C63">
            <w:pPr>
              <w:rPr>
                <w:rFonts w:ascii="Arial" w:hAnsi="Arial" w:cs="Arial"/>
                <w:b/>
                <w:bCs/>
                <w:color w:val="000000"/>
                <w:sz w:val="20"/>
                <w:szCs w:val="20"/>
              </w:rPr>
            </w:pPr>
            <w:r w:rsidRPr="00283CC0">
              <w:rPr>
                <w:rFonts w:ascii="Arial" w:hAnsi="Arial" w:cs="Arial"/>
                <w:b/>
                <w:bCs/>
                <w:color w:val="000000"/>
                <w:sz w:val="20"/>
                <w:szCs w:val="20"/>
              </w:rPr>
              <w:t> </w:t>
            </w:r>
          </w:p>
        </w:tc>
      </w:tr>
      <w:tr w:rsidR="003C1C63" w:rsidRPr="00283CC0" w14:paraId="079D9266" w14:textId="77777777" w:rsidTr="00172469">
        <w:trPr>
          <w:trHeight w:val="300"/>
        </w:trPr>
        <w:tc>
          <w:tcPr>
            <w:tcW w:w="852" w:type="dxa"/>
            <w:tcBorders>
              <w:top w:val="single" w:sz="8" w:space="0" w:color="000000"/>
              <w:left w:val="single" w:sz="8" w:space="0" w:color="auto"/>
              <w:bottom w:val="single" w:sz="4" w:space="0" w:color="auto"/>
            </w:tcBorders>
            <w:shd w:val="clear" w:color="000000" w:fill="FFFFFF"/>
          </w:tcPr>
          <w:p w14:paraId="0D04E266"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shd w:val="clear" w:color="000000" w:fill="FFFFFF"/>
          </w:tcPr>
          <w:p w14:paraId="0F6E2A8A"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000000" w:fill="FFFFFF"/>
            <w:noWrap/>
            <w:vAlign w:val="bottom"/>
          </w:tcPr>
          <w:p w14:paraId="1062AE8D"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411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4CF1677" w14:textId="77777777" w:rsidR="003C1C63" w:rsidRPr="00283CC0" w:rsidRDefault="003C1C63" w:rsidP="003C1C63">
            <w:pPr>
              <w:rPr>
                <w:rFonts w:ascii="Arial" w:hAnsi="Arial" w:cs="Arial"/>
                <w:b/>
                <w:bCs/>
                <w:color w:val="000000"/>
                <w:sz w:val="20"/>
                <w:szCs w:val="20"/>
              </w:rPr>
            </w:pPr>
          </w:p>
        </w:tc>
      </w:tr>
      <w:tr w:rsidR="003C1C63" w:rsidRPr="00283CC0" w14:paraId="3B755BFA" w14:textId="77777777" w:rsidTr="00172469">
        <w:trPr>
          <w:trHeight w:val="315"/>
        </w:trPr>
        <w:tc>
          <w:tcPr>
            <w:tcW w:w="852" w:type="dxa"/>
            <w:tcBorders>
              <w:top w:val="single" w:sz="4" w:space="0" w:color="auto"/>
              <w:left w:val="single" w:sz="8" w:space="0" w:color="auto"/>
              <w:bottom w:val="single" w:sz="8" w:space="0" w:color="auto"/>
            </w:tcBorders>
          </w:tcPr>
          <w:p w14:paraId="43060B40" w14:textId="77777777" w:rsidR="003C1C63" w:rsidRPr="00283CC0" w:rsidRDefault="003C1C63" w:rsidP="003C1C63">
            <w:pPr>
              <w:jc w:val="right"/>
              <w:rPr>
                <w:rFonts w:ascii="Arial" w:hAnsi="Arial" w:cs="Arial"/>
                <w:b/>
                <w:bCs/>
                <w:color w:val="000000"/>
                <w:sz w:val="20"/>
                <w:szCs w:val="20"/>
              </w:rPr>
            </w:pPr>
          </w:p>
        </w:tc>
        <w:tc>
          <w:tcPr>
            <w:tcW w:w="1244" w:type="dxa"/>
            <w:gridSpan w:val="2"/>
            <w:tcBorders>
              <w:top w:val="single" w:sz="4" w:space="0" w:color="auto"/>
              <w:left w:val="nil"/>
              <w:bottom w:val="single" w:sz="4" w:space="0" w:color="auto"/>
              <w:right w:val="nil"/>
            </w:tcBorders>
          </w:tcPr>
          <w:p w14:paraId="59EA78EE" w14:textId="77777777" w:rsidR="003C1C63" w:rsidRPr="00283CC0" w:rsidRDefault="003C1C63" w:rsidP="003C1C63">
            <w:pPr>
              <w:jc w:val="right"/>
              <w:rPr>
                <w:rFonts w:ascii="Arial" w:hAnsi="Arial" w:cs="Arial"/>
                <w:b/>
                <w:bCs/>
                <w:color w:val="000000"/>
                <w:sz w:val="20"/>
                <w:szCs w:val="20"/>
              </w:rPr>
            </w:pPr>
          </w:p>
        </w:tc>
        <w:tc>
          <w:tcPr>
            <w:tcW w:w="8678" w:type="dxa"/>
            <w:gridSpan w:val="4"/>
            <w:tcBorders>
              <w:top w:val="single" w:sz="4" w:space="0" w:color="auto"/>
              <w:left w:val="nil"/>
              <w:bottom w:val="single" w:sz="4" w:space="0" w:color="auto"/>
              <w:right w:val="single" w:sz="4" w:space="0" w:color="auto"/>
            </w:tcBorders>
            <w:shd w:val="clear" w:color="auto" w:fill="auto"/>
            <w:noWrap/>
            <w:vAlign w:val="bottom"/>
            <w:hideMark/>
          </w:tcPr>
          <w:p w14:paraId="132E24C5" w14:textId="77777777" w:rsidR="003C1C63" w:rsidRPr="00283CC0" w:rsidRDefault="003C1C63" w:rsidP="003C1C63">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55907" w14:textId="77777777" w:rsidR="003C1C63" w:rsidRPr="00283CC0" w:rsidRDefault="003C1C63" w:rsidP="003C1C63">
            <w:pPr>
              <w:rPr>
                <w:rFonts w:ascii="Arial" w:hAnsi="Arial" w:cs="Arial"/>
                <w:color w:val="000000"/>
                <w:sz w:val="20"/>
                <w:szCs w:val="20"/>
              </w:rPr>
            </w:pPr>
            <w:r w:rsidRPr="00283CC0">
              <w:rPr>
                <w:rFonts w:ascii="Arial" w:hAnsi="Arial" w:cs="Arial"/>
                <w:color w:val="000000"/>
                <w:sz w:val="20"/>
                <w:szCs w:val="20"/>
              </w:rPr>
              <w:t> </w:t>
            </w:r>
          </w:p>
        </w:tc>
      </w:tr>
    </w:tbl>
    <w:p w14:paraId="19B1751D" w14:textId="77777777" w:rsidR="003C1C63" w:rsidRPr="00283CC0" w:rsidRDefault="003C1C63" w:rsidP="00E96BDC">
      <w:pPr>
        <w:rPr>
          <w:rFonts w:ascii="Arial" w:hAnsi="Arial" w:cs="Arial"/>
          <w:b/>
          <w:color w:val="000000"/>
          <w:sz w:val="20"/>
          <w:szCs w:val="20"/>
        </w:rPr>
      </w:pPr>
    </w:p>
    <w:tbl>
      <w:tblPr>
        <w:tblW w:w="14176" w:type="dxa"/>
        <w:tblInd w:w="-436" w:type="dxa"/>
        <w:tblLayout w:type="fixed"/>
        <w:tblCellMar>
          <w:left w:w="70" w:type="dxa"/>
          <w:right w:w="70" w:type="dxa"/>
        </w:tblCellMar>
        <w:tblLook w:val="04A0" w:firstRow="1" w:lastRow="0" w:firstColumn="1" w:lastColumn="0" w:noHBand="0" w:noVBand="1"/>
      </w:tblPr>
      <w:tblGrid>
        <w:gridCol w:w="850"/>
        <w:gridCol w:w="1004"/>
        <w:gridCol w:w="1407"/>
        <w:gridCol w:w="2410"/>
        <w:gridCol w:w="1134"/>
        <w:gridCol w:w="3970"/>
        <w:gridCol w:w="3401"/>
      </w:tblGrid>
      <w:tr w:rsidR="00172469" w:rsidRPr="00283CC0" w14:paraId="308D7072" w14:textId="77777777" w:rsidTr="00935121">
        <w:trPr>
          <w:trHeight w:val="915"/>
        </w:trPr>
        <w:tc>
          <w:tcPr>
            <w:tcW w:w="850" w:type="dxa"/>
            <w:tcBorders>
              <w:top w:val="single" w:sz="8" w:space="0" w:color="auto"/>
              <w:left w:val="single" w:sz="8" w:space="0" w:color="auto"/>
              <w:bottom w:val="nil"/>
              <w:right w:val="single" w:sz="4" w:space="0" w:color="auto"/>
            </w:tcBorders>
            <w:shd w:val="clear" w:color="000000" w:fill="FFFFFF"/>
            <w:noWrap/>
            <w:vAlign w:val="center"/>
            <w:hideMark/>
          </w:tcPr>
          <w:p w14:paraId="2B81350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16DB1080"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7" w:type="dxa"/>
            <w:tcBorders>
              <w:top w:val="single" w:sz="8" w:space="0" w:color="auto"/>
              <w:left w:val="nil"/>
              <w:bottom w:val="nil"/>
              <w:right w:val="single" w:sz="4" w:space="0" w:color="auto"/>
            </w:tcBorders>
            <w:shd w:val="clear" w:color="000000" w:fill="FFFFFF"/>
            <w:noWrap/>
            <w:vAlign w:val="center"/>
            <w:hideMark/>
          </w:tcPr>
          <w:p w14:paraId="6D14CD9F"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22145C5"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320ADA"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D71221"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DF5A06" w14:textId="77777777" w:rsidR="00172469" w:rsidRPr="00283CC0" w:rsidRDefault="00172469" w:rsidP="003C1C63">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172469" w:rsidRPr="00283CC0" w14:paraId="5DC17D71" w14:textId="77777777" w:rsidTr="00935121">
        <w:trPr>
          <w:trHeight w:val="300"/>
        </w:trPr>
        <w:tc>
          <w:tcPr>
            <w:tcW w:w="850" w:type="dxa"/>
            <w:tcBorders>
              <w:top w:val="single" w:sz="8" w:space="0" w:color="auto"/>
              <w:left w:val="single" w:sz="8" w:space="0" w:color="auto"/>
              <w:bottom w:val="single" w:sz="8" w:space="0" w:color="000000"/>
              <w:right w:val="single" w:sz="4" w:space="0" w:color="auto"/>
            </w:tcBorders>
            <w:shd w:val="clear" w:color="000000" w:fill="FFFFFF"/>
            <w:noWrap/>
            <w:hideMark/>
          </w:tcPr>
          <w:p w14:paraId="3D1F9E34" w14:textId="27FFA041" w:rsidR="00172469" w:rsidRPr="00020210" w:rsidRDefault="00153931" w:rsidP="00FA6A7D">
            <w:pPr>
              <w:jc w:val="center"/>
              <w:rPr>
                <w:rFonts w:ascii="Arial" w:hAnsi="Arial" w:cs="Arial"/>
                <w:color w:val="000000"/>
                <w:sz w:val="20"/>
                <w:szCs w:val="20"/>
              </w:rPr>
            </w:pPr>
            <w:r w:rsidRPr="00020210">
              <w:rPr>
                <w:rFonts w:ascii="Arial" w:hAnsi="Arial" w:cs="Arial"/>
                <w:color w:val="000000"/>
                <w:sz w:val="20"/>
                <w:szCs w:val="20"/>
              </w:rPr>
              <w:t>10</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0105141A" w14:textId="3E91FB83" w:rsidR="00143A83" w:rsidRPr="00020210" w:rsidRDefault="00143A83" w:rsidP="00FA6A7D">
            <w:pPr>
              <w:jc w:val="center"/>
              <w:rPr>
                <w:rFonts w:ascii="Arial" w:hAnsi="Arial" w:cs="Arial"/>
                <w:sz w:val="20"/>
                <w:szCs w:val="20"/>
              </w:rPr>
            </w:pPr>
            <w:r w:rsidRPr="00020210">
              <w:rPr>
                <w:rFonts w:ascii="Arial" w:hAnsi="Arial" w:cs="Arial"/>
                <w:sz w:val="20"/>
                <w:szCs w:val="20"/>
              </w:rPr>
              <w:t>76668/1</w:t>
            </w:r>
          </w:p>
          <w:p w14:paraId="0A263544" w14:textId="77777777" w:rsidR="00172469" w:rsidRPr="00020210" w:rsidRDefault="00172469" w:rsidP="00143A83">
            <w:pPr>
              <w:rPr>
                <w:rFonts w:ascii="Arial" w:hAnsi="Arial" w:cs="Arial"/>
                <w:sz w:val="20"/>
                <w:szCs w:val="20"/>
              </w:rPr>
            </w:pPr>
          </w:p>
        </w:tc>
        <w:tc>
          <w:tcPr>
            <w:tcW w:w="1407" w:type="dxa"/>
            <w:tcBorders>
              <w:top w:val="single" w:sz="8" w:space="0" w:color="auto"/>
              <w:left w:val="nil"/>
              <w:bottom w:val="single" w:sz="4" w:space="0" w:color="auto"/>
              <w:right w:val="single" w:sz="4" w:space="0" w:color="auto"/>
            </w:tcBorders>
            <w:shd w:val="clear" w:color="000000" w:fill="FFFFFF"/>
            <w:noWrap/>
            <w:hideMark/>
          </w:tcPr>
          <w:p w14:paraId="3AE0C971" w14:textId="7E90CEEA" w:rsidR="00172469" w:rsidRPr="00020210" w:rsidRDefault="00911915" w:rsidP="00FA6A7D">
            <w:pPr>
              <w:jc w:val="center"/>
              <w:rPr>
                <w:rFonts w:ascii="Arial" w:hAnsi="Arial" w:cs="Arial"/>
                <w:sz w:val="20"/>
                <w:szCs w:val="20"/>
              </w:rPr>
            </w:pPr>
            <w:r w:rsidRPr="00020210">
              <w:rPr>
                <w:rFonts w:ascii="Arial" w:hAnsi="Arial" w:cs="Arial"/>
                <w:sz w:val="20"/>
                <w:szCs w:val="20"/>
              </w:rPr>
              <w:t>1000020364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C9CBD08" w14:textId="2F91887A" w:rsidR="00172469" w:rsidRPr="00020210" w:rsidRDefault="00143A83" w:rsidP="00FA6A7D">
            <w:pPr>
              <w:rPr>
                <w:rFonts w:ascii="Arial" w:hAnsi="Arial" w:cs="Arial"/>
                <w:color w:val="4F81BD" w:themeColor="accent1"/>
                <w:sz w:val="20"/>
                <w:szCs w:val="20"/>
              </w:rPr>
            </w:pPr>
            <w:r w:rsidRPr="00020210">
              <w:rPr>
                <w:rFonts w:ascii="Arial" w:hAnsi="Arial" w:cs="Arial"/>
                <w:sz w:val="20"/>
                <w:szCs w:val="20"/>
              </w:rPr>
              <w:t>LEŽAJ 23228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B062CB5" w14:textId="2D14D77E" w:rsidR="00172469" w:rsidRPr="00283CC0" w:rsidRDefault="00020210" w:rsidP="00020210">
            <w:pPr>
              <w:jc w:val="center"/>
              <w:rPr>
                <w:rFonts w:ascii="Arial" w:hAnsi="Arial" w:cs="Arial"/>
                <w:color w:val="4F81BD" w:themeColor="accent1"/>
                <w:sz w:val="20"/>
                <w:szCs w:val="20"/>
                <w:highlight w:val="yellow"/>
              </w:rPr>
            </w:pPr>
            <w:r w:rsidRPr="00020210">
              <w:rPr>
                <w:rFonts w:ascii="Arial" w:hAnsi="Arial" w:cs="Arial"/>
                <w:sz w:val="20"/>
                <w:szCs w:val="20"/>
              </w:rPr>
              <w:t>408</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EDC6D7"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AF1EA96" w14:textId="77777777" w:rsidR="00172469" w:rsidRPr="00283CC0" w:rsidRDefault="00172469" w:rsidP="00FA6A7D">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E61729" w:rsidRPr="00283CC0" w14:paraId="4506BAE4"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3418D871" w14:textId="703D91FB" w:rsidR="00E61729" w:rsidRPr="00283CC0" w:rsidRDefault="00E61729" w:rsidP="00E61729">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342F48" w14:textId="77777777" w:rsidR="00E61729" w:rsidRPr="00283CC0" w:rsidRDefault="00E61729" w:rsidP="00E61729">
            <w:pPr>
              <w:jc w:val="center"/>
              <w:rPr>
                <w:rFonts w:ascii="Arial" w:hAnsi="Arial" w:cs="Arial"/>
                <w:b/>
                <w:bCs/>
                <w:color w:val="000000"/>
                <w:sz w:val="20"/>
                <w:szCs w:val="20"/>
              </w:rPr>
            </w:pPr>
          </w:p>
        </w:tc>
      </w:tr>
      <w:tr w:rsidR="00E61729" w:rsidRPr="00283CC0" w14:paraId="517E72EE"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30F848F6" w14:textId="051635C9" w:rsidR="00E61729" w:rsidRPr="00283CC0" w:rsidRDefault="00E61729" w:rsidP="00E61729">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13C522" w14:textId="77777777" w:rsidR="00E61729" w:rsidRPr="00283CC0" w:rsidRDefault="00E61729" w:rsidP="00E61729">
            <w:pPr>
              <w:jc w:val="center"/>
              <w:rPr>
                <w:rFonts w:ascii="Arial" w:hAnsi="Arial" w:cs="Arial"/>
                <w:b/>
                <w:bCs/>
                <w:color w:val="000000"/>
                <w:sz w:val="20"/>
                <w:szCs w:val="20"/>
              </w:rPr>
            </w:pPr>
          </w:p>
        </w:tc>
      </w:tr>
      <w:tr w:rsidR="00E61729" w:rsidRPr="00283CC0" w14:paraId="23B04D60" w14:textId="77777777" w:rsidTr="00307303">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0029DCFC" w14:textId="401A0D34" w:rsidR="00E61729" w:rsidRPr="00283CC0" w:rsidRDefault="00E61729" w:rsidP="00E61729">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0F5156" w14:textId="77777777" w:rsidR="00E61729" w:rsidRPr="00283CC0" w:rsidRDefault="00E61729" w:rsidP="00E61729">
            <w:pPr>
              <w:jc w:val="center"/>
              <w:rPr>
                <w:rFonts w:ascii="Arial" w:hAnsi="Arial" w:cs="Arial"/>
                <w:b/>
                <w:bCs/>
                <w:color w:val="000000"/>
                <w:sz w:val="20"/>
                <w:szCs w:val="20"/>
              </w:rPr>
            </w:pPr>
          </w:p>
        </w:tc>
      </w:tr>
    </w:tbl>
    <w:p w14:paraId="0182C7F5" w14:textId="77777777" w:rsidR="009D5D59" w:rsidRPr="00283CC0" w:rsidRDefault="009D5D59" w:rsidP="00E96BDC">
      <w:pPr>
        <w:rPr>
          <w:rFonts w:ascii="Arial" w:hAnsi="Arial" w:cs="Arial"/>
          <w:b/>
          <w:color w:val="000000"/>
          <w:sz w:val="20"/>
          <w:szCs w:val="20"/>
        </w:rPr>
      </w:pPr>
    </w:p>
    <w:p w14:paraId="67EF9E5B" w14:textId="77777777" w:rsidR="009D5D59" w:rsidRPr="00283CC0" w:rsidRDefault="009D5D59" w:rsidP="00E96BDC">
      <w:pPr>
        <w:rPr>
          <w:rFonts w:ascii="Arial" w:hAnsi="Arial" w:cs="Arial"/>
          <w:b/>
          <w:color w:val="000000"/>
          <w:sz w:val="20"/>
          <w:szCs w:val="20"/>
        </w:rPr>
      </w:pPr>
    </w:p>
    <w:tbl>
      <w:tblPr>
        <w:tblW w:w="14176" w:type="dxa"/>
        <w:tblInd w:w="-436" w:type="dxa"/>
        <w:tblLayout w:type="fixed"/>
        <w:tblCellMar>
          <w:left w:w="70" w:type="dxa"/>
          <w:right w:w="70" w:type="dxa"/>
        </w:tblCellMar>
        <w:tblLook w:val="04A0" w:firstRow="1" w:lastRow="0" w:firstColumn="1" w:lastColumn="0" w:noHBand="0" w:noVBand="1"/>
      </w:tblPr>
      <w:tblGrid>
        <w:gridCol w:w="850"/>
        <w:gridCol w:w="1004"/>
        <w:gridCol w:w="1407"/>
        <w:gridCol w:w="2410"/>
        <w:gridCol w:w="1134"/>
        <w:gridCol w:w="3970"/>
        <w:gridCol w:w="3401"/>
      </w:tblGrid>
      <w:tr w:rsidR="009D5D59" w:rsidRPr="00283CC0" w14:paraId="6DBEFB04" w14:textId="77777777" w:rsidTr="00C7491F">
        <w:trPr>
          <w:trHeight w:val="915"/>
        </w:trPr>
        <w:tc>
          <w:tcPr>
            <w:tcW w:w="850" w:type="dxa"/>
            <w:tcBorders>
              <w:top w:val="single" w:sz="8" w:space="0" w:color="auto"/>
              <w:left w:val="single" w:sz="8" w:space="0" w:color="auto"/>
              <w:bottom w:val="nil"/>
              <w:right w:val="single" w:sz="4" w:space="0" w:color="auto"/>
            </w:tcBorders>
            <w:shd w:val="clear" w:color="000000" w:fill="FFFFFF"/>
            <w:noWrap/>
            <w:vAlign w:val="center"/>
            <w:hideMark/>
          </w:tcPr>
          <w:p w14:paraId="4AE64653"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7F24AE66"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PD</w:t>
            </w:r>
          </w:p>
        </w:tc>
        <w:tc>
          <w:tcPr>
            <w:tcW w:w="1407" w:type="dxa"/>
            <w:tcBorders>
              <w:top w:val="single" w:sz="8" w:space="0" w:color="auto"/>
              <w:left w:val="nil"/>
              <w:bottom w:val="nil"/>
              <w:right w:val="single" w:sz="4" w:space="0" w:color="auto"/>
            </w:tcBorders>
            <w:shd w:val="clear" w:color="000000" w:fill="FFFFFF"/>
            <w:noWrap/>
            <w:vAlign w:val="center"/>
            <w:hideMark/>
          </w:tcPr>
          <w:p w14:paraId="3D436D80"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ECC9772"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NAZIV</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AE959"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*OKVIRNA KOLIČINA V KOSIH</w:t>
            </w: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DB9E"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CENA V EUR/KOS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3FF88" w14:textId="77777777" w:rsidR="009D5D59" w:rsidRPr="00283CC0" w:rsidRDefault="009D5D59" w:rsidP="00C7491F">
            <w:pPr>
              <w:jc w:val="center"/>
              <w:rPr>
                <w:rFonts w:ascii="Arial" w:hAnsi="Arial" w:cs="Arial"/>
                <w:b/>
                <w:bCs/>
                <w:color w:val="000000"/>
                <w:sz w:val="20"/>
                <w:szCs w:val="20"/>
              </w:rPr>
            </w:pPr>
            <w:r w:rsidRPr="00283CC0">
              <w:rPr>
                <w:rFonts w:ascii="Arial" w:hAnsi="Arial" w:cs="Arial"/>
                <w:b/>
                <w:bCs/>
                <w:color w:val="000000"/>
                <w:sz w:val="20"/>
                <w:szCs w:val="20"/>
              </w:rPr>
              <w:t xml:space="preserve"> SKUPNA VREDNOST V EUR BREZ DDV </w:t>
            </w:r>
          </w:p>
        </w:tc>
      </w:tr>
      <w:tr w:rsidR="009D5D59" w:rsidRPr="00283CC0" w14:paraId="3B0D51D8" w14:textId="77777777" w:rsidTr="00C7491F">
        <w:trPr>
          <w:trHeight w:val="300"/>
        </w:trPr>
        <w:tc>
          <w:tcPr>
            <w:tcW w:w="850" w:type="dxa"/>
            <w:vMerge w:val="restart"/>
            <w:tcBorders>
              <w:top w:val="single" w:sz="8" w:space="0" w:color="auto"/>
              <w:left w:val="single" w:sz="8" w:space="0" w:color="auto"/>
              <w:right w:val="single" w:sz="4" w:space="0" w:color="auto"/>
            </w:tcBorders>
            <w:shd w:val="clear" w:color="000000" w:fill="FFFFFF"/>
            <w:noWrap/>
            <w:hideMark/>
          </w:tcPr>
          <w:p w14:paraId="52B0B6E6" w14:textId="4BA3450E" w:rsidR="009D5D59" w:rsidRPr="00283CC0" w:rsidRDefault="009D5D59" w:rsidP="009D5D59">
            <w:pPr>
              <w:jc w:val="center"/>
              <w:rPr>
                <w:rFonts w:ascii="Arial" w:hAnsi="Arial" w:cs="Arial"/>
                <w:color w:val="000000"/>
                <w:sz w:val="20"/>
                <w:szCs w:val="20"/>
              </w:rPr>
            </w:pPr>
            <w:r w:rsidRPr="00283CC0">
              <w:rPr>
                <w:rFonts w:ascii="Arial" w:hAnsi="Arial" w:cs="Arial"/>
                <w:color w:val="000000"/>
                <w:sz w:val="20"/>
                <w:szCs w:val="20"/>
              </w:rPr>
              <w:t>1</w:t>
            </w:r>
            <w:r w:rsidR="00153931" w:rsidRPr="00283CC0">
              <w:rPr>
                <w:rFonts w:ascii="Arial" w:hAnsi="Arial" w:cs="Arial"/>
                <w:color w:val="000000"/>
                <w:sz w:val="20"/>
                <w:szCs w:val="20"/>
              </w:rPr>
              <w:t>1</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CF3D870" w14:textId="0FE97063" w:rsidR="009D5D59" w:rsidRPr="00283CC0" w:rsidRDefault="009D5D59" w:rsidP="009D5D59">
            <w:pPr>
              <w:rPr>
                <w:rFonts w:ascii="Arial" w:hAnsi="Arial" w:cs="Arial"/>
                <w:sz w:val="20"/>
                <w:szCs w:val="20"/>
              </w:rPr>
            </w:pPr>
            <w:r w:rsidRPr="00283CC0">
              <w:rPr>
                <w:rFonts w:ascii="Arial" w:hAnsi="Arial" w:cs="Arial"/>
                <w:sz w:val="20"/>
                <w:szCs w:val="20"/>
              </w:rPr>
              <w:t>37141/1</w:t>
            </w:r>
          </w:p>
        </w:tc>
        <w:tc>
          <w:tcPr>
            <w:tcW w:w="1407" w:type="dxa"/>
            <w:tcBorders>
              <w:top w:val="single" w:sz="8" w:space="0" w:color="auto"/>
              <w:left w:val="nil"/>
              <w:bottom w:val="single" w:sz="4" w:space="0" w:color="auto"/>
              <w:right w:val="single" w:sz="4" w:space="0" w:color="auto"/>
            </w:tcBorders>
            <w:shd w:val="clear" w:color="000000" w:fill="FFFFFF"/>
            <w:noWrap/>
            <w:hideMark/>
          </w:tcPr>
          <w:p w14:paraId="21C2FA9C" w14:textId="4DF57610" w:rsidR="009D5D59" w:rsidRPr="00283CC0" w:rsidRDefault="00911915" w:rsidP="009D5D59">
            <w:pPr>
              <w:jc w:val="center"/>
              <w:rPr>
                <w:rFonts w:ascii="Arial" w:hAnsi="Arial" w:cs="Arial"/>
                <w:sz w:val="20"/>
                <w:szCs w:val="20"/>
              </w:rPr>
            </w:pPr>
            <w:r w:rsidRPr="00283CC0">
              <w:rPr>
                <w:rFonts w:ascii="Arial" w:hAnsi="Arial" w:cs="Arial"/>
                <w:sz w:val="20"/>
                <w:szCs w:val="20"/>
              </w:rPr>
              <w:t>2000022099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5014F5CF" w14:textId="3EDA5682" w:rsidR="009D5D59" w:rsidRPr="00283CC0" w:rsidRDefault="009D5D59" w:rsidP="009D5D59">
            <w:pPr>
              <w:rPr>
                <w:rFonts w:ascii="Arial" w:hAnsi="Arial" w:cs="Arial"/>
                <w:color w:val="4F81BD" w:themeColor="accent1"/>
                <w:sz w:val="20"/>
                <w:szCs w:val="20"/>
              </w:rPr>
            </w:pPr>
            <w:r w:rsidRPr="00283CC0">
              <w:rPr>
                <w:rFonts w:ascii="Arial" w:hAnsi="Arial" w:cs="Arial"/>
                <w:sz w:val="20"/>
                <w:szCs w:val="20"/>
              </w:rPr>
              <w:t>LEŽAJ 6205 M.C3 2Z</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F26D672" w14:textId="24BC0192" w:rsidR="009D5D59" w:rsidRPr="00283CC0" w:rsidRDefault="009D5D59" w:rsidP="009D5D59">
            <w:pPr>
              <w:jc w:val="center"/>
              <w:rPr>
                <w:rFonts w:ascii="Arial" w:hAnsi="Arial" w:cs="Arial"/>
                <w:color w:val="4F81BD" w:themeColor="accent1"/>
                <w:sz w:val="20"/>
                <w:szCs w:val="20"/>
              </w:rPr>
            </w:pPr>
            <w:r w:rsidRPr="00283CC0">
              <w:rPr>
                <w:rFonts w:ascii="Arial" w:hAnsi="Arial" w:cs="Arial"/>
                <w:sz w:val="20"/>
                <w:szCs w:val="20"/>
              </w:rPr>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FDC1DC" w14:textId="77777777" w:rsidR="009D5D59" w:rsidRPr="00283CC0" w:rsidRDefault="009D5D59" w:rsidP="009D5D59">
            <w:pPr>
              <w:rPr>
                <w:rFonts w:ascii="Arial" w:hAnsi="Arial" w:cs="Arial"/>
                <w:color w:val="4F81BD" w:themeColor="accent1"/>
                <w:sz w:val="20"/>
                <w:szCs w:val="20"/>
              </w:rPr>
            </w:pPr>
            <w:r w:rsidRPr="00283CC0">
              <w:rPr>
                <w:rFonts w:ascii="Arial" w:hAnsi="Arial" w:cs="Arial"/>
                <w:color w:val="4F81BD" w:themeColor="accent1"/>
                <w:sz w:val="20"/>
                <w:szCs w:val="20"/>
              </w:rPr>
              <w:t> </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02E4B8" w14:textId="77777777" w:rsidR="009D5D59" w:rsidRPr="00283CC0" w:rsidRDefault="009D5D59" w:rsidP="009D5D59">
            <w:pPr>
              <w:rPr>
                <w:rFonts w:ascii="Arial" w:hAnsi="Arial" w:cs="Arial"/>
                <w:color w:val="4F81BD" w:themeColor="accent1"/>
                <w:sz w:val="20"/>
                <w:szCs w:val="20"/>
              </w:rPr>
            </w:pPr>
            <w:r w:rsidRPr="00283CC0">
              <w:rPr>
                <w:rFonts w:ascii="Arial" w:hAnsi="Arial" w:cs="Arial"/>
                <w:color w:val="4F81BD" w:themeColor="accent1"/>
                <w:sz w:val="20"/>
                <w:szCs w:val="20"/>
              </w:rPr>
              <w:t> </w:t>
            </w:r>
          </w:p>
        </w:tc>
      </w:tr>
      <w:tr w:rsidR="009D5D59" w:rsidRPr="00283CC0" w14:paraId="3BA44C91" w14:textId="77777777" w:rsidTr="00C7491F">
        <w:trPr>
          <w:trHeight w:val="300"/>
        </w:trPr>
        <w:tc>
          <w:tcPr>
            <w:tcW w:w="850" w:type="dxa"/>
            <w:vMerge/>
            <w:tcBorders>
              <w:left w:val="single" w:sz="8" w:space="0" w:color="auto"/>
              <w:right w:val="single" w:sz="4" w:space="0" w:color="auto"/>
            </w:tcBorders>
            <w:shd w:val="clear" w:color="000000" w:fill="FFFFFF"/>
            <w:noWrap/>
          </w:tcPr>
          <w:p w14:paraId="183BDF3F"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4BF02590" w14:textId="098945A9" w:rsidR="009D5D59" w:rsidRPr="00283CC0" w:rsidRDefault="009D5D59" w:rsidP="009D5D59">
            <w:pPr>
              <w:jc w:val="center"/>
              <w:rPr>
                <w:rFonts w:ascii="Arial" w:hAnsi="Arial" w:cs="Arial"/>
                <w:sz w:val="20"/>
                <w:szCs w:val="20"/>
              </w:rPr>
            </w:pPr>
            <w:r w:rsidRPr="00283CC0">
              <w:rPr>
                <w:rFonts w:ascii="Arial" w:hAnsi="Arial" w:cs="Arial"/>
                <w:sz w:val="20"/>
                <w:szCs w:val="20"/>
              </w:rPr>
              <w:t>37721/1</w:t>
            </w:r>
          </w:p>
        </w:tc>
        <w:tc>
          <w:tcPr>
            <w:tcW w:w="1407" w:type="dxa"/>
            <w:tcBorders>
              <w:top w:val="single" w:sz="8" w:space="0" w:color="auto"/>
              <w:left w:val="nil"/>
              <w:bottom w:val="single" w:sz="4" w:space="0" w:color="auto"/>
              <w:right w:val="single" w:sz="4" w:space="0" w:color="auto"/>
            </w:tcBorders>
            <w:shd w:val="clear" w:color="000000" w:fill="FFFFFF"/>
            <w:noWrap/>
          </w:tcPr>
          <w:p w14:paraId="56DDEF8F" w14:textId="24552C9B" w:rsidR="009D5D59" w:rsidRPr="00283CC0" w:rsidRDefault="00911915" w:rsidP="009D5D59">
            <w:pPr>
              <w:jc w:val="center"/>
              <w:rPr>
                <w:rFonts w:ascii="Arial" w:hAnsi="Arial" w:cs="Arial"/>
                <w:sz w:val="20"/>
                <w:szCs w:val="20"/>
              </w:rPr>
            </w:pPr>
            <w:r w:rsidRPr="00283CC0">
              <w:rPr>
                <w:rFonts w:ascii="Arial" w:hAnsi="Arial" w:cs="Arial"/>
                <w:sz w:val="20"/>
                <w:szCs w:val="20"/>
              </w:rPr>
              <w:t>2000022843</w:t>
            </w:r>
          </w:p>
        </w:tc>
        <w:tc>
          <w:tcPr>
            <w:tcW w:w="2410" w:type="dxa"/>
            <w:tcBorders>
              <w:top w:val="single" w:sz="8" w:space="0" w:color="auto"/>
              <w:left w:val="nil"/>
              <w:bottom w:val="single" w:sz="4" w:space="0" w:color="auto"/>
              <w:right w:val="single" w:sz="4" w:space="0" w:color="auto"/>
            </w:tcBorders>
            <w:shd w:val="clear" w:color="000000" w:fill="FFFFFF"/>
            <w:noWrap/>
          </w:tcPr>
          <w:p w14:paraId="1B3C3085" w14:textId="593591DE" w:rsidR="009D5D59" w:rsidRPr="00283CC0" w:rsidRDefault="009D5D59" w:rsidP="009D5D59">
            <w:pPr>
              <w:rPr>
                <w:rFonts w:ascii="Arial" w:hAnsi="Arial" w:cs="Arial"/>
                <w:sz w:val="20"/>
                <w:szCs w:val="20"/>
              </w:rPr>
            </w:pPr>
            <w:r w:rsidRPr="00283CC0">
              <w:rPr>
                <w:rFonts w:ascii="Arial" w:hAnsi="Arial" w:cs="Arial"/>
                <w:sz w:val="20"/>
                <w:szCs w:val="20"/>
              </w:rPr>
              <w:t xml:space="preserve">LEŽAJ NU 321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F1E238C" w14:textId="5B94F3C3" w:rsidR="009D5D59" w:rsidRPr="00283CC0" w:rsidRDefault="009D5D59" w:rsidP="009D5D59">
            <w:pPr>
              <w:jc w:val="center"/>
              <w:rPr>
                <w:rFonts w:ascii="Arial" w:hAnsi="Arial" w:cs="Arial"/>
                <w:sz w:val="20"/>
                <w:szCs w:val="20"/>
              </w:rPr>
            </w:pPr>
            <w:r w:rsidRPr="00283CC0">
              <w:rPr>
                <w:rFonts w:ascii="Arial" w:hAnsi="Arial" w:cs="Arial"/>
                <w:sz w:val="20"/>
                <w:szCs w:val="20"/>
              </w:rPr>
              <w:t>22</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246ABC4"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C386C6D" w14:textId="77777777" w:rsidR="009D5D59" w:rsidRPr="00283CC0" w:rsidRDefault="009D5D59" w:rsidP="009D5D59">
            <w:pPr>
              <w:rPr>
                <w:rFonts w:ascii="Arial" w:hAnsi="Arial" w:cs="Arial"/>
                <w:color w:val="4F81BD" w:themeColor="accent1"/>
                <w:sz w:val="20"/>
                <w:szCs w:val="20"/>
              </w:rPr>
            </w:pPr>
          </w:p>
        </w:tc>
      </w:tr>
      <w:tr w:rsidR="009D5D59" w:rsidRPr="00283CC0" w14:paraId="451376CD" w14:textId="77777777" w:rsidTr="00C7491F">
        <w:trPr>
          <w:trHeight w:val="300"/>
        </w:trPr>
        <w:tc>
          <w:tcPr>
            <w:tcW w:w="850" w:type="dxa"/>
            <w:vMerge/>
            <w:tcBorders>
              <w:left w:val="single" w:sz="8" w:space="0" w:color="auto"/>
              <w:right w:val="single" w:sz="4" w:space="0" w:color="auto"/>
            </w:tcBorders>
            <w:shd w:val="clear" w:color="000000" w:fill="FFFFFF"/>
            <w:noWrap/>
          </w:tcPr>
          <w:p w14:paraId="5119BB40"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63315E10" w14:textId="724217A5" w:rsidR="009D5D59" w:rsidRPr="00283CC0" w:rsidRDefault="009D5D59" w:rsidP="009D5D59">
            <w:pPr>
              <w:jc w:val="center"/>
              <w:rPr>
                <w:rFonts w:ascii="Arial" w:hAnsi="Arial" w:cs="Arial"/>
                <w:sz w:val="20"/>
                <w:szCs w:val="20"/>
              </w:rPr>
            </w:pPr>
            <w:r w:rsidRPr="00283CC0">
              <w:rPr>
                <w:rFonts w:ascii="Arial" w:hAnsi="Arial" w:cs="Arial"/>
                <w:sz w:val="20"/>
                <w:szCs w:val="20"/>
              </w:rPr>
              <w:t>14750/2</w:t>
            </w:r>
          </w:p>
        </w:tc>
        <w:tc>
          <w:tcPr>
            <w:tcW w:w="1407" w:type="dxa"/>
            <w:tcBorders>
              <w:top w:val="single" w:sz="8" w:space="0" w:color="auto"/>
              <w:left w:val="nil"/>
              <w:bottom w:val="single" w:sz="4" w:space="0" w:color="auto"/>
              <w:right w:val="single" w:sz="4" w:space="0" w:color="auto"/>
            </w:tcBorders>
            <w:shd w:val="clear" w:color="000000" w:fill="FFFFFF"/>
            <w:noWrap/>
          </w:tcPr>
          <w:p w14:paraId="77F28784" w14:textId="76952291" w:rsidR="009D5D59" w:rsidRPr="00283CC0" w:rsidRDefault="00911915" w:rsidP="009D5D59">
            <w:pPr>
              <w:jc w:val="center"/>
              <w:rPr>
                <w:rFonts w:ascii="Arial" w:hAnsi="Arial" w:cs="Arial"/>
                <w:sz w:val="20"/>
                <w:szCs w:val="20"/>
              </w:rPr>
            </w:pPr>
            <w:r w:rsidRPr="00283CC0">
              <w:rPr>
                <w:rFonts w:ascii="Arial" w:hAnsi="Arial" w:cs="Arial"/>
                <w:sz w:val="20"/>
                <w:szCs w:val="20"/>
              </w:rPr>
              <w:t>1000020360</w:t>
            </w:r>
          </w:p>
        </w:tc>
        <w:tc>
          <w:tcPr>
            <w:tcW w:w="2410" w:type="dxa"/>
            <w:tcBorders>
              <w:top w:val="single" w:sz="8" w:space="0" w:color="auto"/>
              <w:left w:val="nil"/>
              <w:bottom w:val="single" w:sz="4" w:space="0" w:color="auto"/>
              <w:right w:val="single" w:sz="4" w:space="0" w:color="auto"/>
            </w:tcBorders>
            <w:shd w:val="clear" w:color="000000" w:fill="FFFFFF"/>
            <w:noWrap/>
          </w:tcPr>
          <w:p w14:paraId="2E45CEE3" w14:textId="7729C6EA" w:rsidR="009D5D59" w:rsidRPr="00283CC0" w:rsidRDefault="009D5D59" w:rsidP="009D5D59">
            <w:pPr>
              <w:rPr>
                <w:rFonts w:ascii="Arial" w:hAnsi="Arial" w:cs="Arial"/>
                <w:sz w:val="20"/>
                <w:szCs w:val="20"/>
              </w:rPr>
            </w:pPr>
            <w:r w:rsidRPr="00283CC0">
              <w:rPr>
                <w:rFonts w:ascii="Arial" w:hAnsi="Arial" w:cs="Arial"/>
                <w:sz w:val="20"/>
                <w:szCs w:val="20"/>
              </w:rPr>
              <w:t xml:space="preserve"> 22322  EAS.M.C3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71E9EB9" w14:textId="7C5862BE" w:rsidR="009D5D59" w:rsidRPr="00283CC0" w:rsidRDefault="009D5D59" w:rsidP="009D5D59">
            <w:pPr>
              <w:jc w:val="center"/>
              <w:rPr>
                <w:rFonts w:ascii="Arial" w:hAnsi="Arial" w:cs="Arial"/>
                <w:sz w:val="20"/>
                <w:szCs w:val="20"/>
              </w:rPr>
            </w:pPr>
            <w:r w:rsidRPr="00283CC0">
              <w:rPr>
                <w:rFonts w:ascii="Arial" w:hAnsi="Arial" w:cs="Arial"/>
                <w:sz w:val="20"/>
                <w:szCs w:val="20"/>
              </w:rPr>
              <w:t>144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CBC0B40"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08939B" w14:textId="77777777" w:rsidR="009D5D59" w:rsidRPr="00283CC0" w:rsidRDefault="009D5D59" w:rsidP="009D5D59">
            <w:pPr>
              <w:rPr>
                <w:rFonts w:ascii="Arial" w:hAnsi="Arial" w:cs="Arial"/>
                <w:color w:val="4F81BD" w:themeColor="accent1"/>
                <w:sz w:val="20"/>
                <w:szCs w:val="20"/>
              </w:rPr>
            </w:pPr>
          </w:p>
        </w:tc>
      </w:tr>
      <w:tr w:rsidR="009D5D59" w:rsidRPr="00283CC0" w14:paraId="4D0B4700" w14:textId="77777777" w:rsidTr="00C7491F">
        <w:trPr>
          <w:trHeight w:val="300"/>
        </w:trPr>
        <w:tc>
          <w:tcPr>
            <w:tcW w:w="850" w:type="dxa"/>
            <w:vMerge/>
            <w:tcBorders>
              <w:left w:val="single" w:sz="8" w:space="0" w:color="auto"/>
              <w:right w:val="single" w:sz="4" w:space="0" w:color="auto"/>
            </w:tcBorders>
            <w:shd w:val="clear" w:color="000000" w:fill="FFFFFF"/>
            <w:noWrap/>
          </w:tcPr>
          <w:p w14:paraId="37A98741"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DB68A06" w14:textId="6C91F812" w:rsidR="009D5D59" w:rsidRPr="00283CC0" w:rsidRDefault="009D5D59" w:rsidP="009D5D59">
            <w:pPr>
              <w:jc w:val="center"/>
              <w:rPr>
                <w:rFonts w:ascii="Arial" w:hAnsi="Arial" w:cs="Arial"/>
                <w:sz w:val="20"/>
                <w:szCs w:val="20"/>
              </w:rPr>
            </w:pPr>
            <w:r w:rsidRPr="00283CC0">
              <w:rPr>
                <w:rFonts w:ascii="Arial" w:hAnsi="Arial" w:cs="Arial"/>
                <w:sz w:val="20"/>
                <w:szCs w:val="20"/>
              </w:rPr>
              <w:t>72196/1</w:t>
            </w:r>
          </w:p>
        </w:tc>
        <w:tc>
          <w:tcPr>
            <w:tcW w:w="1407" w:type="dxa"/>
            <w:tcBorders>
              <w:top w:val="single" w:sz="8" w:space="0" w:color="auto"/>
              <w:left w:val="nil"/>
              <w:bottom w:val="single" w:sz="4" w:space="0" w:color="auto"/>
              <w:right w:val="single" w:sz="4" w:space="0" w:color="auto"/>
            </w:tcBorders>
            <w:shd w:val="clear" w:color="000000" w:fill="FFFFFF"/>
            <w:noWrap/>
          </w:tcPr>
          <w:p w14:paraId="5ED9F7F9" w14:textId="3F6A61F0" w:rsidR="009D5D59" w:rsidRPr="00283CC0" w:rsidRDefault="00911915" w:rsidP="009D5D59">
            <w:pPr>
              <w:jc w:val="center"/>
              <w:rPr>
                <w:rFonts w:ascii="Arial" w:hAnsi="Arial" w:cs="Arial"/>
                <w:sz w:val="20"/>
                <w:szCs w:val="20"/>
              </w:rPr>
            </w:pPr>
            <w:r w:rsidRPr="00283CC0">
              <w:rPr>
                <w:rFonts w:ascii="Arial" w:hAnsi="Arial" w:cs="Arial"/>
                <w:sz w:val="20"/>
                <w:szCs w:val="20"/>
              </w:rPr>
              <w:t>1000020361</w:t>
            </w:r>
          </w:p>
        </w:tc>
        <w:tc>
          <w:tcPr>
            <w:tcW w:w="2410" w:type="dxa"/>
            <w:tcBorders>
              <w:top w:val="single" w:sz="8" w:space="0" w:color="auto"/>
              <w:left w:val="nil"/>
              <w:bottom w:val="single" w:sz="4" w:space="0" w:color="auto"/>
              <w:right w:val="single" w:sz="4" w:space="0" w:color="auto"/>
            </w:tcBorders>
            <w:shd w:val="clear" w:color="000000" w:fill="FFFFFF"/>
            <w:noWrap/>
          </w:tcPr>
          <w:p w14:paraId="6B0AE598" w14:textId="18C0F3F9" w:rsidR="009D5D59" w:rsidRPr="00283CC0" w:rsidRDefault="009D5D59" w:rsidP="009D5D59">
            <w:pPr>
              <w:rPr>
                <w:rFonts w:ascii="Arial" w:hAnsi="Arial" w:cs="Arial"/>
                <w:sz w:val="20"/>
                <w:szCs w:val="20"/>
              </w:rPr>
            </w:pPr>
            <w:r w:rsidRPr="00283CC0">
              <w:rPr>
                <w:rFonts w:ascii="Arial" w:hAnsi="Arial" w:cs="Arial"/>
                <w:sz w:val="20"/>
                <w:szCs w:val="20"/>
              </w:rPr>
              <w:t>LEŽAJ 22324 EAS.M.C3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1C16E5C4" w14:textId="65D10A3B" w:rsidR="009D5D59" w:rsidRPr="00283CC0" w:rsidRDefault="009D5D59" w:rsidP="009D5D59">
            <w:pPr>
              <w:jc w:val="center"/>
              <w:rPr>
                <w:rFonts w:ascii="Arial" w:hAnsi="Arial" w:cs="Arial"/>
                <w:sz w:val="20"/>
                <w:szCs w:val="20"/>
              </w:rPr>
            </w:pPr>
            <w:r w:rsidRPr="00283CC0">
              <w:rPr>
                <w:rFonts w:ascii="Arial" w:hAnsi="Arial" w:cs="Arial"/>
                <w:sz w:val="20"/>
                <w:szCs w:val="20"/>
              </w:rPr>
              <w:t>3</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5795942"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B6216A4" w14:textId="77777777" w:rsidR="009D5D59" w:rsidRPr="00283CC0" w:rsidRDefault="009D5D59" w:rsidP="009D5D59">
            <w:pPr>
              <w:rPr>
                <w:rFonts w:ascii="Arial" w:hAnsi="Arial" w:cs="Arial"/>
                <w:color w:val="4F81BD" w:themeColor="accent1"/>
                <w:sz w:val="20"/>
                <w:szCs w:val="20"/>
              </w:rPr>
            </w:pPr>
          </w:p>
        </w:tc>
      </w:tr>
      <w:tr w:rsidR="006E3B1E" w:rsidRPr="00283CC0" w14:paraId="6E58ECDA" w14:textId="77777777" w:rsidTr="00C7491F">
        <w:trPr>
          <w:trHeight w:val="300"/>
        </w:trPr>
        <w:tc>
          <w:tcPr>
            <w:tcW w:w="850" w:type="dxa"/>
            <w:vMerge/>
            <w:tcBorders>
              <w:left w:val="single" w:sz="8" w:space="0" w:color="auto"/>
              <w:right w:val="single" w:sz="4" w:space="0" w:color="auto"/>
            </w:tcBorders>
            <w:shd w:val="clear" w:color="000000" w:fill="FFFFFF"/>
            <w:noWrap/>
          </w:tcPr>
          <w:p w14:paraId="11B258FA"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020C20E0" w14:textId="36E6B05E" w:rsidR="006E3B1E" w:rsidRPr="00283CC0" w:rsidRDefault="006E3B1E" w:rsidP="006E3B1E">
            <w:pPr>
              <w:jc w:val="center"/>
              <w:rPr>
                <w:rFonts w:ascii="Arial" w:hAnsi="Arial" w:cs="Arial"/>
                <w:sz w:val="20"/>
                <w:szCs w:val="20"/>
              </w:rPr>
            </w:pPr>
            <w:r w:rsidRPr="00283CC0">
              <w:rPr>
                <w:rFonts w:ascii="Arial" w:hAnsi="Arial" w:cs="Arial"/>
                <w:sz w:val="20"/>
                <w:szCs w:val="20"/>
              </w:rPr>
              <w:t>37725/1</w:t>
            </w:r>
          </w:p>
        </w:tc>
        <w:tc>
          <w:tcPr>
            <w:tcW w:w="1407" w:type="dxa"/>
            <w:tcBorders>
              <w:top w:val="single" w:sz="8" w:space="0" w:color="auto"/>
              <w:left w:val="nil"/>
              <w:bottom w:val="single" w:sz="4" w:space="0" w:color="auto"/>
              <w:right w:val="single" w:sz="4" w:space="0" w:color="auto"/>
            </w:tcBorders>
            <w:shd w:val="clear" w:color="000000" w:fill="FFFFFF"/>
            <w:noWrap/>
          </w:tcPr>
          <w:p w14:paraId="2655F1BE" w14:textId="016F3CE7" w:rsidR="006E3B1E" w:rsidRPr="00283CC0" w:rsidRDefault="006E3B1E" w:rsidP="006E3B1E">
            <w:pPr>
              <w:jc w:val="center"/>
              <w:rPr>
                <w:rFonts w:ascii="Arial" w:hAnsi="Arial" w:cs="Arial"/>
                <w:sz w:val="20"/>
                <w:szCs w:val="20"/>
              </w:rPr>
            </w:pPr>
            <w:r w:rsidRPr="00283CC0">
              <w:rPr>
                <w:rFonts w:ascii="Arial" w:hAnsi="Arial" w:cs="Arial"/>
                <w:sz w:val="20"/>
                <w:szCs w:val="20"/>
              </w:rPr>
              <w:t>1000020991</w:t>
            </w:r>
          </w:p>
        </w:tc>
        <w:tc>
          <w:tcPr>
            <w:tcW w:w="2410" w:type="dxa"/>
            <w:tcBorders>
              <w:top w:val="single" w:sz="8" w:space="0" w:color="auto"/>
              <w:left w:val="nil"/>
              <w:bottom w:val="single" w:sz="4" w:space="0" w:color="auto"/>
              <w:right w:val="single" w:sz="4" w:space="0" w:color="auto"/>
            </w:tcBorders>
            <w:shd w:val="clear" w:color="000000" w:fill="FFFFFF"/>
            <w:noWrap/>
          </w:tcPr>
          <w:p w14:paraId="4A27BAA0" w14:textId="3D5C5FC3" w:rsidR="006E3B1E" w:rsidRPr="00283CC0" w:rsidRDefault="006E3B1E" w:rsidP="006E3B1E">
            <w:pPr>
              <w:rPr>
                <w:rFonts w:ascii="Arial" w:hAnsi="Arial" w:cs="Arial"/>
                <w:sz w:val="20"/>
                <w:szCs w:val="20"/>
              </w:rPr>
            </w:pPr>
            <w:r w:rsidRPr="00283CC0">
              <w:rPr>
                <w:rFonts w:ascii="Arial" w:hAnsi="Arial" w:cs="Arial"/>
                <w:sz w:val="20"/>
                <w:szCs w:val="20"/>
              </w:rPr>
              <w:t xml:space="preserve">LEŽAJ 6418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12F6A3B" w14:textId="1F827957" w:rsidR="006E3B1E" w:rsidRPr="00283CC0" w:rsidRDefault="006E3B1E" w:rsidP="006E3B1E">
            <w:pPr>
              <w:jc w:val="center"/>
              <w:rPr>
                <w:rFonts w:ascii="Arial" w:hAnsi="Arial" w:cs="Arial"/>
                <w:sz w:val="20"/>
                <w:szCs w:val="20"/>
              </w:rPr>
            </w:pPr>
            <w:r w:rsidRPr="00283CC0">
              <w:rPr>
                <w:rFonts w:ascii="Arial" w:hAnsi="Arial" w:cs="Arial"/>
                <w:sz w:val="20"/>
                <w:szCs w:val="20"/>
              </w:rPr>
              <w:t>22</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30B5F08"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6498AA7" w14:textId="77777777" w:rsidR="006E3B1E" w:rsidRPr="00283CC0" w:rsidRDefault="006E3B1E" w:rsidP="006E3B1E">
            <w:pPr>
              <w:rPr>
                <w:rFonts w:ascii="Arial" w:hAnsi="Arial" w:cs="Arial"/>
                <w:color w:val="4F81BD" w:themeColor="accent1"/>
                <w:sz w:val="20"/>
                <w:szCs w:val="20"/>
              </w:rPr>
            </w:pPr>
          </w:p>
        </w:tc>
      </w:tr>
      <w:tr w:rsidR="006E3B1E" w:rsidRPr="00283CC0" w14:paraId="46558FAA" w14:textId="77777777" w:rsidTr="00C7491F">
        <w:trPr>
          <w:trHeight w:val="300"/>
        </w:trPr>
        <w:tc>
          <w:tcPr>
            <w:tcW w:w="850" w:type="dxa"/>
            <w:vMerge/>
            <w:tcBorders>
              <w:left w:val="single" w:sz="8" w:space="0" w:color="auto"/>
              <w:right w:val="single" w:sz="4" w:space="0" w:color="auto"/>
            </w:tcBorders>
            <w:shd w:val="clear" w:color="000000" w:fill="FFFFFF"/>
            <w:noWrap/>
          </w:tcPr>
          <w:p w14:paraId="08D6ACF8"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2EB66D0D" w14:textId="4B08DA4B" w:rsidR="006E3B1E" w:rsidRPr="00283CC0" w:rsidRDefault="006E3B1E" w:rsidP="006E3B1E">
            <w:pPr>
              <w:jc w:val="center"/>
              <w:rPr>
                <w:rFonts w:ascii="Arial" w:hAnsi="Arial" w:cs="Arial"/>
                <w:sz w:val="20"/>
                <w:szCs w:val="20"/>
              </w:rPr>
            </w:pPr>
            <w:r w:rsidRPr="00283CC0">
              <w:rPr>
                <w:rFonts w:ascii="Arial" w:hAnsi="Arial" w:cs="Arial"/>
                <w:sz w:val="20"/>
                <w:szCs w:val="20"/>
              </w:rPr>
              <w:t>37707/1</w:t>
            </w:r>
          </w:p>
        </w:tc>
        <w:tc>
          <w:tcPr>
            <w:tcW w:w="1407" w:type="dxa"/>
            <w:tcBorders>
              <w:top w:val="single" w:sz="8" w:space="0" w:color="auto"/>
              <w:left w:val="nil"/>
              <w:bottom w:val="single" w:sz="4" w:space="0" w:color="auto"/>
              <w:right w:val="single" w:sz="4" w:space="0" w:color="auto"/>
            </w:tcBorders>
            <w:shd w:val="clear" w:color="000000" w:fill="FFFFFF"/>
            <w:noWrap/>
          </w:tcPr>
          <w:p w14:paraId="27826617" w14:textId="23800BDD" w:rsidR="006E3B1E" w:rsidRPr="00283CC0" w:rsidRDefault="006E3B1E" w:rsidP="006E3B1E">
            <w:pPr>
              <w:jc w:val="center"/>
              <w:rPr>
                <w:rFonts w:ascii="Arial" w:hAnsi="Arial" w:cs="Arial"/>
                <w:sz w:val="20"/>
                <w:szCs w:val="20"/>
              </w:rPr>
            </w:pPr>
            <w:r w:rsidRPr="00283CC0">
              <w:rPr>
                <w:rFonts w:ascii="Arial" w:hAnsi="Arial" w:cs="Arial"/>
                <w:sz w:val="20"/>
                <w:szCs w:val="20"/>
              </w:rPr>
              <w:t>2000022825</w:t>
            </w:r>
          </w:p>
        </w:tc>
        <w:tc>
          <w:tcPr>
            <w:tcW w:w="2410" w:type="dxa"/>
            <w:tcBorders>
              <w:top w:val="single" w:sz="8" w:space="0" w:color="auto"/>
              <w:left w:val="nil"/>
              <w:bottom w:val="single" w:sz="4" w:space="0" w:color="auto"/>
              <w:right w:val="single" w:sz="4" w:space="0" w:color="auto"/>
            </w:tcBorders>
            <w:shd w:val="clear" w:color="000000" w:fill="FFFFFF"/>
            <w:noWrap/>
          </w:tcPr>
          <w:p w14:paraId="50933614" w14:textId="1BD2A08C" w:rsidR="006E3B1E" w:rsidRPr="00283CC0" w:rsidRDefault="006E3B1E" w:rsidP="006E3B1E">
            <w:pPr>
              <w:rPr>
                <w:rFonts w:ascii="Arial" w:hAnsi="Arial" w:cs="Arial"/>
                <w:sz w:val="20"/>
                <w:szCs w:val="20"/>
              </w:rPr>
            </w:pPr>
            <w:r w:rsidRPr="00283CC0">
              <w:rPr>
                <w:rFonts w:ascii="Arial" w:hAnsi="Arial" w:cs="Arial"/>
                <w:sz w:val="20"/>
                <w:szCs w:val="20"/>
              </w:rPr>
              <w:t xml:space="preserve">LEŽAJ KR. 6220 M.C3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A8E802C" w14:textId="6B75B467" w:rsidR="006E3B1E" w:rsidRPr="00283CC0" w:rsidRDefault="006E3B1E" w:rsidP="006E3B1E">
            <w:pPr>
              <w:jc w:val="center"/>
              <w:rPr>
                <w:rFonts w:ascii="Arial" w:hAnsi="Arial" w:cs="Arial"/>
                <w:sz w:val="20"/>
                <w:szCs w:val="20"/>
              </w:rPr>
            </w:pPr>
            <w:r w:rsidRPr="00283CC0">
              <w:rPr>
                <w:rFonts w:ascii="Arial" w:hAnsi="Arial" w:cs="Arial"/>
                <w:sz w:val="20"/>
                <w:szCs w:val="20"/>
              </w:rPr>
              <w:t>24</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D7E8D6"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10C0CD9" w14:textId="77777777" w:rsidR="006E3B1E" w:rsidRPr="00283CC0" w:rsidRDefault="006E3B1E" w:rsidP="006E3B1E">
            <w:pPr>
              <w:rPr>
                <w:rFonts w:ascii="Arial" w:hAnsi="Arial" w:cs="Arial"/>
                <w:color w:val="4F81BD" w:themeColor="accent1"/>
                <w:sz w:val="20"/>
                <w:szCs w:val="20"/>
              </w:rPr>
            </w:pPr>
          </w:p>
        </w:tc>
      </w:tr>
      <w:tr w:rsidR="006E3B1E" w:rsidRPr="00283CC0" w14:paraId="5A031C51" w14:textId="77777777" w:rsidTr="00C7491F">
        <w:trPr>
          <w:trHeight w:val="300"/>
        </w:trPr>
        <w:tc>
          <w:tcPr>
            <w:tcW w:w="850" w:type="dxa"/>
            <w:vMerge/>
            <w:tcBorders>
              <w:left w:val="single" w:sz="8" w:space="0" w:color="auto"/>
              <w:right w:val="single" w:sz="4" w:space="0" w:color="auto"/>
            </w:tcBorders>
            <w:shd w:val="clear" w:color="000000" w:fill="FFFFFF"/>
            <w:noWrap/>
          </w:tcPr>
          <w:p w14:paraId="285DE247"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4BE7B29" w14:textId="2DAB486A" w:rsidR="006E3B1E" w:rsidRPr="00283CC0" w:rsidRDefault="006E3B1E" w:rsidP="006E3B1E">
            <w:pPr>
              <w:jc w:val="center"/>
              <w:rPr>
                <w:rFonts w:ascii="Arial" w:hAnsi="Arial" w:cs="Arial"/>
                <w:sz w:val="20"/>
                <w:szCs w:val="20"/>
              </w:rPr>
            </w:pPr>
            <w:r w:rsidRPr="00283CC0">
              <w:rPr>
                <w:rFonts w:ascii="Arial" w:hAnsi="Arial" w:cs="Arial"/>
                <w:sz w:val="20"/>
                <w:szCs w:val="20"/>
              </w:rPr>
              <w:t>37586/1</w:t>
            </w:r>
          </w:p>
        </w:tc>
        <w:tc>
          <w:tcPr>
            <w:tcW w:w="1407" w:type="dxa"/>
            <w:tcBorders>
              <w:top w:val="single" w:sz="8" w:space="0" w:color="auto"/>
              <w:left w:val="nil"/>
              <w:bottom w:val="single" w:sz="4" w:space="0" w:color="auto"/>
              <w:right w:val="single" w:sz="4" w:space="0" w:color="auto"/>
            </w:tcBorders>
            <w:shd w:val="clear" w:color="000000" w:fill="FFFFFF"/>
            <w:noWrap/>
          </w:tcPr>
          <w:p w14:paraId="0A87A4AC" w14:textId="29D85E45" w:rsidR="006E3B1E" w:rsidRPr="00283CC0" w:rsidRDefault="006E3B1E" w:rsidP="006E3B1E">
            <w:pPr>
              <w:jc w:val="center"/>
              <w:rPr>
                <w:rFonts w:ascii="Arial" w:hAnsi="Arial" w:cs="Arial"/>
                <w:sz w:val="20"/>
                <w:szCs w:val="20"/>
              </w:rPr>
            </w:pPr>
            <w:r w:rsidRPr="00283CC0">
              <w:rPr>
                <w:rFonts w:ascii="Arial" w:hAnsi="Arial" w:cs="Arial"/>
                <w:sz w:val="20"/>
                <w:szCs w:val="20"/>
              </w:rPr>
              <w:t>2000022672</w:t>
            </w:r>
          </w:p>
        </w:tc>
        <w:tc>
          <w:tcPr>
            <w:tcW w:w="2410" w:type="dxa"/>
            <w:tcBorders>
              <w:top w:val="single" w:sz="8" w:space="0" w:color="auto"/>
              <w:left w:val="nil"/>
              <w:bottom w:val="single" w:sz="4" w:space="0" w:color="auto"/>
              <w:right w:val="single" w:sz="4" w:space="0" w:color="auto"/>
            </w:tcBorders>
            <w:shd w:val="clear" w:color="000000" w:fill="FFFFFF"/>
            <w:noWrap/>
          </w:tcPr>
          <w:p w14:paraId="10C5069F" w14:textId="7A65D321" w:rsidR="006E3B1E" w:rsidRPr="00283CC0" w:rsidRDefault="006E3B1E" w:rsidP="006E3B1E">
            <w:pPr>
              <w:rPr>
                <w:rFonts w:ascii="Arial" w:hAnsi="Arial" w:cs="Arial"/>
                <w:sz w:val="20"/>
                <w:szCs w:val="20"/>
              </w:rPr>
            </w:pPr>
            <w:r w:rsidRPr="00283CC0">
              <w:rPr>
                <w:rFonts w:ascii="Arial" w:hAnsi="Arial" w:cs="Arial"/>
                <w:sz w:val="20"/>
                <w:szCs w:val="20"/>
              </w:rPr>
              <w:t>LEŽAJ VALJČNI NU 2217 M.C3RN</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719BB4B6" w14:textId="1D96BD4B" w:rsidR="006E3B1E" w:rsidRPr="00283CC0" w:rsidRDefault="006E3B1E" w:rsidP="006E3B1E">
            <w:pPr>
              <w:jc w:val="center"/>
              <w:rPr>
                <w:rFonts w:ascii="Arial" w:hAnsi="Arial" w:cs="Arial"/>
                <w:sz w:val="20"/>
                <w:szCs w:val="20"/>
              </w:rPr>
            </w:pPr>
            <w:r w:rsidRPr="00283CC0">
              <w:rPr>
                <w:rFonts w:ascii="Arial" w:hAnsi="Arial" w:cs="Arial"/>
                <w:sz w:val="20"/>
                <w:szCs w:val="20"/>
              </w:rPr>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7097BC"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79FD9B" w14:textId="77777777" w:rsidR="006E3B1E" w:rsidRPr="00283CC0" w:rsidRDefault="006E3B1E" w:rsidP="006E3B1E">
            <w:pPr>
              <w:rPr>
                <w:rFonts w:ascii="Arial" w:hAnsi="Arial" w:cs="Arial"/>
                <w:color w:val="4F81BD" w:themeColor="accent1"/>
                <w:sz w:val="20"/>
                <w:szCs w:val="20"/>
              </w:rPr>
            </w:pPr>
          </w:p>
        </w:tc>
      </w:tr>
      <w:tr w:rsidR="006E3B1E" w:rsidRPr="00283CC0" w14:paraId="33B731E4" w14:textId="77777777" w:rsidTr="00C7491F">
        <w:trPr>
          <w:trHeight w:val="300"/>
        </w:trPr>
        <w:tc>
          <w:tcPr>
            <w:tcW w:w="850" w:type="dxa"/>
            <w:vMerge/>
            <w:tcBorders>
              <w:left w:val="single" w:sz="8" w:space="0" w:color="auto"/>
              <w:right w:val="single" w:sz="4" w:space="0" w:color="auto"/>
            </w:tcBorders>
            <w:shd w:val="clear" w:color="000000" w:fill="FFFFFF"/>
            <w:noWrap/>
          </w:tcPr>
          <w:p w14:paraId="42AF7538"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6030C600" w14:textId="1F05C3D5" w:rsidR="006E3B1E" w:rsidRPr="00283CC0" w:rsidRDefault="006E3B1E" w:rsidP="006E3B1E">
            <w:pPr>
              <w:jc w:val="center"/>
              <w:rPr>
                <w:rFonts w:ascii="Arial" w:hAnsi="Arial" w:cs="Arial"/>
                <w:sz w:val="20"/>
                <w:szCs w:val="20"/>
              </w:rPr>
            </w:pPr>
            <w:r w:rsidRPr="00283CC0">
              <w:rPr>
                <w:rFonts w:ascii="Arial" w:hAnsi="Arial" w:cs="Arial"/>
                <w:sz w:val="20"/>
                <w:szCs w:val="20"/>
              </w:rPr>
              <w:t>76934/1</w:t>
            </w:r>
          </w:p>
        </w:tc>
        <w:tc>
          <w:tcPr>
            <w:tcW w:w="1407" w:type="dxa"/>
            <w:tcBorders>
              <w:top w:val="single" w:sz="8" w:space="0" w:color="auto"/>
              <w:left w:val="nil"/>
              <w:bottom w:val="single" w:sz="4" w:space="0" w:color="auto"/>
              <w:right w:val="single" w:sz="4" w:space="0" w:color="auto"/>
            </w:tcBorders>
            <w:shd w:val="clear" w:color="000000" w:fill="FFFFFF"/>
            <w:noWrap/>
          </w:tcPr>
          <w:p w14:paraId="4A28D3FA" w14:textId="6CA556E7" w:rsidR="006E3B1E" w:rsidRPr="00283CC0" w:rsidRDefault="006E3B1E" w:rsidP="006E3B1E">
            <w:pPr>
              <w:jc w:val="center"/>
              <w:rPr>
                <w:rFonts w:ascii="Arial" w:hAnsi="Arial" w:cs="Arial"/>
                <w:sz w:val="20"/>
                <w:szCs w:val="20"/>
              </w:rPr>
            </w:pPr>
            <w:r w:rsidRPr="00283CC0">
              <w:rPr>
                <w:rFonts w:ascii="Arial" w:hAnsi="Arial" w:cs="Arial"/>
                <w:sz w:val="20"/>
                <w:szCs w:val="20"/>
              </w:rPr>
              <w:t>2000022683</w:t>
            </w:r>
          </w:p>
        </w:tc>
        <w:tc>
          <w:tcPr>
            <w:tcW w:w="2410" w:type="dxa"/>
            <w:tcBorders>
              <w:top w:val="single" w:sz="8" w:space="0" w:color="auto"/>
              <w:left w:val="nil"/>
              <w:bottom w:val="single" w:sz="4" w:space="0" w:color="auto"/>
              <w:right w:val="single" w:sz="4" w:space="0" w:color="auto"/>
            </w:tcBorders>
            <w:shd w:val="clear" w:color="000000" w:fill="FFFFFF"/>
            <w:noWrap/>
          </w:tcPr>
          <w:p w14:paraId="1B58FFD4" w14:textId="2F6182A3" w:rsidR="006E3B1E" w:rsidRPr="00283CC0" w:rsidRDefault="006E3B1E" w:rsidP="006E3B1E">
            <w:pPr>
              <w:rPr>
                <w:rFonts w:ascii="Arial" w:hAnsi="Arial" w:cs="Arial"/>
                <w:sz w:val="20"/>
                <w:szCs w:val="20"/>
              </w:rPr>
            </w:pPr>
            <w:r w:rsidRPr="00283CC0">
              <w:rPr>
                <w:rFonts w:ascii="Arial" w:hAnsi="Arial" w:cs="Arial"/>
                <w:sz w:val="20"/>
                <w:szCs w:val="20"/>
              </w:rPr>
              <w:t>LEŽAJ N 411 M.C3 PRIM.GREDI</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05B31F8" w14:textId="3AE8B30C" w:rsidR="006E3B1E" w:rsidRPr="00283CC0" w:rsidRDefault="006E3B1E" w:rsidP="006E3B1E">
            <w:pPr>
              <w:jc w:val="center"/>
              <w:rPr>
                <w:rFonts w:ascii="Arial" w:hAnsi="Arial" w:cs="Arial"/>
                <w:sz w:val="20"/>
                <w:szCs w:val="20"/>
              </w:rPr>
            </w:pPr>
            <w:r w:rsidRPr="00283CC0">
              <w:rPr>
                <w:rFonts w:ascii="Arial" w:hAnsi="Arial" w:cs="Arial"/>
                <w:sz w:val="20"/>
                <w:szCs w:val="20"/>
              </w:rPr>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598DBA7"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42F4000" w14:textId="77777777" w:rsidR="006E3B1E" w:rsidRPr="00283CC0" w:rsidRDefault="006E3B1E" w:rsidP="006E3B1E">
            <w:pPr>
              <w:rPr>
                <w:rFonts w:ascii="Arial" w:hAnsi="Arial" w:cs="Arial"/>
                <w:color w:val="4F81BD" w:themeColor="accent1"/>
                <w:sz w:val="20"/>
                <w:szCs w:val="20"/>
              </w:rPr>
            </w:pPr>
          </w:p>
        </w:tc>
      </w:tr>
      <w:tr w:rsidR="006E3B1E" w:rsidRPr="00283CC0" w14:paraId="066AB165" w14:textId="77777777" w:rsidTr="00C7491F">
        <w:trPr>
          <w:trHeight w:val="300"/>
        </w:trPr>
        <w:tc>
          <w:tcPr>
            <w:tcW w:w="850" w:type="dxa"/>
            <w:vMerge/>
            <w:tcBorders>
              <w:left w:val="single" w:sz="8" w:space="0" w:color="auto"/>
              <w:right w:val="single" w:sz="4" w:space="0" w:color="auto"/>
            </w:tcBorders>
            <w:shd w:val="clear" w:color="000000" w:fill="FFFFFF"/>
            <w:noWrap/>
          </w:tcPr>
          <w:p w14:paraId="033A91BF" w14:textId="77777777" w:rsidR="006E3B1E" w:rsidRPr="00283CC0" w:rsidRDefault="006E3B1E" w:rsidP="006E3B1E">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8F5FF43" w14:textId="3B367422" w:rsidR="006E3B1E" w:rsidRPr="00283CC0" w:rsidRDefault="006E3B1E" w:rsidP="006E3B1E">
            <w:pPr>
              <w:jc w:val="center"/>
              <w:rPr>
                <w:rFonts w:ascii="Arial" w:hAnsi="Arial" w:cs="Arial"/>
                <w:sz w:val="20"/>
                <w:szCs w:val="20"/>
              </w:rPr>
            </w:pPr>
            <w:r w:rsidRPr="00283CC0">
              <w:rPr>
                <w:rFonts w:ascii="Arial" w:hAnsi="Arial" w:cs="Arial"/>
                <w:sz w:val="20"/>
                <w:szCs w:val="20"/>
              </w:rPr>
              <w:t>37580/1</w:t>
            </w:r>
          </w:p>
        </w:tc>
        <w:tc>
          <w:tcPr>
            <w:tcW w:w="1407" w:type="dxa"/>
            <w:tcBorders>
              <w:top w:val="single" w:sz="8" w:space="0" w:color="auto"/>
              <w:left w:val="nil"/>
              <w:bottom w:val="single" w:sz="4" w:space="0" w:color="auto"/>
              <w:right w:val="single" w:sz="4" w:space="0" w:color="auto"/>
            </w:tcBorders>
            <w:shd w:val="clear" w:color="000000" w:fill="FFFFFF"/>
            <w:noWrap/>
          </w:tcPr>
          <w:p w14:paraId="104E93FF" w14:textId="1E03D3F5" w:rsidR="006E3B1E" w:rsidRPr="00283CC0" w:rsidRDefault="006E3B1E" w:rsidP="006E3B1E">
            <w:pPr>
              <w:jc w:val="center"/>
              <w:rPr>
                <w:rFonts w:ascii="Arial" w:hAnsi="Arial" w:cs="Arial"/>
                <w:sz w:val="20"/>
                <w:szCs w:val="20"/>
              </w:rPr>
            </w:pPr>
            <w:r w:rsidRPr="00283CC0">
              <w:rPr>
                <w:rFonts w:ascii="Arial" w:hAnsi="Arial" w:cs="Arial"/>
                <w:sz w:val="20"/>
                <w:szCs w:val="20"/>
              </w:rPr>
              <w:t>2000022666</w:t>
            </w:r>
          </w:p>
        </w:tc>
        <w:tc>
          <w:tcPr>
            <w:tcW w:w="2410" w:type="dxa"/>
            <w:tcBorders>
              <w:top w:val="single" w:sz="8" w:space="0" w:color="auto"/>
              <w:left w:val="nil"/>
              <w:bottom w:val="single" w:sz="4" w:space="0" w:color="auto"/>
              <w:right w:val="single" w:sz="4" w:space="0" w:color="auto"/>
            </w:tcBorders>
            <w:shd w:val="clear" w:color="000000" w:fill="FFFFFF"/>
            <w:noWrap/>
          </w:tcPr>
          <w:p w14:paraId="31906259" w14:textId="4ADD858D" w:rsidR="006E3B1E" w:rsidRPr="00283CC0" w:rsidRDefault="006E3B1E" w:rsidP="006E3B1E">
            <w:pPr>
              <w:rPr>
                <w:rFonts w:ascii="Arial" w:hAnsi="Arial" w:cs="Arial"/>
                <w:sz w:val="20"/>
                <w:szCs w:val="20"/>
              </w:rPr>
            </w:pPr>
            <w:r w:rsidRPr="00283CC0">
              <w:rPr>
                <w:rFonts w:ascii="Arial" w:hAnsi="Arial" w:cs="Arial"/>
                <w:sz w:val="20"/>
                <w:szCs w:val="20"/>
              </w:rPr>
              <w:t>LEŽAJ VALJČNI N216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0B19B977" w14:textId="5AD9BE4A" w:rsidR="006E3B1E" w:rsidRPr="00283CC0" w:rsidRDefault="006E3B1E" w:rsidP="006E3B1E">
            <w:pPr>
              <w:jc w:val="center"/>
              <w:rPr>
                <w:rFonts w:ascii="Arial" w:hAnsi="Arial" w:cs="Arial"/>
                <w:sz w:val="20"/>
                <w:szCs w:val="20"/>
              </w:rPr>
            </w:pPr>
            <w:r w:rsidRPr="00283CC0">
              <w:rPr>
                <w:rFonts w:ascii="Arial" w:hAnsi="Arial" w:cs="Arial"/>
                <w:sz w:val="20"/>
                <w:szCs w:val="20"/>
              </w:rPr>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4ECC87E" w14:textId="77777777" w:rsidR="006E3B1E" w:rsidRPr="00283CC0" w:rsidRDefault="006E3B1E" w:rsidP="006E3B1E">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AD487CE" w14:textId="77777777" w:rsidR="006E3B1E" w:rsidRPr="00283CC0" w:rsidRDefault="006E3B1E" w:rsidP="006E3B1E">
            <w:pPr>
              <w:rPr>
                <w:rFonts w:ascii="Arial" w:hAnsi="Arial" w:cs="Arial"/>
                <w:color w:val="4F81BD" w:themeColor="accent1"/>
                <w:sz w:val="20"/>
                <w:szCs w:val="20"/>
              </w:rPr>
            </w:pPr>
          </w:p>
        </w:tc>
      </w:tr>
      <w:tr w:rsidR="009D5D59" w:rsidRPr="00283CC0" w14:paraId="03494886" w14:textId="77777777" w:rsidTr="00C7491F">
        <w:trPr>
          <w:trHeight w:val="300"/>
        </w:trPr>
        <w:tc>
          <w:tcPr>
            <w:tcW w:w="850" w:type="dxa"/>
            <w:vMerge/>
            <w:tcBorders>
              <w:left w:val="single" w:sz="8" w:space="0" w:color="auto"/>
              <w:right w:val="single" w:sz="4" w:space="0" w:color="auto"/>
            </w:tcBorders>
            <w:shd w:val="clear" w:color="000000" w:fill="FFFFFF"/>
            <w:noWrap/>
          </w:tcPr>
          <w:p w14:paraId="4DE3C58E"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361EB426" w14:textId="33120735" w:rsidR="009D5D59" w:rsidRPr="00283CC0" w:rsidRDefault="009D5D59" w:rsidP="009D5D59">
            <w:pPr>
              <w:jc w:val="center"/>
              <w:rPr>
                <w:rFonts w:ascii="Arial" w:hAnsi="Arial" w:cs="Arial"/>
                <w:sz w:val="20"/>
                <w:szCs w:val="20"/>
              </w:rPr>
            </w:pPr>
            <w:r w:rsidRPr="00283CC0">
              <w:rPr>
                <w:rFonts w:ascii="Arial" w:hAnsi="Arial" w:cs="Arial"/>
                <w:sz w:val="20"/>
                <w:szCs w:val="20"/>
              </w:rPr>
              <w:t>37599/1</w:t>
            </w:r>
          </w:p>
        </w:tc>
        <w:tc>
          <w:tcPr>
            <w:tcW w:w="1407" w:type="dxa"/>
            <w:tcBorders>
              <w:top w:val="single" w:sz="8" w:space="0" w:color="auto"/>
              <w:left w:val="nil"/>
              <w:bottom w:val="single" w:sz="4" w:space="0" w:color="auto"/>
              <w:right w:val="single" w:sz="4" w:space="0" w:color="auto"/>
            </w:tcBorders>
            <w:shd w:val="clear" w:color="000000" w:fill="FFFFFF"/>
            <w:noWrap/>
          </w:tcPr>
          <w:p w14:paraId="52F1EE4B" w14:textId="10882378" w:rsidR="009D5D59" w:rsidRPr="00283CC0" w:rsidRDefault="006E3B1E" w:rsidP="009D5D59">
            <w:pPr>
              <w:jc w:val="center"/>
              <w:rPr>
                <w:rFonts w:ascii="Arial" w:hAnsi="Arial" w:cs="Arial"/>
                <w:sz w:val="20"/>
                <w:szCs w:val="20"/>
              </w:rPr>
            </w:pPr>
            <w:r w:rsidRPr="00283CC0">
              <w:rPr>
                <w:rFonts w:ascii="Arial" w:hAnsi="Arial" w:cs="Arial"/>
                <w:sz w:val="20"/>
                <w:szCs w:val="20"/>
              </w:rPr>
              <w:t>2000022688</w:t>
            </w:r>
          </w:p>
        </w:tc>
        <w:tc>
          <w:tcPr>
            <w:tcW w:w="2410" w:type="dxa"/>
            <w:tcBorders>
              <w:top w:val="single" w:sz="8" w:space="0" w:color="auto"/>
              <w:left w:val="nil"/>
              <w:bottom w:val="single" w:sz="4" w:space="0" w:color="auto"/>
              <w:right w:val="single" w:sz="4" w:space="0" w:color="auto"/>
            </w:tcBorders>
            <w:shd w:val="clear" w:color="000000" w:fill="FFFFFF"/>
            <w:noWrap/>
          </w:tcPr>
          <w:p w14:paraId="264FA0F1" w14:textId="2F594000" w:rsidR="009D5D59" w:rsidRPr="00283CC0" w:rsidRDefault="009D5D59" w:rsidP="009D5D59">
            <w:pPr>
              <w:rPr>
                <w:rFonts w:ascii="Arial" w:hAnsi="Arial" w:cs="Arial"/>
                <w:sz w:val="20"/>
                <w:szCs w:val="20"/>
              </w:rPr>
            </w:pPr>
            <w:r w:rsidRPr="00283CC0">
              <w:rPr>
                <w:rFonts w:ascii="Arial" w:hAnsi="Arial" w:cs="Arial"/>
                <w:sz w:val="20"/>
                <w:szCs w:val="20"/>
              </w:rPr>
              <w:t>NUP 2218 M.C3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57DE1464" w14:textId="6E660602" w:rsidR="009D5D59" w:rsidRPr="00283CC0" w:rsidRDefault="009D5D59" w:rsidP="009D5D59">
            <w:pPr>
              <w:jc w:val="center"/>
              <w:rPr>
                <w:rFonts w:ascii="Arial" w:hAnsi="Arial" w:cs="Arial"/>
                <w:sz w:val="20"/>
                <w:szCs w:val="20"/>
              </w:rPr>
            </w:pPr>
            <w:r w:rsidRPr="00283CC0">
              <w:rPr>
                <w:rFonts w:ascii="Arial" w:hAnsi="Arial" w:cs="Arial"/>
                <w:sz w:val="20"/>
                <w:szCs w:val="20"/>
              </w:rPr>
              <w:t>10</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DC12E2B"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1532C3" w14:textId="77777777" w:rsidR="009D5D59" w:rsidRPr="00283CC0" w:rsidRDefault="009D5D59" w:rsidP="009D5D59">
            <w:pPr>
              <w:rPr>
                <w:rFonts w:ascii="Arial" w:hAnsi="Arial" w:cs="Arial"/>
                <w:color w:val="4F81BD" w:themeColor="accent1"/>
                <w:sz w:val="20"/>
                <w:szCs w:val="20"/>
              </w:rPr>
            </w:pPr>
          </w:p>
        </w:tc>
      </w:tr>
      <w:tr w:rsidR="009D5D59" w:rsidRPr="00283CC0" w14:paraId="3576CA30" w14:textId="77777777" w:rsidTr="00C7491F">
        <w:trPr>
          <w:trHeight w:val="300"/>
        </w:trPr>
        <w:tc>
          <w:tcPr>
            <w:tcW w:w="850" w:type="dxa"/>
            <w:vMerge/>
            <w:tcBorders>
              <w:left w:val="single" w:sz="8" w:space="0" w:color="auto"/>
              <w:bottom w:val="single" w:sz="8" w:space="0" w:color="000000"/>
              <w:right w:val="single" w:sz="4" w:space="0" w:color="auto"/>
            </w:tcBorders>
            <w:shd w:val="clear" w:color="000000" w:fill="FFFFFF"/>
            <w:noWrap/>
          </w:tcPr>
          <w:p w14:paraId="1BD27B1D" w14:textId="77777777" w:rsidR="009D5D59" w:rsidRPr="00283CC0" w:rsidRDefault="009D5D59" w:rsidP="009D5D59">
            <w:pPr>
              <w:jc w:val="center"/>
              <w:rPr>
                <w:rFonts w:ascii="Arial" w:hAnsi="Arial" w:cs="Arial"/>
                <w:color w:val="000000"/>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74C9CDF7" w14:textId="55AB4156" w:rsidR="009D5D59" w:rsidRPr="00283CC0" w:rsidRDefault="009D5D59" w:rsidP="009D5D59">
            <w:pPr>
              <w:jc w:val="center"/>
              <w:rPr>
                <w:rFonts w:ascii="Arial" w:hAnsi="Arial" w:cs="Arial"/>
                <w:sz w:val="20"/>
                <w:szCs w:val="20"/>
              </w:rPr>
            </w:pPr>
            <w:r w:rsidRPr="00283CC0">
              <w:rPr>
                <w:rFonts w:ascii="Arial" w:hAnsi="Arial" w:cs="Arial"/>
                <w:sz w:val="20"/>
                <w:szCs w:val="20"/>
              </w:rPr>
              <w:t>37562/1</w:t>
            </w:r>
          </w:p>
        </w:tc>
        <w:tc>
          <w:tcPr>
            <w:tcW w:w="1407" w:type="dxa"/>
            <w:tcBorders>
              <w:top w:val="single" w:sz="8" w:space="0" w:color="auto"/>
              <w:left w:val="nil"/>
              <w:bottom w:val="single" w:sz="4" w:space="0" w:color="auto"/>
              <w:right w:val="single" w:sz="4" w:space="0" w:color="auto"/>
            </w:tcBorders>
            <w:shd w:val="clear" w:color="000000" w:fill="FFFFFF"/>
            <w:noWrap/>
          </w:tcPr>
          <w:p w14:paraId="7CEF730A" w14:textId="296ED01B" w:rsidR="009D5D59" w:rsidRPr="00283CC0" w:rsidRDefault="006E3B1E" w:rsidP="009D5D59">
            <w:pPr>
              <w:jc w:val="center"/>
              <w:rPr>
                <w:rFonts w:ascii="Arial" w:hAnsi="Arial" w:cs="Arial"/>
                <w:sz w:val="20"/>
                <w:szCs w:val="20"/>
              </w:rPr>
            </w:pPr>
            <w:r w:rsidRPr="00283CC0">
              <w:rPr>
                <w:rFonts w:ascii="Arial" w:hAnsi="Arial" w:cs="Arial"/>
                <w:sz w:val="20"/>
                <w:szCs w:val="20"/>
              </w:rPr>
              <w:t>2000022646</w:t>
            </w:r>
          </w:p>
        </w:tc>
        <w:tc>
          <w:tcPr>
            <w:tcW w:w="2410" w:type="dxa"/>
            <w:tcBorders>
              <w:top w:val="single" w:sz="8" w:space="0" w:color="auto"/>
              <w:left w:val="nil"/>
              <w:bottom w:val="single" w:sz="4" w:space="0" w:color="auto"/>
              <w:right w:val="single" w:sz="4" w:space="0" w:color="auto"/>
            </w:tcBorders>
            <w:shd w:val="clear" w:color="000000" w:fill="FFFFFF"/>
            <w:noWrap/>
          </w:tcPr>
          <w:p w14:paraId="091D3FA5" w14:textId="0DF9084F" w:rsidR="009D5D59" w:rsidRPr="00283CC0" w:rsidRDefault="009D5D59" w:rsidP="009D5D59">
            <w:pPr>
              <w:rPr>
                <w:rFonts w:ascii="Arial" w:hAnsi="Arial" w:cs="Arial"/>
                <w:sz w:val="20"/>
                <w:szCs w:val="20"/>
              </w:rPr>
            </w:pPr>
            <w:r w:rsidRPr="00283CC0">
              <w:rPr>
                <w:rFonts w:ascii="Arial" w:hAnsi="Arial" w:cs="Arial"/>
                <w:sz w:val="20"/>
                <w:szCs w:val="20"/>
              </w:rPr>
              <w:t xml:space="preserve">6411 M.C3 ležaj na gredi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421F5DE8" w14:textId="5B0159F6" w:rsidR="009D5D59" w:rsidRPr="00283CC0" w:rsidRDefault="009D5D59" w:rsidP="009D5D59">
            <w:pPr>
              <w:jc w:val="center"/>
              <w:rPr>
                <w:rFonts w:ascii="Arial" w:hAnsi="Arial" w:cs="Arial"/>
                <w:sz w:val="20"/>
                <w:szCs w:val="20"/>
              </w:rPr>
            </w:pPr>
            <w:r w:rsidRPr="00283CC0">
              <w:rPr>
                <w:rFonts w:ascii="Arial" w:hAnsi="Arial" w:cs="Arial"/>
                <w:sz w:val="20"/>
                <w:szCs w:val="20"/>
              </w:rPr>
              <w:t>16</w:t>
            </w:r>
          </w:p>
        </w:tc>
        <w:tc>
          <w:tcPr>
            <w:tcW w:w="397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8625344" w14:textId="77777777" w:rsidR="009D5D59" w:rsidRPr="00283CC0" w:rsidRDefault="009D5D59" w:rsidP="009D5D59">
            <w:pPr>
              <w:rPr>
                <w:rFonts w:ascii="Arial" w:hAnsi="Arial" w:cs="Arial"/>
                <w:color w:val="4F81BD" w:themeColor="accent1"/>
                <w:sz w:val="20"/>
                <w:szCs w:val="20"/>
              </w:rPr>
            </w:pP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F212434" w14:textId="77777777" w:rsidR="009D5D59" w:rsidRPr="00283CC0" w:rsidRDefault="009D5D59" w:rsidP="009D5D59">
            <w:pPr>
              <w:rPr>
                <w:rFonts w:ascii="Arial" w:hAnsi="Arial" w:cs="Arial"/>
                <w:color w:val="4F81BD" w:themeColor="accent1"/>
                <w:sz w:val="20"/>
                <w:szCs w:val="20"/>
              </w:rPr>
            </w:pPr>
          </w:p>
        </w:tc>
      </w:tr>
      <w:tr w:rsidR="009D5D59" w:rsidRPr="00283CC0" w14:paraId="4F78F573"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09098DA2" w14:textId="77777777" w:rsidR="009D5D59" w:rsidRPr="00283CC0" w:rsidRDefault="009D5D59" w:rsidP="00C7491F">
            <w:pPr>
              <w:jc w:val="right"/>
              <w:rPr>
                <w:rFonts w:ascii="Arial" w:hAnsi="Arial" w:cs="Arial"/>
                <w:b/>
                <w:bCs/>
                <w:color w:val="000000"/>
                <w:sz w:val="20"/>
                <w:szCs w:val="20"/>
              </w:rPr>
            </w:pPr>
            <w:r w:rsidRPr="00283CC0">
              <w:rPr>
                <w:rFonts w:ascii="Arial" w:hAnsi="Arial" w:cs="Arial"/>
                <w:b/>
                <w:bCs/>
                <w:color w:val="000000"/>
                <w:sz w:val="20"/>
                <w:szCs w:val="20"/>
              </w:rPr>
              <w:t>SKUPNA VREDNOST V EUR brez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8B423D" w14:textId="77777777" w:rsidR="009D5D59" w:rsidRPr="00283CC0" w:rsidRDefault="009D5D59" w:rsidP="00C7491F">
            <w:pPr>
              <w:jc w:val="center"/>
              <w:rPr>
                <w:rFonts w:ascii="Arial" w:hAnsi="Arial" w:cs="Arial"/>
                <w:b/>
                <w:bCs/>
                <w:color w:val="000000"/>
                <w:sz w:val="20"/>
                <w:szCs w:val="20"/>
              </w:rPr>
            </w:pPr>
          </w:p>
        </w:tc>
      </w:tr>
      <w:tr w:rsidR="009D5D59" w:rsidRPr="00283CC0" w14:paraId="5D276CC8"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6E6D2E11" w14:textId="77777777" w:rsidR="009D5D59" w:rsidRPr="00283CC0" w:rsidRDefault="009D5D59" w:rsidP="00C7491F">
            <w:pPr>
              <w:jc w:val="right"/>
              <w:rPr>
                <w:rFonts w:ascii="Arial" w:hAnsi="Arial" w:cs="Arial"/>
                <w:b/>
                <w:bCs/>
                <w:color w:val="000000"/>
                <w:sz w:val="20"/>
                <w:szCs w:val="20"/>
              </w:rPr>
            </w:pPr>
            <w:r w:rsidRPr="00283CC0">
              <w:rPr>
                <w:rFonts w:ascii="Arial" w:hAnsi="Arial" w:cs="Arial"/>
                <w:b/>
                <w:bCs/>
                <w:color w:val="000000"/>
                <w:sz w:val="20"/>
                <w:szCs w:val="20"/>
              </w:rPr>
              <w:t>DDV (22%):</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8D3497" w14:textId="77777777" w:rsidR="009D5D59" w:rsidRPr="00283CC0" w:rsidRDefault="009D5D59" w:rsidP="00C7491F">
            <w:pPr>
              <w:jc w:val="center"/>
              <w:rPr>
                <w:rFonts w:ascii="Arial" w:hAnsi="Arial" w:cs="Arial"/>
                <w:b/>
                <w:bCs/>
                <w:color w:val="000000"/>
                <w:sz w:val="20"/>
                <w:szCs w:val="20"/>
              </w:rPr>
            </w:pPr>
          </w:p>
        </w:tc>
      </w:tr>
      <w:tr w:rsidR="009D5D59" w:rsidRPr="00283CC0" w14:paraId="28F47517" w14:textId="77777777" w:rsidTr="00C7491F">
        <w:trPr>
          <w:trHeight w:val="300"/>
        </w:trPr>
        <w:tc>
          <w:tcPr>
            <w:tcW w:w="10775" w:type="dxa"/>
            <w:gridSpan w:val="6"/>
            <w:tcBorders>
              <w:top w:val="single" w:sz="4" w:space="0" w:color="auto"/>
              <w:left w:val="single" w:sz="4" w:space="0" w:color="auto"/>
              <w:bottom w:val="single" w:sz="4" w:space="0" w:color="auto"/>
              <w:right w:val="single" w:sz="4" w:space="0" w:color="auto"/>
            </w:tcBorders>
            <w:shd w:val="clear" w:color="000000" w:fill="FFFFFF"/>
          </w:tcPr>
          <w:p w14:paraId="4C850C19" w14:textId="77777777" w:rsidR="009D5D59" w:rsidRPr="00283CC0" w:rsidRDefault="009D5D59" w:rsidP="00C7491F">
            <w:pPr>
              <w:jc w:val="right"/>
              <w:rPr>
                <w:rFonts w:ascii="Arial" w:hAnsi="Arial" w:cs="Arial"/>
                <w:b/>
                <w:bCs/>
                <w:color w:val="000000"/>
                <w:sz w:val="20"/>
                <w:szCs w:val="20"/>
              </w:rPr>
            </w:pPr>
            <w:r w:rsidRPr="00283CC0">
              <w:rPr>
                <w:rFonts w:ascii="Arial" w:hAnsi="Arial" w:cs="Arial"/>
                <w:b/>
                <w:bCs/>
                <w:color w:val="000000"/>
                <w:sz w:val="20"/>
                <w:szCs w:val="20"/>
              </w:rPr>
              <w:t>SKUPNA VREDNOST V EUR z DDV:</w:t>
            </w:r>
          </w:p>
        </w:tc>
        <w:tc>
          <w:tcPr>
            <w:tcW w:w="3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2DF3F3" w14:textId="77777777" w:rsidR="009D5D59" w:rsidRPr="00283CC0" w:rsidRDefault="009D5D59" w:rsidP="00C7491F">
            <w:pPr>
              <w:jc w:val="center"/>
              <w:rPr>
                <w:rFonts w:ascii="Arial" w:hAnsi="Arial" w:cs="Arial"/>
                <w:b/>
                <w:bCs/>
                <w:color w:val="000000"/>
                <w:sz w:val="20"/>
                <w:szCs w:val="20"/>
              </w:rPr>
            </w:pPr>
          </w:p>
        </w:tc>
      </w:tr>
    </w:tbl>
    <w:p w14:paraId="6E9AFCEF" w14:textId="77777777" w:rsidR="009D5D59" w:rsidRPr="00283CC0" w:rsidRDefault="009D5D59" w:rsidP="00E96BDC">
      <w:pPr>
        <w:rPr>
          <w:rFonts w:ascii="Arial" w:hAnsi="Arial" w:cs="Arial"/>
          <w:b/>
          <w:color w:val="000000"/>
          <w:sz w:val="20"/>
          <w:szCs w:val="20"/>
        </w:rPr>
      </w:pPr>
    </w:p>
    <w:p w14:paraId="113DAAD8" w14:textId="77777777" w:rsidR="009D5D59" w:rsidRPr="00283CC0" w:rsidRDefault="009D5D59" w:rsidP="00E96BDC">
      <w:pPr>
        <w:rPr>
          <w:rFonts w:ascii="Arial" w:hAnsi="Arial" w:cs="Arial"/>
          <w:b/>
          <w:color w:val="000000"/>
          <w:sz w:val="20"/>
          <w:szCs w:val="20"/>
        </w:rPr>
      </w:pPr>
    </w:p>
    <w:p w14:paraId="05CFD3BA" w14:textId="77777777" w:rsidR="009D5D59" w:rsidRPr="00283CC0" w:rsidRDefault="009D5D59" w:rsidP="00E96BDC">
      <w:pPr>
        <w:rPr>
          <w:rFonts w:ascii="Arial" w:hAnsi="Arial" w:cs="Arial"/>
          <w:b/>
          <w:color w:val="000000"/>
          <w:sz w:val="20"/>
          <w:szCs w:val="20"/>
        </w:rPr>
      </w:pPr>
    </w:p>
    <w:p w14:paraId="10FA287B" w14:textId="77777777" w:rsidR="009D5D59" w:rsidRPr="00283CC0" w:rsidRDefault="009D5D59" w:rsidP="00E96BDC">
      <w:pPr>
        <w:rPr>
          <w:rFonts w:ascii="Arial" w:hAnsi="Arial" w:cs="Arial"/>
          <w:b/>
          <w:color w:val="000000"/>
          <w:sz w:val="20"/>
          <w:szCs w:val="20"/>
        </w:rPr>
      </w:pPr>
    </w:p>
    <w:p w14:paraId="350335E4" w14:textId="0D8ACB35" w:rsidR="005A3E05" w:rsidRPr="00283CC0" w:rsidRDefault="006D4C1C" w:rsidP="00E96BDC">
      <w:pPr>
        <w:rPr>
          <w:rFonts w:ascii="Arial" w:hAnsi="Arial" w:cs="Arial"/>
          <w:b/>
          <w:color w:val="000000"/>
          <w:sz w:val="20"/>
          <w:szCs w:val="20"/>
        </w:rPr>
      </w:pPr>
      <w:r w:rsidRPr="00283CC0">
        <w:rPr>
          <w:rFonts w:ascii="Arial" w:hAnsi="Arial" w:cs="Arial"/>
          <w:b/>
          <w:color w:val="000000"/>
          <w:sz w:val="20"/>
          <w:szCs w:val="20"/>
        </w:rPr>
        <w:t>Ponudniki morajo ponudbeni predračun predložiti tudi v formatu .xlsx (excel tabela). V primeru razhajanj med ponudbenim predračunom v pisni obliki in elektronsko verzijo v formatu .xlsx je merodajna pisna verzija.</w:t>
      </w:r>
    </w:p>
    <w:p w14:paraId="57373C73" w14:textId="77777777" w:rsidR="005A3E05" w:rsidRPr="00283CC0" w:rsidRDefault="005A3E05" w:rsidP="00E96BDC">
      <w:pPr>
        <w:rPr>
          <w:rFonts w:ascii="Arial" w:hAnsi="Arial" w:cs="Arial"/>
          <w:b/>
          <w:color w:val="000000"/>
          <w:sz w:val="20"/>
          <w:szCs w:val="20"/>
        </w:rPr>
      </w:pPr>
    </w:p>
    <w:p w14:paraId="4F630862" w14:textId="48756A57" w:rsidR="00081538" w:rsidRPr="00283CC0" w:rsidRDefault="00081538" w:rsidP="006D4C1C">
      <w:pPr>
        <w:pStyle w:val="Odstavekseznama"/>
        <w:numPr>
          <w:ilvl w:val="0"/>
          <w:numId w:val="33"/>
        </w:numPr>
        <w:tabs>
          <w:tab w:val="num" w:pos="0"/>
        </w:tabs>
        <w:jc w:val="both"/>
        <w:rPr>
          <w:rFonts w:ascii="Arial" w:hAnsi="Arial" w:cs="Arial"/>
          <w:sz w:val="20"/>
        </w:rPr>
      </w:pPr>
      <w:r w:rsidRPr="00283CC0">
        <w:rPr>
          <w:rFonts w:ascii="Arial" w:hAnsi="Arial" w:cs="Arial"/>
          <w:sz w:val="20"/>
        </w:rPr>
        <w:t>Ponudbeni pogoji:</w:t>
      </w:r>
    </w:p>
    <w:p w14:paraId="254572CB" w14:textId="77777777" w:rsidR="00081538" w:rsidRPr="00283CC0" w:rsidRDefault="00081538" w:rsidP="00081538">
      <w:pPr>
        <w:pStyle w:val="Odstavekseznama"/>
        <w:tabs>
          <w:tab w:val="num" w:pos="0"/>
        </w:tabs>
        <w:ind w:left="720"/>
        <w:jc w:val="both"/>
        <w:rPr>
          <w:rFonts w:ascii="Arial" w:hAnsi="Arial" w:cs="Arial"/>
          <w:color w:val="FF0000"/>
          <w:sz w:val="20"/>
        </w:rPr>
      </w:pPr>
    </w:p>
    <w:p w14:paraId="0B402694" w14:textId="6A5EBFD6" w:rsidR="005C6F64" w:rsidRPr="00283CC0" w:rsidRDefault="005C6F64" w:rsidP="005C6F64">
      <w:pPr>
        <w:autoSpaceDE w:val="0"/>
        <w:autoSpaceDN w:val="0"/>
        <w:adjustRightInd w:val="0"/>
        <w:rPr>
          <w:rFonts w:ascii="Arial" w:hAnsi="Arial" w:cs="Arial"/>
          <w:sz w:val="20"/>
          <w:szCs w:val="20"/>
        </w:rPr>
      </w:pPr>
      <w:r w:rsidRPr="00283CC0">
        <w:rPr>
          <w:rFonts w:ascii="Arial" w:hAnsi="Arial" w:cs="Arial"/>
          <w:sz w:val="20"/>
          <w:szCs w:val="20"/>
        </w:rPr>
        <w:t>Pariteta: DDP SŽ-Vleka in tehnika d.o.o., Center Ljubljana, Zaloška 217, 1000 Ljubljana</w:t>
      </w:r>
      <w:r w:rsidR="003D5D29" w:rsidRPr="00283CC0">
        <w:rPr>
          <w:rFonts w:ascii="Arial" w:hAnsi="Arial" w:cs="Arial"/>
          <w:sz w:val="20"/>
          <w:szCs w:val="20"/>
        </w:rPr>
        <w:t>, Center Divača, Ulica Ludvika Požrlja 22, 6215 Divača,  Center Ptuj, Osojnikova cesta 6, 2250 Ptuj, Center Dobova, Ulica 15. Aprila 23, 8257 Dobova, Center Maribor, Kurilniška ulica 8, 2000 Maribor.</w:t>
      </w:r>
    </w:p>
    <w:p w14:paraId="37149FE2" w14:textId="0B8AF8AA"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Ponudba velja 120 dni, od skrajnega roka za predložitev ponudb.</w:t>
      </w:r>
    </w:p>
    <w:p w14:paraId="2D4669B5" w14:textId="77777777"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Rok plačila je 30 dni od dneva prejema računa.</w:t>
      </w:r>
    </w:p>
    <w:p w14:paraId="72ACDBAB" w14:textId="3B24A92B"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 xml:space="preserve">Opomba: *Naročnik zaradi narave obratovanja in s tem povezanih obremenitev, ne more točno določiti količine dobavljenih ležajev. Količine po ponudbenem predračunu so okvirne, predvidene za obdobje do zadnjega odpoklica s strani naročnika, ki bo izveden predvidoma v </w:t>
      </w:r>
      <w:r w:rsidR="007B3719" w:rsidRPr="00283CC0">
        <w:rPr>
          <w:rFonts w:ascii="Arial" w:hAnsi="Arial" w:cs="Arial"/>
          <w:color w:val="000000"/>
          <w:sz w:val="20"/>
          <w:szCs w:val="20"/>
        </w:rPr>
        <w:t>mesecu marcu</w:t>
      </w:r>
      <w:r w:rsidR="00BB6655">
        <w:rPr>
          <w:rFonts w:ascii="Arial" w:hAnsi="Arial" w:cs="Arial"/>
          <w:color w:val="000000"/>
          <w:sz w:val="20"/>
          <w:szCs w:val="20"/>
        </w:rPr>
        <w:t xml:space="preserve"> 2024</w:t>
      </w:r>
      <w:r w:rsidRPr="00283CC0">
        <w:rPr>
          <w:rFonts w:ascii="Arial" w:hAnsi="Arial" w:cs="Arial"/>
          <w:color w:val="000000"/>
          <w:sz w:val="20"/>
          <w:szCs w:val="20"/>
        </w:rPr>
        <w:t>.</w:t>
      </w:r>
    </w:p>
    <w:p w14:paraId="1A443F59" w14:textId="77777777"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Naročnik si v času pogodbenega razmerja pridržuje pravico spremeniti okvirno količino, z odstopanjem do ±20%.</w:t>
      </w:r>
    </w:p>
    <w:p w14:paraId="64918CA3" w14:textId="77777777" w:rsidR="00862142" w:rsidRPr="00283CC0" w:rsidRDefault="00862142" w:rsidP="005C6F64">
      <w:pPr>
        <w:autoSpaceDE w:val="0"/>
        <w:autoSpaceDN w:val="0"/>
        <w:adjustRightInd w:val="0"/>
        <w:rPr>
          <w:rFonts w:ascii="Arial" w:hAnsi="Arial" w:cs="Arial"/>
          <w:color w:val="000000"/>
          <w:sz w:val="20"/>
          <w:szCs w:val="20"/>
        </w:rPr>
      </w:pPr>
    </w:p>
    <w:p w14:paraId="3ECD44D9" w14:textId="59F3E7A6" w:rsidR="00862142" w:rsidRPr="00283CC0" w:rsidRDefault="00862142"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lastRenderedPageBreak/>
        <w:t xml:space="preserve">Izbrani ponudnik bo ob podpisu pogodbe naročniku posredoval okviren plan dobav ležajev, ki mora upoštevati roke dobave, ki so določeni v razpisnem obrazcu 12: Tehnične zahteve, pri čemer mora najmanj 1/4 ležajev dobaviti najkasneje </w:t>
      </w:r>
      <w:r w:rsidR="007B3719" w:rsidRPr="00283CC0">
        <w:rPr>
          <w:rFonts w:ascii="Arial" w:hAnsi="Arial" w:cs="Arial"/>
          <w:color w:val="000000"/>
          <w:sz w:val="20"/>
          <w:szCs w:val="20"/>
        </w:rPr>
        <w:t>v 45 dneh od obojestransko podpisane pogodbe</w:t>
      </w:r>
      <w:r w:rsidRPr="00283CC0">
        <w:rPr>
          <w:rFonts w:ascii="Arial" w:hAnsi="Arial" w:cs="Arial"/>
          <w:color w:val="000000"/>
          <w:sz w:val="20"/>
          <w:szCs w:val="20"/>
        </w:rPr>
        <w:t>, skupno koli</w:t>
      </w:r>
      <w:r w:rsidR="007B3719" w:rsidRPr="00283CC0">
        <w:rPr>
          <w:rFonts w:ascii="Arial" w:hAnsi="Arial" w:cs="Arial"/>
          <w:color w:val="000000"/>
          <w:sz w:val="20"/>
          <w:szCs w:val="20"/>
        </w:rPr>
        <w:t>čino ležajev pa najkasneje do 31.03</w:t>
      </w:r>
      <w:r w:rsidR="00BB6655">
        <w:rPr>
          <w:rFonts w:ascii="Arial" w:hAnsi="Arial" w:cs="Arial"/>
          <w:color w:val="000000"/>
          <w:sz w:val="20"/>
          <w:szCs w:val="20"/>
        </w:rPr>
        <w:t>.2024</w:t>
      </w:r>
      <w:r w:rsidRPr="00283CC0">
        <w:rPr>
          <w:rFonts w:ascii="Arial" w:hAnsi="Arial" w:cs="Arial"/>
          <w:color w:val="000000"/>
          <w:sz w:val="20"/>
          <w:szCs w:val="20"/>
        </w:rPr>
        <w:t>.</w:t>
      </w:r>
    </w:p>
    <w:p w14:paraId="473EE889" w14:textId="77777777" w:rsidR="005C6F64" w:rsidRPr="00283CC0" w:rsidRDefault="005C6F64" w:rsidP="005C6F64">
      <w:pPr>
        <w:autoSpaceDE w:val="0"/>
        <w:autoSpaceDN w:val="0"/>
        <w:adjustRightInd w:val="0"/>
        <w:rPr>
          <w:rFonts w:ascii="Arial" w:hAnsi="Arial" w:cs="Arial"/>
          <w:color w:val="000000"/>
          <w:sz w:val="20"/>
          <w:szCs w:val="20"/>
        </w:rPr>
      </w:pPr>
    </w:p>
    <w:p w14:paraId="536BBA3E" w14:textId="77777777" w:rsidR="005C6F6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V primeru, da je naša ponudba sprejeta, bomo zagotovili zavarovanje za dobro izvedbo pogodbenih obveznosti v obliki in v znesku ter v rokih, določenih v razpisni dokumentaciji in pogodbi.</w:t>
      </w:r>
    </w:p>
    <w:p w14:paraId="265316AA" w14:textId="66D4BAA2" w:rsidR="00166C94" w:rsidRPr="00283CC0" w:rsidRDefault="005C6F64" w:rsidP="005C6F64">
      <w:pPr>
        <w:autoSpaceDE w:val="0"/>
        <w:autoSpaceDN w:val="0"/>
        <w:adjustRightInd w:val="0"/>
        <w:rPr>
          <w:rFonts w:ascii="Arial" w:hAnsi="Arial" w:cs="Arial"/>
          <w:color w:val="000000"/>
          <w:sz w:val="20"/>
          <w:szCs w:val="20"/>
        </w:rPr>
      </w:pPr>
      <w:r w:rsidRPr="00283CC0">
        <w:rPr>
          <w:rFonts w:ascii="Arial" w:hAnsi="Arial" w:cs="Arial"/>
          <w:color w:val="000000"/>
          <w:sz w:val="20"/>
          <w:szCs w:val="20"/>
        </w:rPr>
        <w:t>Zavedamo se, da si kot naročnik pridržujete pravico, da naše ponudbe ne izberete.</w:t>
      </w:r>
    </w:p>
    <w:p w14:paraId="6DECA1C0" w14:textId="77777777" w:rsidR="00166C94" w:rsidRPr="00283CC0" w:rsidRDefault="00166C94" w:rsidP="00166C94">
      <w:pPr>
        <w:rPr>
          <w:rFonts w:ascii="Arial" w:hAnsi="Arial" w:cs="Arial"/>
          <w:sz w:val="20"/>
          <w:szCs w:val="20"/>
        </w:rPr>
      </w:pPr>
    </w:p>
    <w:p w14:paraId="08FCE6AB" w14:textId="77777777" w:rsidR="00F908D7" w:rsidRPr="00283CC0" w:rsidRDefault="00F908D7" w:rsidP="00F908D7">
      <w:pPr>
        <w:rPr>
          <w:rFonts w:ascii="Arial" w:hAnsi="Arial" w:cs="Arial"/>
          <w:sz w:val="20"/>
          <w:szCs w:val="20"/>
        </w:rPr>
      </w:pPr>
      <w:r w:rsidRPr="00283CC0">
        <w:rPr>
          <w:rFonts w:ascii="Arial" w:hAnsi="Arial" w:cs="Arial"/>
          <w:sz w:val="20"/>
          <w:szCs w:val="20"/>
        </w:rPr>
        <w:t>Strinjamo se, da naša ponudba velja za dobo 120 dni od datuma, določenega za oddajo ponudbe, kot je določeno v razpisni dokumentaciji, in bo za nas obvezujoča ter jo lahko sprejmete kadarkoli pred iztekom tega obdobja.</w:t>
      </w:r>
    </w:p>
    <w:p w14:paraId="4A5DBDC1" w14:textId="6929ECDF" w:rsidR="00166C94" w:rsidRPr="00283CC0" w:rsidRDefault="00F908D7" w:rsidP="00F908D7">
      <w:pPr>
        <w:rPr>
          <w:rFonts w:ascii="Arial" w:hAnsi="Arial" w:cs="Arial"/>
          <w:sz w:val="20"/>
          <w:szCs w:val="20"/>
        </w:rPr>
      </w:pPr>
      <w:r w:rsidRPr="00283CC0">
        <w:rPr>
          <w:rFonts w:ascii="Arial" w:hAnsi="Arial" w:cs="Arial"/>
          <w:sz w:val="20"/>
          <w:szCs w:val="20"/>
        </w:rPr>
        <w:t>Dokler se ne pripravi in ne podpiše uradna pogodba med nami, ta ponudba, skupaj z vašim obvestilom o izboru ponudnika tvori med nami obvezujočo pogodbo.</w:t>
      </w:r>
    </w:p>
    <w:p w14:paraId="4714BFF1" w14:textId="77777777" w:rsidR="00166C94" w:rsidRPr="00283CC0" w:rsidRDefault="00166C94" w:rsidP="00166C94">
      <w:pPr>
        <w:rPr>
          <w:rFonts w:ascii="Arial" w:hAnsi="Arial" w:cs="Arial"/>
          <w:sz w:val="20"/>
          <w:szCs w:val="20"/>
        </w:rPr>
      </w:pPr>
    </w:p>
    <w:p w14:paraId="63BC8A67" w14:textId="77777777" w:rsidR="00166C94" w:rsidRPr="00283CC0" w:rsidRDefault="00166C94" w:rsidP="00166C94">
      <w:pPr>
        <w:rPr>
          <w:rFonts w:ascii="Arial" w:hAnsi="Arial" w:cs="Arial"/>
          <w:sz w:val="20"/>
          <w:szCs w:val="20"/>
        </w:rPr>
      </w:pPr>
    </w:p>
    <w:p w14:paraId="1E65886C" w14:textId="77777777" w:rsidR="00166C94" w:rsidRPr="00283CC0" w:rsidRDefault="00166C94" w:rsidP="00166C94">
      <w:pPr>
        <w:rPr>
          <w:rFonts w:ascii="Arial" w:hAnsi="Arial" w:cs="Arial"/>
          <w:sz w:val="20"/>
          <w:szCs w:val="20"/>
        </w:rPr>
      </w:pPr>
    </w:p>
    <w:p w14:paraId="09B3B565" w14:textId="77777777" w:rsidR="00166C94" w:rsidRPr="00283CC0" w:rsidRDefault="00166C94" w:rsidP="00166C94">
      <w:pPr>
        <w:rPr>
          <w:rFonts w:ascii="Arial" w:hAnsi="Arial" w:cs="Arial"/>
          <w:sz w:val="20"/>
          <w:szCs w:val="20"/>
        </w:rPr>
      </w:pPr>
    </w:p>
    <w:p w14:paraId="7E8A4E27" w14:textId="75158718" w:rsidR="00166C94" w:rsidRPr="00283CC0" w:rsidRDefault="00166C94" w:rsidP="000D2BCD">
      <w:pPr>
        <w:rPr>
          <w:rFonts w:ascii="Arial" w:hAnsi="Arial" w:cs="Arial"/>
          <w:sz w:val="20"/>
          <w:szCs w:val="20"/>
        </w:rPr>
      </w:pPr>
      <w:r w:rsidRPr="00283CC0">
        <w:rPr>
          <w:rFonts w:ascii="Arial" w:hAnsi="Arial" w:cs="Arial"/>
          <w:sz w:val="20"/>
          <w:szCs w:val="20"/>
        </w:rPr>
        <w:t>Kraj in datum:</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Žig:</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Podpis ponudnika: </w:t>
      </w:r>
    </w:p>
    <w:p w14:paraId="21C3CF15" w14:textId="6537D119" w:rsidR="003A462A" w:rsidRPr="00283CC0" w:rsidRDefault="003A462A" w:rsidP="00166C94">
      <w:pPr>
        <w:tabs>
          <w:tab w:val="left" w:pos="857"/>
        </w:tabs>
        <w:rPr>
          <w:rFonts w:ascii="Arial" w:hAnsi="Arial" w:cs="Arial"/>
          <w:sz w:val="20"/>
          <w:szCs w:val="20"/>
        </w:rPr>
        <w:sectPr w:rsidR="003A462A" w:rsidRPr="00283CC0" w:rsidSect="003A462A">
          <w:pgSz w:w="15840" w:h="12240" w:orient="landscape"/>
          <w:pgMar w:top="1021" w:right="1418" w:bottom="737" w:left="1134" w:header="709" w:footer="312" w:gutter="0"/>
          <w:cols w:space="708"/>
          <w:docGrid w:linePitch="326"/>
        </w:sect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283CC0" w14:paraId="47EA530E" w14:textId="77777777">
        <w:trPr>
          <w:trHeight w:val="383"/>
        </w:trPr>
        <w:tc>
          <w:tcPr>
            <w:tcW w:w="1659" w:type="dxa"/>
          </w:tcPr>
          <w:p w14:paraId="77D38AE8" w14:textId="77777777" w:rsidR="00D26B74" w:rsidRPr="00283CC0" w:rsidRDefault="00D26B74" w:rsidP="00694774">
            <w:pPr>
              <w:autoSpaceDE w:val="0"/>
              <w:autoSpaceDN w:val="0"/>
              <w:adjustRightInd w:val="0"/>
              <w:rPr>
                <w:rFonts w:ascii="Arial" w:hAnsi="Arial" w:cs="Arial"/>
                <w:color w:val="000000"/>
                <w:sz w:val="20"/>
                <w:szCs w:val="20"/>
              </w:rPr>
            </w:pPr>
          </w:p>
        </w:tc>
        <w:tc>
          <w:tcPr>
            <w:tcW w:w="1659" w:type="dxa"/>
          </w:tcPr>
          <w:p w14:paraId="0984D4F4" w14:textId="77777777" w:rsidR="00694774" w:rsidRPr="00283CC0" w:rsidRDefault="00694774" w:rsidP="00694774">
            <w:pPr>
              <w:autoSpaceDE w:val="0"/>
              <w:autoSpaceDN w:val="0"/>
              <w:adjustRightInd w:val="0"/>
              <w:rPr>
                <w:rFonts w:ascii="Arial" w:hAnsi="Arial" w:cs="Arial"/>
                <w:color w:val="000000"/>
                <w:sz w:val="20"/>
                <w:szCs w:val="20"/>
              </w:rPr>
            </w:pPr>
          </w:p>
        </w:tc>
      </w:tr>
    </w:tbl>
    <w:p w14:paraId="44181510" w14:textId="77777777" w:rsidR="00832598" w:rsidRPr="00283CC0" w:rsidRDefault="00832598" w:rsidP="00EF6FDA">
      <w:pPr>
        <w:pStyle w:val="Naslov2"/>
        <w:rPr>
          <w:i w:val="0"/>
          <w:sz w:val="20"/>
          <w:szCs w:val="20"/>
        </w:rPr>
      </w:pPr>
      <w:bookmarkStart w:id="6" w:name="_Toc513809730"/>
      <w:bookmarkStart w:id="7" w:name="_Toc519595407"/>
      <w:bookmarkStart w:id="8" w:name="_Toc532533796"/>
      <w:bookmarkStart w:id="9" w:name="_Toc57805096"/>
      <w:bookmarkStart w:id="10" w:name="_Toc110501496"/>
      <w:r w:rsidRPr="00283CC0">
        <w:rPr>
          <w:i w:val="0"/>
          <w:sz w:val="20"/>
          <w:szCs w:val="20"/>
        </w:rPr>
        <w:t xml:space="preserve">Obrazec </w:t>
      </w:r>
      <w:bookmarkEnd w:id="6"/>
      <w:r w:rsidRPr="00283CC0">
        <w:rPr>
          <w:i w:val="0"/>
          <w:sz w:val="20"/>
          <w:szCs w:val="20"/>
        </w:rPr>
        <w:t>3a</w:t>
      </w:r>
      <w:bookmarkEnd w:id="7"/>
      <w:bookmarkEnd w:id="8"/>
      <w:bookmarkEnd w:id="9"/>
      <w:bookmarkEnd w:id="10"/>
    </w:p>
    <w:p w14:paraId="6AECE91E" w14:textId="77777777" w:rsidR="00832598" w:rsidRPr="00283CC0" w:rsidRDefault="00832598" w:rsidP="00832598">
      <w:pPr>
        <w:keepNext/>
        <w:keepLines/>
        <w:spacing w:line="200" w:lineRule="atLeast"/>
        <w:ind w:left="360"/>
        <w:jc w:val="right"/>
        <w:outlineLvl w:val="1"/>
        <w:rPr>
          <w:rFonts w:ascii="Arial" w:hAnsi="Arial" w:cs="Arial"/>
          <w:b/>
          <w:spacing w:val="-10"/>
          <w:kern w:val="28"/>
          <w:sz w:val="20"/>
          <w:szCs w:val="20"/>
        </w:rPr>
      </w:pPr>
    </w:p>
    <w:p w14:paraId="1DB8181D"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3A81DFE3"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2376C8A8"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1EFC898F"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5935F316" w14:textId="77777777" w:rsidR="00832598" w:rsidRPr="00283CC0" w:rsidRDefault="00832598" w:rsidP="00832598">
      <w:pPr>
        <w:tabs>
          <w:tab w:val="left" w:pos="3261"/>
        </w:tabs>
        <w:autoSpaceDE w:val="0"/>
        <w:autoSpaceDN w:val="0"/>
        <w:adjustRightInd w:val="0"/>
        <w:jc w:val="center"/>
        <w:rPr>
          <w:rFonts w:ascii="Arial" w:hAnsi="Arial" w:cs="Arial"/>
          <w:sz w:val="20"/>
          <w:szCs w:val="20"/>
        </w:rPr>
      </w:pPr>
    </w:p>
    <w:p w14:paraId="05BB7F6B" w14:textId="77777777" w:rsidR="00832598" w:rsidRPr="00283CC0" w:rsidRDefault="00832598" w:rsidP="00832598">
      <w:pPr>
        <w:autoSpaceDE w:val="0"/>
        <w:autoSpaceDN w:val="0"/>
        <w:adjustRightInd w:val="0"/>
        <w:jc w:val="center"/>
        <w:rPr>
          <w:rFonts w:ascii="Arial" w:hAnsi="Arial" w:cs="Arial"/>
          <w:b/>
          <w:sz w:val="20"/>
          <w:szCs w:val="20"/>
        </w:rPr>
      </w:pPr>
      <w:r w:rsidRPr="00283CC0">
        <w:rPr>
          <w:rFonts w:ascii="Arial" w:hAnsi="Arial" w:cs="Arial"/>
          <w:b/>
          <w:sz w:val="20"/>
          <w:szCs w:val="20"/>
        </w:rPr>
        <w:t>POOBLASTILO</w:t>
      </w:r>
    </w:p>
    <w:p w14:paraId="0513D8FB" w14:textId="77777777" w:rsidR="00832598" w:rsidRPr="00283CC0" w:rsidRDefault="00832598" w:rsidP="00832598">
      <w:pPr>
        <w:autoSpaceDE w:val="0"/>
        <w:autoSpaceDN w:val="0"/>
        <w:adjustRightInd w:val="0"/>
        <w:jc w:val="center"/>
        <w:rPr>
          <w:rFonts w:ascii="Arial" w:hAnsi="Arial" w:cs="Arial"/>
          <w:b/>
          <w:sz w:val="20"/>
          <w:szCs w:val="20"/>
        </w:rPr>
      </w:pPr>
    </w:p>
    <w:p w14:paraId="6577D5FF" w14:textId="77777777" w:rsidR="00832598" w:rsidRPr="00283CC0" w:rsidRDefault="00832598" w:rsidP="00832598">
      <w:pPr>
        <w:autoSpaceDE w:val="0"/>
        <w:autoSpaceDN w:val="0"/>
        <w:adjustRightInd w:val="0"/>
        <w:jc w:val="center"/>
        <w:rPr>
          <w:rFonts w:ascii="Arial" w:hAnsi="Arial" w:cs="Arial"/>
          <w:b/>
          <w:sz w:val="20"/>
          <w:szCs w:val="20"/>
        </w:rPr>
      </w:pPr>
      <w:r w:rsidRPr="00283CC0">
        <w:rPr>
          <w:rFonts w:ascii="Arial" w:hAnsi="Arial" w:cs="Arial"/>
          <w:b/>
          <w:sz w:val="20"/>
          <w:szCs w:val="20"/>
        </w:rPr>
        <w:t xml:space="preserve">ZA PRIDOBITEV PODATKOV IZ KAZENSKE EVIDENCE ZA PRAVNO OSEBO </w:t>
      </w:r>
    </w:p>
    <w:p w14:paraId="4159760C" w14:textId="77777777" w:rsidR="00832598" w:rsidRPr="00283CC0" w:rsidRDefault="00832598" w:rsidP="00832598">
      <w:pPr>
        <w:autoSpaceDE w:val="0"/>
        <w:autoSpaceDN w:val="0"/>
        <w:adjustRightInd w:val="0"/>
        <w:jc w:val="center"/>
        <w:rPr>
          <w:rFonts w:ascii="Arial" w:hAnsi="Arial" w:cs="Arial"/>
          <w:b/>
          <w:sz w:val="20"/>
          <w:szCs w:val="20"/>
        </w:rPr>
      </w:pPr>
    </w:p>
    <w:p w14:paraId="20127F1B" w14:textId="77777777" w:rsidR="00832598" w:rsidRPr="00283CC0" w:rsidRDefault="00832598" w:rsidP="00832598">
      <w:pPr>
        <w:autoSpaceDE w:val="0"/>
        <w:autoSpaceDN w:val="0"/>
        <w:adjustRightInd w:val="0"/>
        <w:jc w:val="center"/>
        <w:rPr>
          <w:rFonts w:ascii="Arial" w:hAnsi="Arial" w:cs="Arial"/>
          <w:b/>
          <w:sz w:val="20"/>
          <w:szCs w:val="20"/>
        </w:rPr>
      </w:pPr>
    </w:p>
    <w:p w14:paraId="00A2F2FF" w14:textId="269470A2" w:rsidR="00832598" w:rsidRPr="00283CC0" w:rsidRDefault="00832598" w:rsidP="00832598">
      <w:pPr>
        <w:tabs>
          <w:tab w:val="left" w:pos="3969"/>
        </w:tabs>
        <w:spacing w:after="100" w:afterAutospacing="1"/>
        <w:jc w:val="both"/>
        <w:rPr>
          <w:rFonts w:ascii="Arial" w:hAnsi="Arial" w:cs="Arial"/>
          <w:sz w:val="20"/>
          <w:szCs w:val="20"/>
        </w:rPr>
      </w:pPr>
      <w:r w:rsidRPr="00283CC0">
        <w:rPr>
          <w:rFonts w:ascii="Arial" w:hAnsi="Arial" w:cs="Arial"/>
          <w:sz w:val="20"/>
          <w:szCs w:val="20"/>
        </w:rPr>
        <w:t xml:space="preserve">Pooblaščam družbo SŽ – Vleka in tehnika, d.o.o., da za potrebe preverjanja izpolnjevanja pogojev v postopku oddaje javnega naročila za </w:t>
      </w:r>
      <w:r w:rsidRPr="00283CC0">
        <w:rPr>
          <w:rFonts w:ascii="Arial" w:hAnsi="Arial" w:cs="Arial"/>
          <w:iCs/>
          <w:sz w:val="20"/>
          <w:szCs w:val="20"/>
        </w:rPr>
        <w:t>»</w:t>
      </w:r>
      <w:r w:rsidR="00B12F88" w:rsidRPr="00283CC0">
        <w:rPr>
          <w:rFonts w:ascii="Arial" w:hAnsi="Arial" w:cs="Arial"/>
          <w:b/>
          <w:bCs/>
          <w:sz w:val="20"/>
          <w:szCs w:val="20"/>
        </w:rPr>
        <w:t xml:space="preserve">Ležaji </w:t>
      </w:r>
      <w:r w:rsidR="00E90A11" w:rsidRPr="00283CC0">
        <w:rPr>
          <w:rFonts w:ascii="Arial" w:hAnsi="Arial" w:cs="Arial"/>
          <w:b/>
          <w:bCs/>
          <w:sz w:val="20"/>
          <w:szCs w:val="20"/>
        </w:rPr>
        <w:t>2022</w:t>
      </w:r>
      <w:r w:rsidR="003022DF" w:rsidRPr="00283CC0">
        <w:rPr>
          <w:rFonts w:ascii="Arial" w:hAnsi="Arial" w:cs="Arial"/>
          <w:b/>
          <w:bCs/>
          <w:sz w:val="20"/>
          <w:szCs w:val="20"/>
        </w:rPr>
        <w:t>-202</w:t>
      </w:r>
      <w:r w:rsidR="00BB6655">
        <w:rPr>
          <w:rFonts w:ascii="Arial" w:hAnsi="Arial" w:cs="Arial"/>
          <w:b/>
          <w:bCs/>
          <w:sz w:val="20"/>
          <w:szCs w:val="20"/>
        </w:rPr>
        <w:t>4</w:t>
      </w:r>
      <w:r w:rsidRPr="00283CC0">
        <w:rPr>
          <w:rFonts w:ascii="Arial" w:hAnsi="Arial" w:cs="Arial"/>
          <w:sz w:val="20"/>
          <w:szCs w:val="20"/>
        </w:rPr>
        <w:t xml:space="preserve">« </w:t>
      </w:r>
      <w:r w:rsidRPr="00283CC0">
        <w:rPr>
          <w:rFonts w:ascii="Arial" w:hAnsi="Arial" w:cs="Arial"/>
          <w:iCs/>
          <w:sz w:val="20"/>
          <w:szCs w:val="20"/>
        </w:rPr>
        <w:t>od</w:t>
      </w:r>
      <w:r w:rsidR="00183F6F" w:rsidRPr="00283CC0">
        <w:rPr>
          <w:rFonts w:ascii="Arial" w:hAnsi="Arial" w:cs="Arial"/>
          <w:iCs/>
          <w:sz w:val="20"/>
          <w:szCs w:val="20"/>
        </w:rPr>
        <w:t xml:space="preserve"> </w:t>
      </w:r>
      <w:r w:rsidRPr="00283CC0">
        <w:rPr>
          <w:rFonts w:ascii="Arial" w:hAnsi="Arial" w:cs="Arial"/>
          <w:sz w:val="20"/>
          <w:szCs w:val="20"/>
        </w:rPr>
        <w:t>Ministrstva za pravosodje pridobi potrdilo iz kazenske evidence.</w:t>
      </w:r>
    </w:p>
    <w:p w14:paraId="0650DF5B" w14:textId="77777777" w:rsidR="00832598" w:rsidRPr="00283CC0" w:rsidRDefault="00832598" w:rsidP="00832598">
      <w:pPr>
        <w:autoSpaceDE w:val="0"/>
        <w:autoSpaceDN w:val="0"/>
        <w:adjustRightInd w:val="0"/>
        <w:rPr>
          <w:rFonts w:ascii="Arial" w:hAnsi="Arial" w:cs="Arial"/>
          <w:sz w:val="20"/>
          <w:szCs w:val="20"/>
        </w:rPr>
      </w:pPr>
    </w:p>
    <w:p w14:paraId="67955ACF"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Polno ime podjetja:</w:t>
      </w:r>
      <w:r w:rsidR="00AA4B66" w:rsidRPr="00283CC0">
        <w:rPr>
          <w:rFonts w:ascii="Arial" w:hAnsi="Arial" w:cs="Arial"/>
          <w:sz w:val="20"/>
          <w:szCs w:val="20"/>
        </w:rPr>
        <w:tab/>
        <w:t>______</w:t>
      </w:r>
      <w:r w:rsidRPr="00283CC0">
        <w:rPr>
          <w:rFonts w:ascii="Arial" w:hAnsi="Arial" w:cs="Arial"/>
          <w:sz w:val="20"/>
          <w:szCs w:val="20"/>
        </w:rPr>
        <w:t>______________________________________________________</w:t>
      </w:r>
    </w:p>
    <w:p w14:paraId="67C997BD"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Sedež podjetja: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w:t>
      </w:r>
      <w:r w:rsidRPr="00283CC0">
        <w:rPr>
          <w:rFonts w:ascii="Arial" w:hAnsi="Arial" w:cs="Arial"/>
          <w:sz w:val="20"/>
          <w:szCs w:val="20"/>
        </w:rPr>
        <w:t>_________________________________________________________</w:t>
      </w:r>
    </w:p>
    <w:p w14:paraId="3BCF14C3"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Občina sedeža podjetja: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___</w:t>
      </w:r>
      <w:r w:rsidRPr="00283CC0">
        <w:rPr>
          <w:rFonts w:ascii="Arial" w:hAnsi="Arial" w:cs="Arial"/>
          <w:sz w:val="20"/>
          <w:szCs w:val="20"/>
        </w:rPr>
        <w:t>__________________________________________________</w:t>
      </w:r>
    </w:p>
    <w:p w14:paraId="125C5449"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Številka vpisa v sodni register (št. vložka):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______</w:t>
      </w:r>
      <w:r w:rsidRPr="00283CC0">
        <w:rPr>
          <w:rFonts w:ascii="Arial" w:hAnsi="Arial" w:cs="Arial"/>
          <w:sz w:val="20"/>
          <w:szCs w:val="20"/>
        </w:rPr>
        <w:t>___________________________________</w:t>
      </w:r>
    </w:p>
    <w:p w14:paraId="7B1A2705"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Matična številka podjetja:</w:t>
      </w:r>
      <w:r w:rsidR="00AA4B66" w:rsidRPr="00283CC0">
        <w:rPr>
          <w:rFonts w:ascii="Arial" w:hAnsi="Arial" w:cs="Arial"/>
          <w:sz w:val="20"/>
          <w:szCs w:val="20"/>
        </w:rPr>
        <w:tab/>
      </w:r>
      <w:r w:rsidRPr="00283CC0">
        <w:rPr>
          <w:rFonts w:ascii="Arial" w:hAnsi="Arial" w:cs="Arial"/>
          <w:sz w:val="20"/>
          <w:szCs w:val="20"/>
        </w:rPr>
        <w:t>_</w:t>
      </w:r>
      <w:r w:rsidR="00AA4B66" w:rsidRPr="00283CC0">
        <w:rPr>
          <w:rFonts w:ascii="Arial" w:hAnsi="Arial" w:cs="Arial"/>
          <w:sz w:val="20"/>
          <w:szCs w:val="20"/>
        </w:rPr>
        <w:t>____</w:t>
      </w:r>
      <w:r w:rsidRPr="00283CC0">
        <w:rPr>
          <w:rFonts w:ascii="Arial" w:hAnsi="Arial" w:cs="Arial"/>
          <w:sz w:val="20"/>
          <w:szCs w:val="20"/>
        </w:rPr>
        <w:t>_________________________________________________</w:t>
      </w:r>
    </w:p>
    <w:p w14:paraId="3557D4FE" w14:textId="77777777" w:rsidR="00832598" w:rsidRPr="00283CC0" w:rsidRDefault="00832598" w:rsidP="00832598">
      <w:pPr>
        <w:autoSpaceDE w:val="0"/>
        <w:autoSpaceDN w:val="0"/>
        <w:adjustRightInd w:val="0"/>
        <w:rPr>
          <w:rFonts w:ascii="Arial" w:hAnsi="Arial" w:cs="Arial"/>
          <w:sz w:val="20"/>
          <w:szCs w:val="20"/>
        </w:rPr>
      </w:pPr>
    </w:p>
    <w:p w14:paraId="0592D697" w14:textId="77777777" w:rsidR="00832598" w:rsidRPr="00283CC0" w:rsidRDefault="00832598" w:rsidP="00832598">
      <w:pPr>
        <w:autoSpaceDE w:val="0"/>
        <w:autoSpaceDN w:val="0"/>
        <w:adjustRightInd w:val="0"/>
        <w:rPr>
          <w:rFonts w:ascii="Arial" w:hAnsi="Arial" w:cs="Arial"/>
          <w:sz w:val="20"/>
          <w:szCs w:val="20"/>
        </w:rPr>
      </w:pPr>
    </w:p>
    <w:p w14:paraId="6D3F08D0" w14:textId="77777777" w:rsidR="00832598" w:rsidRPr="00283CC0" w:rsidRDefault="00832598" w:rsidP="00832598">
      <w:pPr>
        <w:autoSpaceDE w:val="0"/>
        <w:autoSpaceDN w:val="0"/>
        <w:adjustRightInd w:val="0"/>
        <w:rPr>
          <w:rFonts w:ascii="Arial" w:hAnsi="Arial" w:cs="Arial"/>
          <w:sz w:val="20"/>
          <w:szCs w:val="20"/>
        </w:rPr>
      </w:pPr>
    </w:p>
    <w:p w14:paraId="264208FA" w14:textId="77777777" w:rsidR="00832598" w:rsidRPr="00283CC0" w:rsidRDefault="00832598" w:rsidP="00832598">
      <w:pPr>
        <w:autoSpaceDE w:val="0"/>
        <w:autoSpaceDN w:val="0"/>
        <w:adjustRightInd w:val="0"/>
        <w:rPr>
          <w:rFonts w:ascii="Arial" w:hAnsi="Arial" w:cs="Arial"/>
          <w:sz w:val="20"/>
          <w:szCs w:val="20"/>
        </w:rPr>
      </w:pPr>
      <w:r w:rsidRPr="00283CC0">
        <w:rPr>
          <w:rFonts w:ascii="Arial" w:hAnsi="Arial" w:cs="Arial"/>
          <w:sz w:val="20"/>
          <w:szCs w:val="20"/>
        </w:rPr>
        <w:t>Kraj in datum:</w:t>
      </w:r>
      <w:r w:rsidR="004A5775"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Žig</w:t>
      </w:r>
      <w:r w:rsidR="004A5775" w:rsidRPr="00283CC0">
        <w:rPr>
          <w:rFonts w:ascii="Arial" w:hAnsi="Arial" w:cs="Arial"/>
          <w:sz w:val="20"/>
          <w:szCs w:val="20"/>
        </w:rPr>
        <w:t>:</w:t>
      </w:r>
      <w:r w:rsidR="004A5775" w:rsidRPr="00283CC0">
        <w:rPr>
          <w:rFonts w:ascii="Arial" w:hAnsi="Arial" w:cs="Arial"/>
          <w:sz w:val="20"/>
          <w:szCs w:val="20"/>
        </w:rPr>
        <w:tab/>
      </w:r>
      <w:r w:rsidR="004A5775" w:rsidRPr="00283CC0">
        <w:rPr>
          <w:rFonts w:ascii="Arial" w:hAnsi="Arial" w:cs="Arial"/>
          <w:sz w:val="20"/>
          <w:szCs w:val="20"/>
        </w:rPr>
        <w:tab/>
      </w:r>
      <w:r w:rsidR="004A5775" w:rsidRPr="00283CC0">
        <w:rPr>
          <w:rFonts w:ascii="Arial" w:hAnsi="Arial" w:cs="Arial"/>
          <w:sz w:val="20"/>
          <w:szCs w:val="20"/>
        </w:rPr>
        <w:tab/>
      </w:r>
      <w:r w:rsidR="004A5775" w:rsidRPr="00283CC0">
        <w:rPr>
          <w:rFonts w:ascii="Arial" w:hAnsi="Arial" w:cs="Arial"/>
          <w:sz w:val="20"/>
          <w:szCs w:val="20"/>
        </w:rPr>
        <w:tab/>
        <w:t>Podpis ponudnika:</w:t>
      </w:r>
    </w:p>
    <w:p w14:paraId="4E5F2A93" w14:textId="77777777" w:rsidR="00832598" w:rsidRPr="00283CC0" w:rsidRDefault="00832598" w:rsidP="00832598">
      <w:pPr>
        <w:autoSpaceDE w:val="0"/>
        <w:autoSpaceDN w:val="0"/>
        <w:adjustRightInd w:val="0"/>
        <w:rPr>
          <w:rFonts w:ascii="Arial" w:hAnsi="Arial" w:cs="Arial"/>
          <w:sz w:val="20"/>
          <w:szCs w:val="20"/>
        </w:rPr>
      </w:pPr>
    </w:p>
    <w:p w14:paraId="33F11561" w14:textId="77777777" w:rsidR="00832598" w:rsidRPr="00283CC0" w:rsidRDefault="00832598" w:rsidP="00832598">
      <w:pPr>
        <w:rPr>
          <w:rFonts w:ascii="Arial" w:hAnsi="Arial" w:cs="Arial"/>
          <w:b/>
          <w:sz w:val="20"/>
          <w:szCs w:val="20"/>
        </w:rPr>
      </w:pPr>
    </w:p>
    <w:p w14:paraId="42CE0B1F" w14:textId="77777777" w:rsidR="00832598" w:rsidRPr="00283CC0" w:rsidRDefault="00832598" w:rsidP="00832598">
      <w:pPr>
        <w:rPr>
          <w:rFonts w:ascii="Arial" w:hAnsi="Arial" w:cs="Arial"/>
          <w:b/>
          <w:sz w:val="20"/>
          <w:szCs w:val="20"/>
        </w:rPr>
      </w:pPr>
    </w:p>
    <w:p w14:paraId="758D78C7" w14:textId="77777777" w:rsidR="00832598" w:rsidRPr="00283CC0" w:rsidRDefault="00832598" w:rsidP="00832598">
      <w:pPr>
        <w:rPr>
          <w:rFonts w:ascii="Arial" w:hAnsi="Arial" w:cs="Arial"/>
          <w:b/>
          <w:sz w:val="20"/>
          <w:szCs w:val="20"/>
        </w:rPr>
      </w:pPr>
    </w:p>
    <w:p w14:paraId="4F5F664C" w14:textId="77777777" w:rsidR="00832598" w:rsidRPr="00283CC0" w:rsidRDefault="00832598" w:rsidP="00832598">
      <w:pPr>
        <w:rPr>
          <w:rFonts w:ascii="Arial" w:hAnsi="Arial" w:cs="Arial"/>
          <w:b/>
          <w:sz w:val="20"/>
          <w:szCs w:val="20"/>
        </w:rPr>
      </w:pPr>
    </w:p>
    <w:p w14:paraId="19E46321" w14:textId="77777777" w:rsidR="00832598" w:rsidRPr="00283CC0" w:rsidRDefault="00832598" w:rsidP="00832598">
      <w:pPr>
        <w:rPr>
          <w:rFonts w:ascii="Arial" w:hAnsi="Arial" w:cs="Arial"/>
          <w:b/>
          <w:sz w:val="20"/>
          <w:szCs w:val="20"/>
        </w:rPr>
      </w:pPr>
    </w:p>
    <w:p w14:paraId="69BBA394" w14:textId="77777777" w:rsidR="00832598" w:rsidRPr="00283CC0" w:rsidRDefault="00832598" w:rsidP="00832598">
      <w:pPr>
        <w:rPr>
          <w:rFonts w:ascii="Arial" w:hAnsi="Arial" w:cs="Arial"/>
          <w:b/>
          <w:sz w:val="20"/>
          <w:szCs w:val="20"/>
        </w:rPr>
      </w:pPr>
    </w:p>
    <w:p w14:paraId="5E7F669D" w14:textId="77777777" w:rsidR="00832598" w:rsidRPr="00283CC0" w:rsidRDefault="00832598" w:rsidP="00832598">
      <w:pPr>
        <w:rPr>
          <w:rFonts w:ascii="Arial" w:hAnsi="Arial" w:cs="Arial"/>
          <w:b/>
          <w:sz w:val="20"/>
          <w:szCs w:val="20"/>
        </w:rPr>
      </w:pPr>
    </w:p>
    <w:p w14:paraId="58908CEB" w14:textId="77777777" w:rsidR="00832598" w:rsidRPr="00283CC0" w:rsidRDefault="00832598" w:rsidP="00832598">
      <w:pPr>
        <w:rPr>
          <w:rFonts w:ascii="Arial" w:hAnsi="Arial" w:cs="Arial"/>
          <w:b/>
          <w:sz w:val="20"/>
          <w:szCs w:val="20"/>
        </w:rPr>
      </w:pPr>
      <w:r w:rsidRPr="00283CC0">
        <w:rPr>
          <w:rFonts w:ascii="Arial" w:hAnsi="Arial" w:cs="Arial"/>
          <w:b/>
          <w:sz w:val="20"/>
          <w:szCs w:val="20"/>
        </w:rPr>
        <w:t>OPOMBA:</w:t>
      </w:r>
    </w:p>
    <w:p w14:paraId="3C7B0530" w14:textId="77777777" w:rsidR="00832598" w:rsidRPr="00283CC0" w:rsidRDefault="00832598" w:rsidP="00832598">
      <w:pPr>
        <w:rPr>
          <w:rFonts w:ascii="Arial" w:hAnsi="Arial" w:cs="Arial"/>
          <w:b/>
          <w:sz w:val="20"/>
          <w:szCs w:val="20"/>
        </w:rPr>
      </w:pPr>
      <w:r w:rsidRPr="00283CC0">
        <w:rPr>
          <w:rFonts w:ascii="Arial" w:hAnsi="Arial" w:cs="Arial"/>
          <w:b/>
          <w:sz w:val="20"/>
          <w:szCs w:val="20"/>
        </w:rPr>
        <w:t>Obrazec morajo izpolniti in podpisati ponudnik, vsak partner  v skupnem nastopu in vsak podizvajalec.</w:t>
      </w:r>
    </w:p>
    <w:p w14:paraId="5682D8E7" w14:textId="77777777" w:rsidR="00832598" w:rsidRPr="00283CC0" w:rsidRDefault="00832598" w:rsidP="00832598">
      <w:pPr>
        <w:keepNext/>
        <w:keepLines/>
        <w:spacing w:line="200" w:lineRule="atLeast"/>
        <w:jc w:val="right"/>
        <w:outlineLvl w:val="1"/>
        <w:rPr>
          <w:rFonts w:ascii="Arial" w:hAnsi="Arial" w:cs="Arial"/>
          <w:b/>
          <w:color w:val="00B050"/>
          <w:spacing w:val="-10"/>
          <w:kern w:val="28"/>
          <w:sz w:val="20"/>
          <w:szCs w:val="20"/>
        </w:rPr>
      </w:pPr>
    </w:p>
    <w:p w14:paraId="74C80748" w14:textId="77777777" w:rsidR="00832598" w:rsidRPr="00283CC0" w:rsidRDefault="00832598" w:rsidP="00832598">
      <w:pPr>
        <w:keepNext/>
        <w:keepLines/>
        <w:spacing w:line="200" w:lineRule="atLeast"/>
        <w:jc w:val="right"/>
        <w:outlineLvl w:val="1"/>
        <w:rPr>
          <w:rFonts w:ascii="Arial" w:hAnsi="Arial" w:cs="Arial"/>
          <w:b/>
          <w:color w:val="00B050"/>
          <w:spacing w:val="-10"/>
          <w:kern w:val="28"/>
          <w:sz w:val="20"/>
          <w:szCs w:val="20"/>
        </w:rPr>
      </w:pPr>
    </w:p>
    <w:p w14:paraId="38CC4E8A" w14:textId="77777777" w:rsidR="00832598" w:rsidRPr="00283CC0" w:rsidRDefault="00832598" w:rsidP="00832598">
      <w:pPr>
        <w:keepNext/>
        <w:keepLines/>
        <w:spacing w:line="200" w:lineRule="atLeast"/>
        <w:jc w:val="right"/>
        <w:outlineLvl w:val="1"/>
        <w:rPr>
          <w:rFonts w:ascii="Arial" w:hAnsi="Arial" w:cs="Arial"/>
          <w:b/>
          <w:color w:val="00B050"/>
          <w:spacing w:val="-10"/>
          <w:kern w:val="28"/>
          <w:sz w:val="20"/>
          <w:szCs w:val="20"/>
        </w:rPr>
      </w:pPr>
    </w:p>
    <w:p w14:paraId="10EDE7DE" w14:textId="77777777" w:rsidR="00832598" w:rsidRPr="00283CC0" w:rsidRDefault="00832598" w:rsidP="00832598">
      <w:pPr>
        <w:tabs>
          <w:tab w:val="left" w:pos="937"/>
        </w:tabs>
        <w:rPr>
          <w:rFonts w:ascii="Arial" w:hAnsi="Arial" w:cs="Arial"/>
          <w:b/>
          <w:color w:val="00B050"/>
          <w:sz w:val="20"/>
          <w:szCs w:val="20"/>
        </w:rPr>
      </w:pPr>
      <w:r w:rsidRPr="00283CC0">
        <w:rPr>
          <w:rFonts w:ascii="Arial" w:hAnsi="Arial" w:cs="Arial"/>
          <w:b/>
          <w:color w:val="00B050"/>
          <w:sz w:val="20"/>
          <w:szCs w:val="20"/>
        </w:rPr>
        <w:tab/>
      </w:r>
    </w:p>
    <w:p w14:paraId="11E4DA10" w14:textId="77777777" w:rsidR="00CB5FB7" w:rsidRDefault="00CB5FB7" w:rsidP="00832598">
      <w:pPr>
        <w:tabs>
          <w:tab w:val="left" w:pos="937"/>
        </w:tabs>
        <w:rPr>
          <w:rFonts w:ascii="Arial" w:hAnsi="Arial" w:cs="Arial"/>
          <w:b/>
          <w:color w:val="00B050"/>
          <w:sz w:val="20"/>
          <w:szCs w:val="20"/>
        </w:rPr>
      </w:pPr>
    </w:p>
    <w:p w14:paraId="0612BA20" w14:textId="77777777" w:rsidR="00283CC0" w:rsidRDefault="00283CC0" w:rsidP="00832598">
      <w:pPr>
        <w:tabs>
          <w:tab w:val="left" w:pos="937"/>
        </w:tabs>
        <w:rPr>
          <w:rFonts w:ascii="Arial" w:hAnsi="Arial" w:cs="Arial"/>
          <w:b/>
          <w:color w:val="00B050"/>
          <w:sz w:val="20"/>
          <w:szCs w:val="20"/>
        </w:rPr>
      </w:pPr>
    </w:p>
    <w:p w14:paraId="177B2226" w14:textId="77777777" w:rsidR="00283CC0" w:rsidRDefault="00283CC0" w:rsidP="00832598">
      <w:pPr>
        <w:tabs>
          <w:tab w:val="left" w:pos="937"/>
        </w:tabs>
        <w:rPr>
          <w:rFonts w:ascii="Arial" w:hAnsi="Arial" w:cs="Arial"/>
          <w:b/>
          <w:color w:val="00B050"/>
          <w:sz w:val="20"/>
          <w:szCs w:val="20"/>
        </w:rPr>
      </w:pPr>
    </w:p>
    <w:p w14:paraId="69D9D6B1" w14:textId="77777777" w:rsidR="00283CC0" w:rsidRDefault="00283CC0" w:rsidP="00832598">
      <w:pPr>
        <w:tabs>
          <w:tab w:val="left" w:pos="937"/>
        </w:tabs>
        <w:rPr>
          <w:rFonts w:ascii="Arial" w:hAnsi="Arial" w:cs="Arial"/>
          <w:b/>
          <w:color w:val="00B050"/>
          <w:sz w:val="20"/>
          <w:szCs w:val="20"/>
        </w:rPr>
      </w:pPr>
    </w:p>
    <w:p w14:paraId="650E4669" w14:textId="77777777" w:rsidR="00283CC0" w:rsidRDefault="00283CC0" w:rsidP="00832598">
      <w:pPr>
        <w:tabs>
          <w:tab w:val="left" w:pos="937"/>
        </w:tabs>
        <w:rPr>
          <w:rFonts w:ascii="Arial" w:hAnsi="Arial" w:cs="Arial"/>
          <w:b/>
          <w:color w:val="00B050"/>
          <w:sz w:val="20"/>
          <w:szCs w:val="20"/>
        </w:rPr>
      </w:pPr>
    </w:p>
    <w:p w14:paraId="6FB02746" w14:textId="77777777" w:rsidR="00283CC0" w:rsidRDefault="00283CC0" w:rsidP="00832598">
      <w:pPr>
        <w:tabs>
          <w:tab w:val="left" w:pos="937"/>
        </w:tabs>
        <w:rPr>
          <w:rFonts w:ascii="Arial" w:hAnsi="Arial" w:cs="Arial"/>
          <w:b/>
          <w:color w:val="00B050"/>
          <w:sz w:val="20"/>
          <w:szCs w:val="20"/>
        </w:rPr>
      </w:pPr>
    </w:p>
    <w:p w14:paraId="53DF8F4E" w14:textId="77777777" w:rsidR="00283CC0" w:rsidRDefault="00283CC0" w:rsidP="00832598">
      <w:pPr>
        <w:tabs>
          <w:tab w:val="left" w:pos="937"/>
        </w:tabs>
        <w:rPr>
          <w:rFonts w:ascii="Arial" w:hAnsi="Arial" w:cs="Arial"/>
          <w:b/>
          <w:color w:val="00B050"/>
          <w:sz w:val="20"/>
          <w:szCs w:val="20"/>
        </w:rPr>
      </w:pPr>
    </w:p>
    <w:p w14:paraId="42898C50" w14:textId="77777777" w:rsidR="00283CC0" w:rsidRDefault="00283CC0" w:rsidP="00832598">
      <w:pPr>
        <w:tabs>
          <w:tab w:val="left" w:pos="937"/>
        </w:tabs>
        <w:rPr>
          <w:rFonts w:ascii="Arial" w:hAnsi="Arial" w:cs="Arial"/>
          <w:b/>
          <w:color w:val="00B050"/>
          <w:sz w:val="20"/>
          <w:szCs w:val="20"/>
        </w:rPr>
      </w:pPr>
    </w:p>
    <w:p w14:paraId="31D89EE6" w14:textId="77777777" w:rsidR="00283CC0" w:rsidRPr="00283CC0" w:rsidRDefault="00283CC0" w:rsidP="00832598">
      <w:pPr>
        <w:tabs>
          <w:tab w:val="left" w:pos="937"/>
        </w:tabs>
        <w:rPr>
          <w:rFonts w:ascii="Arial" w:hAnsi="Arial" w:cs="Arial"/>
          <w:b/>
          <w:color w:val="00B050"/>
          <w:sz w:val="20"/>
          <w:szCs w:val="20"/>
        </w:rPr>
      </w:pPr>
    </w:p>
    <w:p w14:paraId="138E43F3" w14:textId="77777777" w:rsidR="00832598" w:rsidRPr="00283CC0" w:rsidRDefault="00832598" w:rsidP="00832598">
      <w:pPr>
        <w:tabs>
          <w:tab w:val="left" w:pos="937"/>
        </w:tabs>
        <w:rPr>
          <w:rFonts w:ascii="Arial" w:hAnsi="Arial" w:cs="Arial"/>
          <w:b/>
          <w:color w:val="00B050"/>
          <w:sz w:val="20"/>
          <w:szCs w:val="20"/>
        </w:rPr>
      </w:pPr>
    </w:p>
    <w:p w14:paraId="53D1743A" w14:textId="77777777" w:rsidR="00832598" w:rsidRPr="00283CC0" w:rsidRDefault="00832598" w:rsidP="00EF6FDA">
      <w:pPr>
        <w:pStyle w:val="Naslov2"/>
        <w:rPr>
          <w:i w:val="0"/>
          <w:sz w:val="20"/>
          <w:szCs w:val="20"/>
        </w:rPr>
      </w:pPr>
      <w:bookmarkStart w:id="11" w:name="_Toc513809731"/>
      <w:bookmarkStart w:id="12" w:name="_Toc519595408"/>
      <w:bookmarkStart w:id="13" w:name="_Toc532533797"/>
      <w:bookmarkStart w:id="14" w:name="_Toc57805097"/>
      <w:bookmarkStart w:id="15" w:name="_Toc110501497"/>
      <w:r w:rsidRPr="00283CC0">
        <w:rPr>
          <w:i w:val="0"/>
          <w:sz w:val="20"/>
          <w:szCs w:val="20"/>
        </w:rPr>
        <w:lastRenderedPageBreak/>
        <w:t>O</w:t>
      </w:r>
      <w:r w:rsidR="00DC2828" w:rsidRPr="00283CC0">
        <w:rPr>
          <w:i w:val="0"/>
          <w:sz w:val="20"/>
          <w:szCs w:val="20"/>
        </w:rPr>
        <w:t>brazec</w:t>
      </w:r>
      <w:bookmarkEnd w:id="11"/>
      <w:r w:rsidRPr="00283CC0">
        <w:rPr>
          <w:i w:val="0"/>
          <w:sz w:val="20"/>
          <w:szCs w:val="20"/>
        </w:rPr>
        <w:t>3b</w:t>
      </w:r>
      <w:bookmarkEnd w:id="12"/>
      <w:bookmarkEnd w:id="13"/>
      <w:bookmarkEnd w:id="14"/>
      <w:bookmarkEnd w:id="15"/>
    </w:p>
    <w:p w14:paraId="2564C2B1" w14:textId="77777777" w:rsidR="00832598" w:rsidRPr="00283CC0" w:rsidRDefault="00832598" w:rsidP="00832598">
      <w:pPr>
        <w:autoSpaceDE w:val="0"/>
        <w:autoSpaceDN w:val="0"/>
        <w:adjustRightInd w:val="0"/>
        <w:jc w:val="center"/>
        <w:rPr>
          <w:rFonts w:ascii="Arial" w:hAnsi="Arial" w:cs="Arial"/>
          <w:sz w:val="20"/>
          <w:szCs w:val="20"/>
        </w:rPr>
      </w:pPr>
    </w:p>
    <w:p w14:paraId="258DD02D" w14:textId="77777777" w:rsidR="00832598" w:rsidRPr="00283CC0" w:rsidRDefault="00832598" w:rsidP="00832598">
      <w:pPr>
        <w:autoSpaceDE w:val="0"/>
        <w:autoSpaceDN w:val="0"/>
        <w:adjustRightInd w:val="0"/>
        <w:jc w:val="center"/>
        <w:rPr>
          <w:rFonts w:ascii="Arial" w:hAnsi="Arial" w:cs="Arial"/>
          <w:sz w:val="20"/>
          <w:szCs w:val="20"/>
        </w:rPr>
      </w:pPr>
    </w:p>
    <w:p w14:paraId="4C7819F3" w14:textId="77777777" w:rsidR="00832598" w:rsidRPr="00283CC0" w:rsidRDefault="00832598" w:rsidP="00832598">
      <w:pPr>
        <w:autoSpaceDE w:val="0"/>
        <w:autoSpaceDN w:val="0"/>
        <w:adjustRightInd w:val="0"/>
        <w:rPr>
          <w:rFonts w:ascii="Arial" w:hAnsi="Arial" w:cs="Arial"/>
          <w:b/>
          <w:sz w:val="20"/>
          <w:szCs w:val="20"/>
        </w:rPr>
      </w:pPr>
    </w:p>
    <w:p w14:paraId="368863AF" w14:textId="77777777" w:rsidR="00832598" w:rsidRPr="00283CC0" w:rsidRDefault="00832598" w:rsidP="00AD4E75">
      <w:pPr>
        <w:autoSpaceDE w:val="0"/>
        <w:autoSpaceDN w:val="0"/>
        <w:adjustRightInd w:val="0"/>
        <w:spacing w:before="240"/>
        <w:jc w:val="center"/>
        <w:rPr>
          <w:rFonts w:ascii="Arial" w:hAnsi="Arial" w:cs="Arial"/>
          <w:b/>
          <w:sz w:val="20"/>
          <w:szCs w:val="20"/>
        </w:rPr>
      </w:pPr>
      <w:r w:rsidRPr="00283CC0">
        <w:rPr>
          <w:rFonts w:ascii="Arial" w:hAnsi="Arial" w:cs="Arial"/>
          <w:b/>
          <w:sz w:val="20"/>
          <w:szCs w:val="20"/>
        </w:rPr>
        <w:t>POOBLASTILO</w:t>
      </w:r>
    </w:p>
    <w:p w14:paraId="2964F356" w14:textId="77777777" w:rsidR="00832598" w:rsidRPr="00283CC0" w:rsidRDefault="00832598" w:rsidP="00AD4E75">
      <w:pPr>
        <w:autoSpaceDE w:val="0"/>
        <w:autoSpaceDN w:val="0"/>
        <w:adjustRightInd w:val="0"/>
        <w:spacing w:before="240"/>
        <w:jc w:val="center"/>
        <w:rPr>
          <w:rFonts w:ascii="Arial" w:hAnsi="Arial" w:cs="Arial"/>
          <w:b/>
          <w:sz w:val="20"/>
          <w:szCs w:val="20"/>
        </w:rPr>
      </w:pPr>
      <w:r w:rsidRPr="00283CC0">
        <w:rPr>
          <w:rFonts w:ascii="Arial" w:hAnsi="Arial" w:cs="Arial"/>
          <w:b/>
          <w:sz w:val="20"/>
          <w:szCs w:val="20"/>
        </w:rPr>
        <w:t>ZA PRIDOBITEV PODATKOV IZ KAZENSKE EVIDENCE ZA FIZIČNO OSEBO</w:t>
      </w:r>
    </w:p>
    <w:p w14:paraId="20D7FE04" w14:textId="77777777" w:rsidR="00832598" w:rsidRPr="00283CC0" w:rsidRDefault="00832598" w:rsidP="00832598">
      <w:pPr>
        <w:autoSpaceDE w:val="0"/>
        <w:autoSpaceDN w:val="0"/>
        <w:adjustRightInd w:val="0"/>
        <w:jc w:val="center"/>
        <w:rPr>
          <w:rFonts w:ascii="Arial" w:hAnsi="Arial" w:cs="Arial"/>
          <w:b/>
          <w:sz w:val="20"/>
          <w:szCs w:val="20"/>
        </w:rPr>
      </w:pPr>
    </w:p>
    <w:p w14:paraId="193895C7" w14:textId="77777777" w:rsidR="00AD4E75" w:rsidRPr="00283CC0" w:rsidRDefault="00AD4E75" w:rsidP="00832598">
      <w:pPr>
        <w:autoSpaceDE w:val="0"/>
        <w:autoSpaceDN w:val="0"/>
        <w:adjustRightInd w:val="0"/>
        <w:jc w:val="center"/>
        <w:rPr>
          <w:rFonts w:ascii="Arial" w:hAnsi="Arial" w:cs="Arial"/>
          <w:b/>
          <w:sz w:val="20"/>
          <w:szCs w:val="20"/>
        </w:rPr>
      </w:pPr>
    </w:p>
    <w:p w14:paraId="2AD6C138" w14:textId="65FFC8C3" w:rsidR="00832598" w:rsidRPr="00283CC0" w:rsidRDefault="00832598" w:rsidP="00832598">
      <w:pPr>
        <w:tabs>
          <w:tab w:val="left" w:pos="3969"/>
        </w:tabs>
        <w:spacing w:after="100" w:afterAutospacing="1"/>
        <w:jc w:val="both"/>
        <w:rPr>
          <w:rFonts w:ascii="Arial" w:hAnsi="Arial" w:cs="Arial"/>
          <w:sz w:val="20"/>
          <w:szCs w:val="20"/>
        </w:rPr>
      </w:pPr>
      <w:r w:rsidRPr="00283CC0">
        <w:rPr>
          <w:rFonts w:ascii="Arial" w:hAnsi="Arial" w:cs="Arial"/>
          <w:sz w:val="20"/>
          <w:szCs w:val="20"/>
        </w:rPr>
        <w:t xml:space="preserve">Spodaj podpisani _________________________(ime in priimek) pooblaščam SŽ – Vleka in tehnika, d.o.o., da za potrebe preverjanja izpolnjevanja pogojev v postopku oddaje javnega naročila za </w:t>
      </w:r>
      <w:r w:rsidRPr="00283CC0">
        <w:rPr>
          <w:rFonts w:ascii="Arial" w:hAnsi="Arial" w:cs="Arial"/>
          <w:iCs/>
          <w:sz w:val="20"/>
          <w:szCs w:val="20"/>
        </w:rPr>
        <w:t>»</w:t>
      </w:r>
      <w:r w:rsidR="00B12F88" w:rsidRPr="00283CC0">
        <w:rPr>
          <w:rFonts w:ascii="Arial" w:hAnsi="Arial" w:cs="Arial"/>
          <w:b/>
          <w:bCs/>
          <w:sz w:val="20"/>
          <w:szCs w:val="20"/>
        </w:rPr>
        <w:t xml:space="preserve">Ležaji </w:t>
      </w:r>
      <w:r w:rsidR="00E90A11" w:rsidRPr="00283CC0">
        <w:rPr>
          <w:rFonts w:ascii="Arial" w:hAnsi="Arial" w:cs="Arial"/>
          <w:b/>
          <w:bCs/>
          <w:sz w:val="20"/>
          <w:szCs w:val="20"/>
        </w:rPr>
        <w:t>2022</w:t>
      </w:r>
      <w:r w:rsidR="003022DF" w:rsidRPr="00283CC0">
        <w:rPr>
          <w:rFonts w:ascii="Arial" w:hAnsi="Arial" w:cs="Arial"/>
          <w:b/>
          <w:bCs/>
          <w:sz w:val="20"/>
          <w:szCs w:val="20"/>
        </w:rPr>
        <w:t>-202</w:t>
      </w:r>
      <w:r w:rsidR="00BB6655">
        <w:rPr>
          <w:rFonts w:ascii="Arial" w:hAnsi="Arial" w:cs="Arial"/>
          <w:b/>
          <w:bCs/>
          <w:sz w:val="20"/>
          <w:szCs w:val="20"/>
        </w:rPr>
        <w:t>4</w:t>
      </w:r>
      <w:r w:rsidRPr="00283CC0">
        <w:rPr>
          <w:rFonts w:ascii="Arial" w:hAnsi="Arial" w:cs="Arial"/>
          <w:sz w:val="20"/>
          <w:szCs w:val="20"/>
        </w:rPr>
        <w:t xml:space="preserve">« </w:t>
      </w:r>
      <w:r w:rsidRPr="00283CC0">
        <w:rPr>
          <w:rFonts w:ascii="Arial" w:hAnsi="Arial" w:cs="Arial"/>
          <w:iCs/>
          <w:sz w:val="20"/>
          <w:szCs w:val="20"/>
        </w:rPr>
        <w:t xml:space="preserve">od </w:t>
      </w:r>
      <w:r w:rsidRPr="00283CC0">
        <w:rPr>
          <w:rFonts w:ascii="Arial" w:hAnsi="Arial" w:cs="Arial"/>
          <w:sz w:val="20"/>
          <w:szCs w:val="20"/>
        </w:rPr>
        <w:t>Ministrstva za pravosodje pridobi potrdilo iz kazenske evidence fizičnih oseb.</w:t>
      </w:r>
    </w:p>
    <w:p w14:paraId="0BBF5797" w14:textId="77777777" w:rsidR="005A44A2" w:rsidRPr="00283CC0" w:rsidRDefault="005A44A2" w:rsidP="00832598">
      <w:pPr>
        <w:autoSpaceDE w:val="0"/>
        <w:autoSpaceDN w:val="0"/>
        <w:adjustRightInd w:val="0"/>
        <w:spacing w:line="360" w:lineRule="auto"/>
        <w:rPr>
          <w:rFonts w:ascii="Arial" w:hAnsi="Arial" w:cs="Arial"/>
          <w:sz w:val="20"/>
          <w:szCs w:val="20"/>
        </w:rPr>
      </w:pPr>
    </w:p>
    <w:p w14:paraId="468FF1F4" w14:textId="77777777" w:rsidR="00832598" w:rsidRPr="00283CC0" w:rsidRDefault="00832598" w:rsidP="00832598">
      <w:pPr>
        <w:autoSpaceDE w:val="0"/>
        <w:autoSpaceDN w:val="0"/>
        <w:adjustRightInd w:val="0"/>
        <w:spacing w:line="360" w:lineRule="auto"/>
        <w:rPr>
          <w:rFonts w:ascii="Arial" w:hAnsi="Arial" w:cs="Arial"/>
          <w:sz w:val="20"/>
          <w:szCs w:val="20"/>
        </w:rPr>
      </w:pPr>
      <w:r w:rsidRPr="00283CC0">
        <w:rPr>
          <w:rFonts w:ascii="Arial" w:hAnsi="Arial" w:cs="Arial"/>
          <w:sz w:val="20"/>
          <w:szCs w:val="20"/>
        </w:rPr>
        <w:t>Moji osebni podatki so naslednji:</w:t>
      </w:r>
    </w:p>
    <w:p w14:paraId="1B41FD07"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EMŠO:</w:t>
      </w:r>
      <w:r w:rsidRPr="00283CC0">
        <w:rPr>
          <w:rFonts w:ascii="Arial" w:hAnsi="Arial" w:cs="Arial"/>
          <w:sz w:val="20"/>
          <w:szCs w:val="20"/>
        </w:rPr>
        <w:tab/>
        <w:t>____________________________________________________________________</w:t>
      </w:r>
    </w:p>
    <w:p w14:paraId="4D94B1C9"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Datum rojstva: ___________________________________________________________________</w:t>
      </w:r>
    </w:p>
    <w:p w14:paraId="5C75475B"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Kraj rojstva:</w:t>
      </w:r>
      <w:r w:rsidRPr="00283CC0">
        <w:rPr>
          <w:rFonts w:ascii="Arial" w:hAnsi="Arial" w:cs="Arial"/>
          <w:sz w:val="20"/>
          <w:szCs w:val="20"/>
        </w:rPr>
        <w:tab/>
        <w:t>____________________________________________________________________</w:t>
      </w:r>
    </w:p>
    <w:p w14:paraId="1A3F5803"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Občina rojstva:___________________________________________________________________</w:t>
      </w:r>
    </w:p>
    <w:p w14:paraId="0B20186D"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Država rojstva: __________________________________________________________________</w:t>
      </w:r>
    </w:p>
    <w:p w14:paraId="6955BCF3"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Naslov stalnega/začasnega bivališča: _________________________________________________</w:t>
      </w:r>
    </w:p>
    <w:p w14:paraId="193EAEB1" w14:textId="77777777" w:rsidR="005A44A2"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Državljanstvo: ___________________________________________________________________</w:t>
      </w:r>
    </w:p>
    <w:p w14:paraId="14C06BCF" w14:textId="77777777" w:rsidR="00832598" w:rsidRPr="00283CC0" w:rsidRDefault="005A44A2" w:rsidP="005A44A2">
      <w:pPr>
        <w:autoSpaceDE w:val="0"/>
        <w:autoSpaceDN w:val="0"/>
        <w:adjustRightInd w:val="0"/>
        <w:spacing w:line="480" w:lineRule="auto"/>
        <w:rPr>
          <w:rFonts w:ascii="Arial" w:hAnsi="Arial" w:cs="Arial"/>
          <w:sz w:val="20"/>
          <w:szCs w:val="20"/>
        </w:rPr>
      </w:pPr>
      <w:r w:rsidRPr="00283CC0">
        <w:rPr>
          <w:rFonts w:ascii="Arial" w:hAnsi="Arial" w:cs="Arial"/>
          <w:sz w:val="20"/>
          <w:szCs w:val="20"/>
        </w:rPr>
        <w:t>Moj prejšnji priimek se je glasil: _____________________________________________________</w:t>
      </w:r>
    </w:p>
    <w:p w14:paraId="34F49DD2" w14:textId="77777777" w:rsidR="00832598" w:rsidRPr="00283CC0" w:rsidRDefault="00832598" w:rsidP="005A44A2">
      <w:pPr>
        <w:autoSpaceDE w:val="0"/>
        <w:autoSpaceDN w:val="0"/>
        <w:adjustRightInd w:val="0"/>
        <w:spacing w:line="480" w:lineRule="auto"/>
        <w:rPr>
          <w:rFonts w:ascii="Arial" w:hAnsi="Arial" w:cs="Arial"/>
          <w:sz w:val="20"/>
          <w:szCs w:val="20"/>
        </w:rPr>
      </w:pPr>
    </w:p>
    <w:p w14:paraId="27574EEB" w14:textId="77777777" w:rsidR="00832598" w:rsidRPr="00283CC0" w:rsidRDefault="00832598" w:rsidP="00832598">
      <w:pPr>
        <w:autoSpaceDE w:val="0"/>
        <w:autoSpaceDN w:val="0"/>
        <w:adjustRightInd w:val="0"/>
        <w:rPr>
          <w:rFonts w:ascii="Arial" w:hAnsi="Arial" w:cs="Arial"/>
          <w:sz w:val="20"/>
          <w:szCs w:val="20"/>
        </w:rPr>
      </w:pPr>
    </w:p>
    <w:p w14:paraId="5B7B47BD" w14:textId="77777777" w:rsidR="004A5775" w:rsidRPr="00283CC0" w:rsidRDefault="004A5775" w:rsidP="004A5775">
      <w:pPr>
        <w:autoSpaceDE w:val="0"/>
        <w:autoSpaceDN w:val="0"/>
        <w:adjustRightInd w:val="0"/>
        <w:rPr>
          <w:rFonts w:ascii="Arial" w:hAnsi="Arial" w:cs="Arial"/>
          <w:sz w:val="20"/>
          <w:szCs w:val="20"/>
        </w:rPr>
      </w:pPr>
      <w:r w:rsidRPr="00283CC0">
        <w:rPr>
          <w:rFonts w:ascii="Arial" w:hAnsi="Arial" w:cs="Arial"/>
          <w:sz w:val="20"/>
          <w:szCs w:val="20"/>
        </w:rPr>
        <w:t>Kraj in datum:</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Žig:</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Podpis ponudnika:</w:t>
      </w:r>
    </w:p>
    <w:p w14:paraId="237C0A9C" w14:textId="77777777" w:rsidR="00832598" w:rsidRPr="00283CC0" w:rsidRDefault="00832598" w:rsidP="00832598">
      <w:pPr>
        <w:autoSpaceDE w:val="0"/>
        <w:autoSpaceDN w:val="0"/>
        <w:adjustRightInd w:val="0"/>
        <w:rPr>
          <w:rFonts w:ascii="Arial" w:hAnsi="Arial" w:cs="Arial"/>
          <w:sz w:val="20"/>
          <w:szCs w:val="20"/>
        </w:rPr>
      </w:pPr>
    </w:p>
    <w:p w14:paraId="68AFBA31" w14:textId="77777777" w:rsidR="00832598" w:rsidRPr="00283CC0" w:rsidRDefault="00832598" w:rsidP="00832598">
      <w:pPr>
        <w:autoSpaceDE w:val="0"/>
        <w:autoSpaceDN w:val="0"/>
        <w:adjustRightInd w:val="0"/>
        <w:rPr>
          <w:rFonts w:ascii="Arial" w:hAnsi="Arial" w:cs="Arial"/>
          <w:sz w:val="20"/>
          <w:szCs w:val="20"/>
        </w:rPr>
      </w:pPr>
    </w:p>
    <w:p w14:paraId="3886DA7E" w14:textId="77777777" w:rsidR="004A5775" w:rsidRPr="00283CC0" w:rsidRDefault="004A5775" w:rsidP="00832598">
      <w:pPr>
        <w:autoSpaceDE w:val="0"/>
        <w:autoSpaceDN w:val="0"/>
        <w:adjustRightInd w:val="0"/>
        <w:rPr>
          <w:rFonts w:ascii="Arial" w:hAnsi="Arial" w:cs="Arial"/>
          <w:sz w:val="20"/>
          <w:szCs w:val="20"/>
        </w:rPr>
      </w:pPr>
    </w:p>
    <w:p w14:paraId="2878F4CF" w14:textId="77777777" w:rsidR="004A5775" w:rsidRPr="00283CC0" w:rsidRDefault="004A5775" w:rsidP="00832598">
      <w:pPr>
        <w:autoSpaceDE w:val="0"/>
        <w:autoSpaceDN w:val="0"/>
        <w:adjustRightInd w:val="0"/>
        <w:rPr>
          <w:rFonts w:ascii="Arial" w:hAnsi="Arial" w:cs="Arial"/>
          <w:sz w:val="20"/>
          <w:szCs w:val="20"/>
        </w:rPr>
      </w:pPr>
    </w:p>
    <w:p w14:paraId="4354654B" w14:textId="77777777" w:rsidR="00832598" w:rsidRPr="00283CC0" w:rsidRDefault="00832598" w:rsidP="00832598">
      <w:pPr>
        <w:autoSpaceDE w:val="0"/>
        <w:autoSpaceDN w:val="0"/>
        <w:adjustRightInd w:val="0"/>
        <w:rPr>
          <w:rFonts w:ascii="Arial" w:hAnsi="Arial" w:cs="Arial"/>
          <w:b/>
          <w:sz w:val="20"/>
          <w:szCs w:val="20"/>
        </w:rPr>
      </w:pPr>
      <w:r w:rsidRPr="00283CC0">
        <w:rPr>
          <w:rFonts w:ascii="Arial" w:hAnsi="Arial" w:cs="Arial"/>
          <w:b/>
          <w:sz w:val="20"/>
          <w:szCs w:val="20"/>
        </w:rPr>
        <w:t xml:space="preserve">Opomba naročnika: </w:t>
      </w:r>
    </w:p>
    <w:p w14:paraId="17BEBBA6" w14:textId="77777777" w:rsidR="00832598" w:rsidRPr="00283CC0" w:rsidRDefault="00832598" w:rsidP="00832598">
      <w:pPr>
        <w:autoSpaceDE w:val="0"/>
        <w:autoSpaceDN w:val="0"/>
        <w:adjustRightInd w:val="0"/>
        <w:jc w:val="both"/>
        <w:rPr>
          <w:rFonts w:ascii="Arial" w:hAnsi="Arial" w:cs="Arial"/>
          <w:b/>
          <w:sz w:val="20"/>
          <w:szCs w:val="20"/>
        </w:rPr>
      </w:pPr>
      <w:r w:rsidRPr="00283CC0">
        <w:rPr>
          <w:rFonts w:ascii="Arial" w:hAnsi="Arial" w:cs="Arial"/>
          <w:b/>
          <w:sz w:val="20"/>
          <w:szCs w:val="20"/>
        </w:rPr>
        <w:t>Izjavo izpolni oseba, ki je članica upravnega, vodstvenega ali nadzornega organa gospodarskega subjekta (ponudnika, partnerja v skupnem nastopu, podizvajalca) ali oseba, ki ima pooblastilo za njegovo zastopanje ali odločanje ali nadzor v njem.</w:t>
      </w:r>
    </w:p>
    <w:p w14:paraId="0B319B23" w14:textId="77777777" w:rsidR="00832598" w:rsidRPr="00283CC0" w:rsidRDefault="00832598" w:rsidP="00832598">
      <w:pPr>
        <w:autoSpaceDE w:val="0"/>
        <w:autoSpaceDN w:val="0"/>
        <w:adjustRightInd w:val="0"/>
        <w:rPr>
          <w:rFonts w:ascii="Arial" w:hAnsi="Arial" w:cs="Arial"/>
          <w:b/>
          <w:sz w:val="20"/>
          <w:szCs w:val="20"/>
        </w:rPr>
      </w:pPr>
    </w:p>
    <w:p w14:paraId="09193A4D" w14:textId="77777777" w:rsidR="00832598" w:rsidRDefault="00832598" w:rsidP="00832598">
      <w:pPr>
        <w:autoSpaceDE w:val="0"/>
        <w:autoSpaceDN w:val="0"/>
        <w:adjustRightInd w:val="0"/>
        <w:rPr>
          <w:rFonts w:ascii="Arial" w:hAnsi="Arial" w:cs="Arial"/>
          <w:b/>
          <w:sz w:val="20"/>
          <w:szCs w:val="20"/>
        </w:rPr>
      </w:pPr>
    </w:p>
    <w:p w14:paraId="5E549C1E" w14:textId="77777777" w:rsidR="00283CC0" w:rsidRDefault="00283CC0" w:rsidP="00832598">
      <w:pPr>
        <w:autoSpaceDE w:val="0"/>
        <w:autoSpaceDN w:val="0"/>
        <w:adjustRightInd w:val="0"/>
        <w:rPr>
          <w:rFonts w:ascii="Arial" w:hAnsi="Arial" w:cs="Arial"/>
          <w:b/>
          <w:sz w:val="20"/>
          <w:szCs w:val="20"/>
        </w:rPr>
      </w:pPr>
    </w:p>
    <w:p w14:paraId="6EF61E6F" w14:textId="77777777" w:rsidR="00283CC0" w:rsidRDefault="00283CC0" w:rsidP="00832598">
      <w:pPr>
        <w:autoSpaceDE w:val="0"/>
        <w:autoSpaceDN w:val="0"/>
        <w:adjustRightInd w:val="0"/>
        <w:rPr>
          <w:rFonts w:ascii="Arial" w:hAnsi="Arial" w:cs="Arial"/>
          <w:b/>
          <w:sz w:val="20"/>
          <w:szCs w:val="20"/>
        </w:rPr>
      </w:pPr>
    </w:p>
    <w:p w14:paraId="72FA8BF8" w14:textId="77777777" w:rsidR="00283CC0" w:rsidRDefault="00283CC0" w:rsidP="00832598">
      <w:pPr>
        <w:autoSpaceDE w:val="0"/>
        <w:autoSpaceDN w:val="0"/>
        <w:adjustRightInd w:val="0"/>
        <w:rPr>
          <w:rFonts w:ascii="Arial" w:hAnsi="Arial" w:cs="Arial"/>
          <w:b/>
          <w:sz w:val="20"/>
          <w:szCs w:val="20"/>
        </w:rPr>
      </w:pPr>
    </w:p>
    <w:p w14:paraId="10D8AED8" w14:textId="77777777" w:rsidR="00283CC0" w:rsidRDefault="00283CC0" w:rsidP="00832598">
      <w:pPr>
        <w:autoSpaceDE w:val="0"/>
        <w:autoSpaceDN w:val="0"/>
        <w:adjustRightInd w:val="0"/>
        <w:rPr>
          <w:rFonts w:ascii="Arial" w:hAnsi="Arial" w:cs="Arial"/>
          <w:b/>
          <w:sz w:val="20"/>
          <w:szCs w:val="20"/>
        </w:rPr>
      </w:pPr>
    </w:p>
    <w:p w14:paraId="63B850C9" w14:textId="77777777" w:rsidR="00283CC0" w:rsidRDefault="00283CC0" w:rsidP="00832598">
      <w:pPr>
        <w:autoSpaceDE w:val="0"/>
        <w:autoSpaceDN w:val="0"/>
        <w:adjustRightInd w:val="0"/>
        <w:rPr>
          <w:rFonts w:ascii="Arial" w:hAnsi="Arial" w:cs="Arial"/>
          <w:b/>
          <w:sz w:val="20"/>
          <w:szCs w:val="20"/>
        </w:rPr>
      </w:pPr>
    </w:p>
    <w:p w14:paraId="31001154" w14:textId="77777777" w:rsidR="00283CC0" w:rsidRDefault="00283CC0" w:rsidP="00832598">
      <w:pPr>
        <w:autoSpaceDE w:val="0"/>
        <w:autoSpaceDN w:val="0"/>
        <w:adjustRightInd w:val="0"/>
        <w:rPr>
          <w:rFonts w:ascii="Arial" w:hAnsi="Arial" w:cs="Arial"/>
          <w:b/>
          <w:sz w:val="20"/>
          <w:szCs w:val="20"/>
        </w:rPr>
      </w:pPr>
    </w:p>
    <w:p w14:paraId="6AA582FA" w14:textId="77777777" w:rsidR="00283CC0" w:rsidRPr="00283CC0" w:rsidRDefault="00283CC0" w:rsidP="00832598">
      <w:pPr>
        <w:autoSpaceDE w:val="0"/>
        <w:autoSpaceDN w:val="0"/>
        <w:adjustRightInd w:val="0"/>
        <w:rPr>
          <w:rFonts w:ascii="Arial" w:hAnsi="Arial" w:cs="Arial"/>
          <w:b/>
          <w:sz w:val="20"/>
          <w:szCs w:val="20"/>
        </w:rPr>
      </w:pPr>
    </w:p>
    <w:p w14:paraId="27DE525F" w14:textId="1029767F" w:rsidR="003E2E91" w:rsidRPr="00283CC0" w:rsidRDefault="007124B4" w:rsidP="00F32528">
      <w:pPr>
        <w:pStyle w:val="Naslov2"/>
        <w:rPr>
          <w:i w:val="0"/>
          <w:sz w:val="20"/>
          <w:szCs w:val="20"/>
        </w:rPr>
      </w:pPr>
      <w:bookmarkStart w:id="16" w:name="_Toc532533798"/>
      <w:bookmarkStart w:id="17" w:name="_Toc57805098"/>
      <w:bookmarkStart w:id="18" w:name="_Toc110501498"/>
      <w:r w:rsidRPr="00283CC0">
        <w:rPr>
          <w:i w:val="0"/>
          <w:sz w:val="20"/>
          <w:szCs w:val="20"/>
        </w:rPr>
        <w:lastRenderedPageBreak/>
        <w:t>O</w:t>
      </w:r>
      <w:r w:rsidR="00A959CE" w:rsidRPr="00283CC0">
        <w:rPr>
          <w:i w:val="0"/>
          <w:sz w:val="20"/>
          <w:szCs w:val="20"/>
        </w:rPr>
        <w:t>brazec</w:t>
      </w:r>
      <w:r w:rsidR="006D4C1C" w:rsidRPr="00283CC0">
        <w:rPr>
          <w:i w:val="0"/>
          <w:sz w:val="20"/>
          <w:szCs w:val="20"/>
        </w:rPr>
        <w:t xml:space="preserve"> </w:t>
      </w:r>
      <w:r w:rsidR="00CA60D3" w:rsidRPr="00283CC0">
        <w:rPr>
          <w:i w:val="0"/>
          <w:sz w:val="20"/>
          <w:szCs w:val="20"/>
        </w:rPr>
        <w:t>4</w:t>
      </w:r>
      <w:bookmarkEnd w:id="16"/>
      <w:bookmarkEnd w:id="17"/>
      <w:bookmarkEnd w:id="18"/>
    </w:p>
    <w:p w14:paraId="170ADB69" w14:textId="77777777" w:rsidR="003E2E91" w:rsidRPr="00283CC0" w:rsidRDefault="003E2E91" w:rsidP="007124B4">
      <w:pPr>
        <w:autoSpaceDE w:val="0"/>
        <w:autoSpaceDN w:val="0"/>
        <w:adjustRightInd w:val="0"/>
        <w:rPr>
          <w:rFonts w:ascii="Arial" w:hAnsi="Arial" w:cs="Arial"/>
          <w:b/>
          <w:sz w:val="20"/>
          <w:szCs w:val="20"/>
        </w:rPr>
      </w:pPr>
    </w:p>
    <w:p w14:paraId="168FF6E8" w14:textId="0EC5F427" w:rsidR="007124B4" w:rsidRPr="00283CC0" w:rsidRDefault="007124B4" w:rsidP="003E2E91">
      <w:pPr>
        <w:autoSpaceDE w:val="0"/>
        <w:autoSpaceDN w:val="0"/>
        <w:adjustRightInd w:val="0"/>
        <w:jc w:val="center"/>
        <w:rPr>
          <w:rFonts w:ascii="Arial" w:hAnsi="Arial" w:cs="Arial"/>
          <w:b/>
          <w:sz w:val="20"/>
          <w:szCs w:val="20"/>
        </w:rPr>
      </w:pPr>
      <w:bookmarkStart w:id="19" w:name="_Hlk52281782"/>
      <w:r w:rsidRPr="00283CC0">
        <w:rPr>
          <w:rFonts w:ascii="Arial" w:hAnsi="Arial" w:cs="Arial"/>
          <w:b/>
          <w:sz w:val="20"/>
          <w:szCs w:val="20"/>
        </w:rPr>
        <w:t xml:space="preserve">VZOREC </w:t>
      </w:r>
      <w:r w:rsidR="00B65CB5" w:rsidRPr="00283CC0">
        <w:rPr>
          <w:rFonts w:ascii="Arial" w:hAnsi="Arial" w:cs="Arial"/>
          <w:b/>
          <w:sz w:val="20"/>
          <w:szCs w:val="20"/>
        </w:rPr>
        <w:t>POGODBE</w:t>
      </w:r>
      <w:r w:rsidR="008C30C4" w:rsidRPr="00283CC0">
        <w:rPr>
          <w:rFonts w:ascii="Arial" w:hAnsi="Arial" w:cs="Arial"/>
          <w:b/>
          <w:sz w:val="20"/>
          <w:szCs w:val="20"/>
        </w:rPr>
        <w:t xml:space="preserve"> </w:t>
      </w:r>
    </w:p>
    <w:bookmarkEnd w:id="19"/>
    <w:p w14:paraId="2BFFD8C1" w14:textId="77777777" w:rsidR="00AB1DEE" w:rsidRPr="00283CC0" w:rsidRDefault="00AB1DEE" w:rsidP="00C70D64">
      <w:pPr>
        <w:autoSpaceDE w:val="0"/>
        <w:autoSpaceDN w:val="0"/>
        <w:adjustRightInd w:val="0"/>
        <w:jc w:val="both"/>
        <w:rPr>
          <w:rFonts w:ascii="Arial" w:hAnsi="Arial" w:cs="Arial"/>
          <w:b/>
          <w:sz w:val="20"/>
          <w:szCs w:val="20"/>
        </w:rPr>
      </w:pPr>
    </w:p>
    <w:p w14:paraId="112B3FFB" w14:textId="77777777" w:rsidR="0083299F" w:rsidRPr="00283CC0" w:rsidRDefault="0083299F" w:rsidP="00C70D64">
      <w:pPr>
        <w:spacing w:line="276" w:lineRule="auto"/>
        <w:jc w:val="both"/>
        <w:rPr>
          <w:rFonts w:ascii="Arial" w:hAnsi="Arial" w:cs="Arial"/>
          <w:sz w:val="20"/>
          <w:szCs w:val="20"/>
        </w:rPr>
      </w:pPr>
      <w:bookmarkStart w:id="20" w:name="_Hlk51237955"/>
      <w:r w:rsidRPr="00283CC0">
        <w:rPr>
          <w:rFonts w:ascii="Arial" w:hAnsi="Arial" w:cs="Arial"/>
          <w:b/>
          <w:bCs/>
          <w:sz w:val="20"/>
          <w:szCs w:val="20"/>
        </w:rPr>
        <w:t>SŽ – Vleka in tehnika, d.o.o.</w:t>
      </w:r>
      <w:r w:rsidRPr="00283CC0">
        <w:rPr>
          <w:rFonts w:ascii="Arial" w:hAnsi="Arial" w:cs="Arial"/>
          <w:b/>
          <w:sz w:val="20"/>
          <w:szCs w:val="20"/>
        </w:rPr>
        <w:t>, Zaloška cesta 217, SI - 1000 Ljubljana,</w:t>
      </w:r>
    </w:p>
    <w:bookmarkEnd w:id="20"/>
    <w:p w14:paraId="434227D2" w14:textId="77777777" w:rsidR="0083299F" w:rsidRPr="00283CC0" w:rsidRDefault="0083299F" w:rsidP="00C70D64">
      <w:pPr>
        <w:spacing w:line="276" w:lineRule="auto"/>
        <w:jc w:val="both"/>
        <w:rPr>
          <w:rFonts w:ascii="Arial" w:hAnsi="Arial" w:cs="Arial"/>
          <w:sz w:val="20"/>
          <w:szCs w:val="20"/>
        </w:rPr>
      </w:pPr>
      <w:r w:rsidRPr="00283CC0">
        <w:rPr>
          <w:rFonts w:ascii="Arial" w:hAnsi="Arial" w:cs="Arial"/>
          <w:sz w:val="20"/>
          <w:szCs w:val="20"/>
        </w:rPr>
        <w:t>Registrirano pri Okrožnem sodišču v Ljubljani, Registrski vložek: 1/25961/00, Osnovni kapital 26.068.145,42 EUR, TRR SI56 02921-0018534804 NLB, d.d., davčni zavezanec, Identifikacijska številka za DDV: SI99181762,  ki ga zastopa direktor Dušan ŽIČKAR, (v nadaljnjem besedilu: KUPEC)</w:t>
      </w:r>
    </w:p>
    <w:p w14:paraId="5BFE8080" w14:textId="77777777" w:rsidR="0083299F" w:rsidRPr="00283CC0" w:rsidRDefault="0083299F" w:rsidP="0083299F">
      <w:pPr>
        <w:rPr>
          <w:rFonts w:ascii="Arial" w:hAnsi="Arial" w:cs="Arial"/>
          <w:sz w:val="20"/>
          <w:szCs w:val="20"/>
        </w:rPr>
      </w:pPr>
    </w:p>
    <w:p w14:paraId="4D9486D7" w14:textId="77777777" w:rsidR="0083299F" w:rsidRPr="00283CC0" w:rsidRDefault="00AB1DEE" w:rsidP="0083299F">
      <w:pPr>
        <w:rPr>
          <w:rFonts w:ascii="Arial" w:hAnsi="Arial" w:cs="Arial"/>
          <w:sz w:val="20"/>
          <w:szCs w:val="20"/>
        </w:rPr>
      </w:pPr>
      <w:r w:rsidRPr="00283CC0">
        <w:rPr>
          <w:rFonts w:ascii="Arial" w:hAnsi="Arial" w:cs="Arial"/>
          <w:sz w:val="20"/>
          <w:szCs w:val="20"/>
        </w:rPr>
        <w:t>i</w:t>
      </w:r>
      <w:r w:rsidR="0083299F" w:rsidRPr="00283CC0">
        <w:rPr>
          <w:rFonts w:ascii="Arial" w:hAnsi="Arial" w:cs="Arial"/>
          <w:sz w:val="20"/>
          <w:szCs w:val="20"/>
        </w:rPr>
        <w:t>n</w:t>
      </w:r>
    </w:p>
    <w:p w14:paraId="5605C5DD" w14:textId="77777777" w:rsidR="0083299F" w:rsidRPr="00283CC0" w:rsidRDefault="0083299F" w:rsidP="0083299F">
      <w:pPr>
        <w:spacing w:line="276" w:lineRule="auto"/>
        <w:rPr>
          <w:rFonts w:ascii="Arial" w:hAnsi="Arial" w:cs="Arial"/>
          <w:sz w:val="20"/>
          <w:szCs w:val="20"/>
        </w:rPr>
      </w:pPr>
      <w:r w:rsidRPr="00283CC0">
        <w:rPr>
          <w:rFonts w:ascii="Arial" w:hAnsi="Arial" w:cs="Arial"/>
          <w:sz w:val="20"/>
          <w:szCs w:val="20"/>
        </w:rPr>
        <w:t>…………………………………………………………………………………………………………………</w:t>
      </w:r>
    </w:p>
    <w:p w14:paraId="36848E5F" w14:textId="77777777" w:rsidR="0083299F" w:rsidRPr="00283CC0" w:rsidRDefault="0083299F" w:rsidP="0083299F">
      <w:pPr>
        <w:spacing w:line="276" w:lineRule="auto"/>
        <w:rPr>
          <w:rFonts w:ascii="Arial" w:hAnsi="Arial" w:cs="Arial"/>
          <w:sz w:val="20"/>
          <w:szCs w:val="20"/>
        </w:rPr>
      </w:pPr>
      <w:r w:rsidRPr="00283CC0">
        <w:rPr>
          <w:rFonts w:ascii="Arial" w:hAnsi="Arial" w:cs="Arial"/>
          <w:sz w:val="20"/>
          <w:szCs w:val="20"/>
        </w:rPr>
        <w:t xml:space="preserve">Registrirano pri ……………………………………, Registrski vložek …………………………………….., Osnovni kapital: .……………………….., Identifikacijska številka za DDV: ……………….………………, </w:t>
      </w:r>
    </w:p>
    <w:p w14:paraId="1656993F" w14:textId="77777777" w:rsidR="0083299F" w:rsidRPr="00283CC0" w:rsidRDefault="0083299F" w:rsidP="0083299F">
      <w:pPr>
        <w:spacing w:line="276" w:lineRule="auto"/>
        <w:rPr>
          <w:rFonts w:ascii="Arial" w:hAnsi="Arial" w:cs="Arial"/>
          <w:b/>
          <w:sz w:val="20"/>
          <w:szCs w:val="20"/>
        </w:rPr>
      </w:pPr>
      <w:r w:rsidRPr="00283CC0">
        <w:rPr>
          <w:rFonts w:ascii="Arial" w:hAnsi="Arial" w:cs="Arial"/>
          <w:sz w:val="20"/>
          <w:szCs w:val="20"/>
        </w:rPr>
        <w:t xml:space="preserve">ki ga zastopa ……………………………………………… (v nadaljnjem besedilu: PRODAJALEC) </w:t>
      </w:r>
    </w:p>
    <w:p w14:paraId="1341CB59" w14:textId="77777777" w:rsidR="0083299F" w:rsidRPr="00283CC0" w:rsidRDefault="0083299F" w:rsidP="0083299F">
      <w:pPr>
        <w:rPr>
          <w:rFonts w:ascii="Arial" w:hAnsi="Arial" w:cs="Arial"/>
          <w:sz w:val="20"/>
          <w:szCs w:val="20"/>
        </w:rPr>
      </w:pPr>
    </w:p>
    <w:p w14:paraId="5E22D76B" w14:textId="77777777" w:rsidR="003B3103" w:rsidRPr="00A756CA" w:rsidRDefault="0083299F" w:rsidP="00C50831">
      <w:pPr>
        <w:rPr>
          <w:rFonts w:ascii="Arial" w:hAnsi="Arial" w:cs="Arial"/>
          <w:b/>
          <w:sz w:val="20"/>
          <w:szCs w:val="20"/>
        </w:rPr>
      </w:pPr>
      <w:r w:rsidRPr="00283CC0">
        <w:rPr>
          <w:rFonts w:ascii="Arial" w:hAnsi="Arial" w:cs="Arial"/>
          <w:sz w:val="20"/>
          <w:szCs w:val="20"/>
        </w:rPr>
        <w:t>sklepata naslednjo</w:t>
      </w:r>
    </w:p>
    <w:p w14:paraId="79AF05A6" w14:textId="698D8538" w:rsidR="0083299F" w:rsidRPr="00A756CA" w:rsidRDefault="0083299F" w:rsidP="0083299F">
      <w:pPr>
        <w:jc w:val="center"/>
        <w:rPr>
          <w:rFonts w:ascii="Arial" w:hAnsi="Arial" w:cs="Arial"/>
          <w:b/>
          <w:sz w:val="20"/>
          <w:szCs w:val="20"/>
        </w:rPr>
      </w:pPr>
      <w:r w:rsidRPr="00A756CA">
        <w:rPr>
          <w:rFonts w:ascii="Arial" w:hAnsi="Arial" w:cs="Arial"/>
          <w:b/>
          <w:sz w:val="20"/>
          <w:szCs w:val="20"/>
        </w:rPr>
        <w:t>POGODBO NAB št.: ….. /20</w:t>
      </w:r>
      <w:r w:rsidR="00C661F1" w:rsidRPr="00A756CA">
        <w:rPr>
          <w:rFonts w:ascii="Arial" w:hAnsi="Arial" w:cs="Arial"/>
          <w:b/>
          <w:sz w:val="20"/>
          <w:szCs w:val="20"/>
        </w:rPr>
        <w:t>2</w:t>
      </w:r>
      <w:r w:rsidR="00B12F88" w:rsidRPr="00A756CA">
        <w:rPr>
          <w:rFonts w:ascii="Arial" w:hAnsi="Arial" w:cs="Arial"/>
          <w:b/>
          <w:sz w:val="20"/>
          <w:szCs w:val="20"/>
        </w:rPr>
        <w:t>2</w:t>
      </w:r>
      <w:r w:rsidR="00E90A11" w:rsidRPr="00A756CA">
        <w:rPr>
          <w:rFonts w:ascii="Arial" w:hAnsi="Arial" w:cs="Arial"/>
          <w:b/>
          <w:sz w:val="20"/>
          <w:szCs w:val="20"/>
        </w:rPr>
        <w:t>/02</w:t>
      </w:r>
    </w:p>
    <w:p w14:paraId="4A78B315" w14:textId="77777777" w:rsidR="0083299F" w:rsidRPr="00A756CA" w:rsidRDefault="0083299F" w:rsidP="0083299F">
      <w:pPr>
        <w:jc w:val="both"/>
        <w:rPr>
          <w:rFonts w:ascii="Arial" w:hAnsi="Arial" w:cs="Arial"/>
          <w:sz w:val="20"/>
          <w:szCs w:val="20"/>
        </w:rPr>
      </w:pPr>
    </w:p>
    <w:p w14:paraId="137AF730" w14:textId="5B390AD3" w:rsidR="0083299F" w:rsidRPr="00283CC0" w:rsidRDefault="0083299F" w:rsidP="0083299F">
      <w:pPr>
        <w:jc w:val="both"/>
        <w:rPr>
          <w:rFonts w:ascii="Arial" w:hAnsi="Arial" w:cs="Arial"/>
          <w:sz w:val="20"/>
          <w:szCs w:val="20"/>
        </w:rPr>
      </w:pPr>
      <w:bookmarkStart w:id="21" w:name="_Hlk52283261"/>
      <w:r w:rsidRPr="00A756CA">
        <w:rPr>
          <w:rFonts w:ascii="Arial" w:hAnsi="Arial" w:cs="Arial"/>
          <w:sz w:val="20"/>
          <w:szCs w:val="20"/>
        </w:rPr>
        <w:t xml:space="preserve">Prodajalec je bil izbran kot najugodnejši ponudnik na podlagi izvedenega javnega naročila v skladu s 40. členom </w:t>
      </w:r>
      <w:r w:rsidR="00F908D7" w:rsidRPr="00A756CA">
        <w:rPr>
          <w:rFonts w:ascii="Arial" w:hAnsi="Arial" w:cs="Arial"/>
          <w:sz w:val="20"/>
          <w:szCs w:val="20"/>
        </w:rPr>
        <w:t>Zakona o javnem naročanju (Uradni list RS, št. 91/2015 in 14/18</w:t>
      </w:r>
      <w:r w:rsidR="004167D7" w:rsidRPr="00A756CA">
        <w:rPr>
          <w:rFonts w:ascii="Arial" w:hAnsi="Arial" w:cs="Arial"/>
          <w:sz w:val="20"/>
          <w:szCs w:val="20"/>
        </w:rPr>
        <w:t xml:space="preserve"> ter 121/21</w:t>
      </w:r>
      <w:r w:rsidR="00F908D7" w:rsidRPr="00A756CA">
        <w:rPr>
          <w:rFonts w:ascii="Arial" w:hAnsi="Arial" w:cs="Arial"/>
          <w:sz w:val="20"/>
          <w:szCs w:val="20"/>
        </w:rPr>
        <w:t>,</w:t>
      </w:r>
      <w:r w:rsidR="00BB6655" w:rsidRPr="00A756CA">
        <w:rPr>
          <w:rFonts w:ascii="Arial" w:hAnsi="Arial" w:cs="Arial"/>
          <w:sz w:val="20"/>
          <w:szCs w:val="20"/>
        </w:rPr>
        <w:t xml:space="preserve"> 10/22 in 74/22 – odl. US</w:t>
      </w:r>
      <w:r w:rsidR="009B665F" w:rsidRPr="00A756CA">
        <w:rPr>
          <w:rFonts w:ascii="Arial" w:hAnsi="Arial" w:cs="Arial"/>
          <w:sz w:val="20"/>
          <w:szCs w:val="20"/>
        </w:rPr>
        <w:t xml:space="preserve"> in 100/22 – ZNUZSZS</w:t>
      </w:r>
      <w:r w:rsidR="00BB6655" w:rsidRPr="00A756CA">
        <w:rPr>
          <w:rFonts w:ascii="Arial" w:hAnsi="Arial" w:cs="Arial"/>
          <w:sz w:val="20"/>
          <w:szCs w:val="20"/>
        </w:rPr>
        <w:t>;</w:t>
      </w:r>
      <w:r w:rsidR="00F908D7" w:rsidRPr="00A756CA">
        <w:rPr>
          <w:rFonts w:ascii="Arial" w:hAnsi="Arial" w:cs="Arial"/>
          <w:sz w:val="20"/>
          <w:szCs w:val="20"/>
        </w:rPr>
        <w:t xml:space="preserve"> ZJN-3) </w:t>
      </w:r>
      <w:r w:rsidRPr="00A756CA">
        <w:rPr>
          <w:rFonts w:ascii="Arial" w:hAnsi="Arial" w:cs="Arial"/>
          <w:sz w:val="20"/>
          <w:szCs w:val="20"/>
        </w:rPr>
        <w:t>»</w:t>
      </w:r>
      <w:r w:rsidR="00B12F88" w:rsidRPr="00A756CA">
        <w:rPr>
          <w:rFonts w:ascii="Arial" w:hAnsi="Arial" w:cs="Arial"/>
          <w:b/>
          <w:sz w:val="20"/>
          <w:szCs w:val="20"/>
        </w:rPr>
        <w:t xml:space="preserve">Ležaji </w:t>
      </w:r>
      <w:r w:rsidR="00E90A11" w:rsidRPr="00A756CA">
        <w:rPr>
          <w:rFonts w:ascii="Arial" w:hAnsi="Arial" w:cs="Arial"/>
          <w:b/>
          <w:sz w:val="20"/>
          <w:szCs w:val="20"/>
        </w:rPr>
        <w:t>2022</w:t>
      </w:r>
      <w:r w:rsidR="003022DF" w:rsidRPr="00A756CA">
        <w:rPr>
          <w:rFonts w:ascii="Arial" w:hAnsi="Arial" w:cs="Arial"/>
          <w:b/>
          <w:sz w:val="20"/>
          <w:szCs w:val="20"/>
        </w:rPr>
        <w:t>-202</w:t>
      </w:r>
      <w:r w:rsidR="00BB6655" w:rsidRPr="00A756CA">
        <w:rPr>
          <w:rFonts w:ascii="Arial" w:hAnsi="Arial" w:cs="Arial"/>
          <w:b/>
          <w:sz w:val="20"/>
          <w:szCs w:val="20"/>
        </w:rPr>
        <w:t>4</w:t>
      </w:r>
      <w:r w:rsidRPr="00A756CA">
        <w:rPr>
          <w:rFonts w:ascii="Arial" w:hAnsi="Arial" w:cs="Arial"/>
          <w:sz w:val="20"/>
          <w:szCs w:val="20"/>
        </w:rPr>
        <w:t xml:space="preserve">«, objavljenega na Portalu javnih naročil, št. objave ………….. z dne ………... </w:t>
      </w:r>
      <w:r w:rsidRPr="00A756CA">
        <w:rPr>
          <w:rFonts w:ascii="Arial" w:hAnsi="Arial" w:cs="Arial"/>
          <w:bCs/>
          <w:sz w:val="20"/>
          <w:szCs w:val="20"/>
        </w:rPr>
        <w:t>ter</w:t>
      </w:r>
      <w:r w:rsidRPr="00A756CA">
        <w:rPr>
          <w:rFonts w:ascii="Arial" w:hAnsi="Arial" w:cs="Arial"/>
          <w:sz w:val="20"/>
          <w:szCs w:val="20"/>
        </w:rPr>
        <w:t xml:space="preserve"> na portalu </w:t>
      </w:r>
      <w:r w:rsidRPr="00283CC0">
        <w:rPr>
          <w:rFonts w:ascii="Arial" w:hAnsi="Arial" w:cs="Arial"/>
          <w:sz w:val="20"/>
          <w:szCs w:val="20"/>
        </w:rPr>
        <w:t xml:space="preserve">TED (Tender Electronic Daily) pod oznako </w:t>
      </w:r>
      <w:r w:rsidRPr="00283CC0">
        <w:rPr>
          <w:rFonts w:ascii="Arial" w:hAnsi="Arial" w:cs="Arial"/>
          <w:bCs/>
          <w:sz w:val="20"/>
          <w:szCs w:val="20"/>
        </w:rPr>
        <w:t xml:space="preserve">………………….. </w:t>
      </w:r>
      <w:r w:rsidRPr="00283CC0">
        <w:rPr>
          <w:rFonts w:ascii="Arial" w:hAnsi="Arial" w:cs="Arial"/>
          <w:sz w:val="20"/>
          <w:szCs w:val="20"/>
        </w:rPr>
        <w:t>z dne ……………...</w:t>
      </w:r>
    </w:p>
    <w:bookmarkEnd w:id="21"/>
    <w:p w14:paraId="6F6995A5" w14:textId="77777777" w:rsidR="00AB1DEE" w:rsidRPr="00283CC0" w:rsidRDefault="00AB1DEE" w:rsidP="0083299F">
      <w:pPr>
        <w:tabs>
          <w:tab w:val="left" w:pos="6345"/>
        </w:tabs>
        <w:rPr>
          <w:rFonts w:ascii="Arial" w:hAnsi="Arial" w:cs="Arial"/>
          <w:b/>
          <w:sz w:val="20"/>
          <w:szCs w:val="20"/>
        </w:rPr>
      </w:pPr>
    </w:p>
    <w:p w14:paraId="409ED766" w14:textId="77777777" w:rsidR="0083299F" w:rsidRPr="00283CC0" w:rsidRDefault="0083299F" w:rsidP="0083299F">
      <w:pPr>
        <w:tabs>
          <w:tab w:val="left" w:pos="6345"/>
        </w:tabs>
        <w:rPr>
          <w:rFonts w:ascii="Arial" w:hAnsi="Arial" w:cs="Arial"/>
          <w:b/>
          <w:sz w:val="20"/>
          <w:szCs w:val="20"/>
        </w:rPr>
      </w:pPr>
      <w:r w:rsidRPr="00283CC0">
        <w:rPr>
          <w:rFonts w:ascii="Arial" w:hAnsi="Arial" w:cs="Arial"/>
          <w:b/>
          <w:sz w:val="20"/>
          <w:szCs w:val="20"/>
        </w:rPr>
        <w:t>I. PREDMET POGODBE</w:t>
      </w:r>
    </w:p>
    <w:p w14:paraId="28BA32A8"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1. člen</w:t>
      </w:r>
    </w:p>
    <w:p w14:paraId="595A2B13" w14:textId="4B6934BE" w:rsidR="00AB1DEE" w:rsidRPr="00283CC0" w:rsidRDefault="00E90A11" w:rsidP="00AB1DEE">
      <w:pPr>
        <w:pStyle w:val="Telo"/>
        <w:keepLines w:val="0"/>
        <w:spacing w:before="0"/>
        <w:rPr>
          <w:rFonts w:ascii="Arial" w:hAnsi="Arial" w:cs="Arial"/>
          <w:i w:val="0"/>
          <w:sz w:val="20"/>
        </w:rPr>
      </w:pPr>
      <w:r w:rsidRPr="00283CC0">
        <w:rPr>
          <w:rFonts w:ascii="Arial" w:hAnsi="Arial" w:cs="Arial"/>
          <w:i w:val="0"/>
          <w:sz w:val="20"/>
        </w:rPr>
        <w:t>S to pogodbo se pogodbeni stranki dog</w:t>
      </w:r>
      <w:r w:rsidR="00B12F88" w:rsidRPr="00283CC0">
        <w:rPr>
          <w:rFonts w:ascii="Arial" w:hAnsi="Arial" w:cs="Arial"/>
          <w:i w:val="0"/>
          <w:sz w:val="20"/>
        </w:rPr>
        <w:t xml:space="preserve">ovorita o dobavi ležajev </w:t>
      </w:r>
      <w:r w:rsidRPr="00283CC0">
        <w:rPr>
          <w:rFonts w:ascii="Arial" w:hAnsi="Arial" w:cs="Arial"/>
          <w:i w:val="0"/>
          <w:sz w:val="20"/>
        </w:rPr>
        <w:t>2022</w:t>
      </w:r>
      <w:r w:rsidR="00BB6655">
        <w:rPr>
          <w:rFonts w:ascii="Arial" w:hAnsi="Arial" w:cs="Arial"/>
          <w:i w:val="0"/>
          <w:sz w:val="20"/>
        </w:rPr>
        <w:t>-2024</w:t>
      </w:r>
      <w:r w:rsidR="00F908D7" w:rsidRPr="00283CC0">
        <w:rPr>
          <w:rFonts w:ascii="Arial" w:hAnsi="Arial" w:cs="Arial"/>
          <w:i w:val="0"/>
          <w:sz w:val="20"/>
        </w:rPr>
        <w:t xml:space="preserve"> za sklop...........</w:t>
      </w:r>
      <w:r w:rsidRPr="00283CC0">
        <w:rPr>
          <w:rFonts w:ascii="Arial" w:hAnsi="Arial" w:cs="Arial"/>
          <w:i w:val="0"/>
          <w:sz w:val="20"/>
        </w:rPr>
        <w:t xml:space="preserve"> na podlagi predračuna št. ……………. z dne……………, ki je sestavni del pogodbe, s katero je skladna tudi kakovost, količina in pogodbena cena (Priloga 1).</w:t>
      </w:r>
    </w:p>
    <w:p w14:paraId="1E1A0249" w14:textId="77777777" w:rsidR="00E90A11" w:rsidRPr="00283CC0" w:rsidRDefault="00E90A11" w:rsidP="00AB1DEE">
      <w:pPr>
        <w:pStyle w:val="Telo"/>
        <w:keepLines w:val="0"/>
        <w:spacing w:before="0"/>
        <w:rPr>
          <w:rFonts w:ascii="Arial" w:hAnsi="Arial" w:cs="Arial"/>
          <w:i w:val="0"/>
          <w:sz w:val="20"/>
        </w:rPr>
      </w:pPr>
    </w:p>
    <w:p w14:paraId="73335AA8" w14:textId="6DB17FA7" w:rsidR="0083299F" w:rsidRPr="00283CC0" w:rsidRDefault="0083299F" w:rsidP="0083299F">
      <w:pPr>
        <w:rPr>
          <w:rFonts w:ascii="Arial" w:hAnsi="Arial" w:cs="Arial"/>
          <w:b/>
          <w:sz w:val="20"/>
          <w:szCs w:val="20"/>
        </w:rPr>
      </w:pPr>
      <w:r w:rsidRPr="00283CC0">
        <w:rPr>
          <w:rFonts w:ascii="Arial" w:hAnsi="Arial" w:cs="Arial"/>
          <w:b/>
          <w:sz w:val="20"/>
          <w:szCs w:val="20"/>
        </w:rPr>
        <w:t>II. CENA IN ROK DOBAVE</w:t>
      </w:r>
    </w:p>
    <w:p w14:paraId="4D7B2227" w14:textId="77777777" w:rsidR="00C70D64" w:rsidRPr="00283CC0" w:rsidRDefault="00C70D64" w:rsidP="0083299F">
      <w:pPr>
        <w:rPr>
          <w:rFonts w:ascii="Arial" w:hAnsi="Arial" w:cs="Arial"/>
          <w:b/>
          <w:sz w:val="20"/>
          <w:szCs w:val="20"/>
        </w:rPr>
      </w:pPr>
    </w:p>
    <w:p w14:paraId="1429C84F"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2. člen</w:t>
      </w:r>
    </w:p>
    <w:p w14:paraId="4519FCC4"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Pogodbena cena je določena na podlagi prejetega predračuna št. …………….. z dne ………… in znaša:</w:t>
      </w:r>
    </w:p>
    <w:p w14:paraId="1102BD07" w14:textId="77777777" w:rsidR="00E90A11" w:rsidRPr="00283CC0" w:rsidRDefault="00E90A11" w:rsidP="00E90A11">
      <w:pPr>
        <w:jc w:val="both"/>
        <w:rPr>
          <w:rFonts w:ascii="Arial" w:hAnsi="Arial" w:cs="Arial"/>
          <w:sz w:val="20"/>
          <w:szCs w:val="20"/>
        </w:rPr>
      </w:pPr>
    </w:p>
    <w:p w14:paraId="311A7682"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SKLOP 1:…………………………EUR brez DDV</w:t>
      </w:r>
    </w:p>
    <w:p w14:paraId="5F411F35"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SKLOP 2:…………………………EUR brez DDV</w:t>
      </w:r>
    </w:p>
    <w:p w14:paraId="6057271E" w14:textId="77777777" w:rsidR="00E90A11" w:rsidRPr="00283CC0" w:rsidRDefault="00E90A11" w:rsidP="00E90A11">
      <w:pPr>
        <w:jc w:val="both"/>
        <w:rPr>
          <w:rFonts w:ascii="Arial" w:hAnsi="Arial" w:cs="Arial"/>
          <w:sz w:val="20"/>
          <w:szCs w:val="20"/>
        </w:rPr>
      </w:pPr>
      <w:r w:rsidRPr="00283CC0">
        <w:rPr>
          <w:rFonts w:ascii="Arial" w:hAnsi="Arial" w:cs="Arial"/>
          <w:sz w:val="20"/>
          <w:szCs w:val="20"/>
        </w:rPr>
        <w:t>SKLOP 3:…………………………EUR brez DDV</w:t>
      </w:r>
    </w:p>
    <w:p w14:paraId="0A849533" w14:textId="3891E90A" w:rsidR="00E90A11" w:rsidRPr="00283CC0" w:rsidRDefault="00E90A11" w:rsidP="00E90A11">
      <w:pPr>
        <w:jc w:val="both"/>
        <w:rPr>
          <w:rFonts w:ascii="Arial" w:hAnsi="Arial" w:cs="Arial"/>
          <w:sz w:val="20"/>
          <w:szCs w:val="20"/>
        </w:rPr>
      </w:pPr>
      <w:r w:rsidRPr="00283CC0">
        <w:rPr>
          <w:rFonts w:ascii="Arial" w:hAnsi="Arial" w:cs="Arial"/>
          <w:sz w:val="20"/>
          <w:szCs w:val="20"/>
        </w:rPr>
        <w:t>SKLOP 4:…………………………EUR brez DDV</w:t>
      </w:r>
    </w:p>
    <w:p w14:paraId="3A7F7BE0" w14:textId="0C95E8D2" w:rsidR="00E90A11" w:rsidRPr="00283CC0" w:rsidRDefault="00E90A11" w:rsidP="00E90A11">
      <w:pPr>
        <w:jc w:val="both"/>
        <w:rPr>
          <w:rFonts w:ascii="Arial" w:hAnsi="Arial" w:cs="Arial"/>
          <w:sz w:val="20"/>
          <w:szCs w:val="20"/>
        </w:rPr>
      </w:pPr>
      <w:r w:rsidRPr="00283CC0">
        <w:rPr>
          <w:rFonts w:ascii="Arial" w:hAnsi="Arial" w:cs="Arial"/>
          <w:sz w:val="20"/>
          <w:szCs w:val="20"/>
        </w:rPr>
        <w:t>SKLOP 5:…………………………EUR brez DDV</w:t>
      </w:r>
    </w:p>
    <w:p w14:paraId="47C0253A" w14:textId="2EB57653" w:rsidR="00E90A11" w:rsidRPr="00283CC0" w:rsidRDefault="00E90A11" w:rsidP="00E90A11">
      <w:pPr>
        <w:jc w:val="both"/>
        <w:rPr>
          <w:rFonts w:ascii="Arial" w:hAnsi="Arial" w:cs="Arial"/>
          <w:sz w:val="20"/>
          <w:szCs w:val="20"/>
        </w:rPr>
      </w:pPr>
      <w:r w:rsidRPr="00283CC0">
        <w:rPr>
          <w:rFonts w:ascii="Arial" w:hAnsi="Arial" w:cs="Arial"/>
          <w:sz w:val="20"/>
          <w:szCs w:val="20"/>
        </w:rPr>
        <w:t>SKLOP 6:…………………………EUR brez DDV</w:t>
      </w:r>
    </w:p>
    <w:p w14:paraId="31610EA5" w14:textId="611B209A" w:rsidR="00E90A11" w:rsidRPr="00283CC0" w:rsidRDefault="00E90A11" w:rsidP="00E90A11">
      <w:pPr>
        <w:jc w:val="both"/>
        <w:rPr>
          <w:rFonts w:ascii="Arial" w:hAnsi="Arial" w:cs="Arial"/>
          <w:sz w:val="20"/>
          <w:szCs w:val="20"/>
        </w:rPr>
      </w:pPr>
      <w:r w:rsidRPr="00283CC0">
        <w:rPr>
          <w:rFonts w:ascii="Arial" w:hAnsi="Arial" w:cs="Arial"/>
          <w:sz w:val="20"/>
          <w:szCs w:val="20"/>
        </w:rPr>
        <w:t>SKLOP 7:…………………………EUR brez DDV</w:t>
      </w:r>
    </w:p>
    <w:p w14:paraId="1B5C7D34" w14:textId="7323EBBE" w:rsidR="00E90A11" w:rsidRPr="00283CC0" w:rsidRDefault="00E90A11" w:rsidP="00E90A11">
      <w:pPr>
        <w:jc w:val="both"/>
        <w:rPr>
          <w:rFonts w:ascii="Arial" w:hAnsi="Arial" w:cs="Arial"/>
          <w:sz w:val="20"/>
          <w:szCs w:val="20"/>
        </w:rPr>
      </w:pPr>
      <w:r w:rsidRPr="00283CC0">
        <w:rPr>
          <w:rFonts w:ascii="Arial" w:hAnsi="Arial" w:cs="Arial"/>
          <w:sz w:val="20"/>
          <w:szCs w:val="20"/>
        </w:rPr>
        <w:t>SKLOP 8:…………………………EUR brez DDV</w:t>
      </w:r>
    </w:p>
    <w:p w14:paraId="658FC47B" w14:textId="0D67EAF8" w:rsidR="00E90A11" w:rsidRPr="00283CC0" w:rsidRDefault="00E90A11" w:rsidP="00E90A11">
      <w:pPr>
        <w:jc w:val="both"/>
        <w:rPr>
          <w:rFonts w:ascii="Arial" w:hAnsi="Arial" w:cs="Arial"/>
          <w:sz w:val="20"/>
          <w:szCs w:val="20"/>
        </w:rPr>
      </w:pPr>
      <w:r w:rsidRPr="00283CC0">
        <w:rPr>
          <w:rFonts w:ascii="Arial" w:hAnsi="Arial" w:cs="Arial"/>
          <w:sz w:val="20"/>
          <w:szCs w:val="20"/>
        </w:rPr>
        <w:t>SKLOP 9:…………………………EUR brez DDV</w:t>
      </w:r>
    </w:p>
    <w:p w14:paraId="3A1A60CB" w14:textId="6E88FD1A" w:rsidR="00E63FE3" w:rsidRPr="00283CC0" w:rsidRDefault="00E63FE3" w:rsidP="00E90A11">
      <w:pPr>
        <w:jc w:val="both"/>
        <w:rPr>
          <w:rFonts w:ascii="Arial" w:hAnsi="Arial" w:cs="Arial"/>
          <w:sz w:val="20"/>
          <w:szCs w:val="20"/>
        </w:rPr>
      </w:pPr>
      <w:r w:rsidRPr="00283CC0">
        <w:rPr>
          <w:rFonts w:ascii="Arial" w:hAnsi="Arial" w:cs="Arial"/>
          <w:sz w:val="20"/>
          <w:szCs w:val="20"/>
        </w:rPr>
        <w:t>SKLOP 10:………………………..EUR brez DDV</w:t>
      </w:r>
    </w:p>
    <w:p w14:paraId="205C6201" w14:textId="408405F5" w:rsidR="0037446B" w:rsidRPr="00283CC0" w:rsidRDefault="0037446B" w:rsidP="00E90A11">
      <w:pPr>
        <w:jc w:val="both"/>
        <w:rPr>
          <w:rFonts w:ascii="Arial" w:hAnsi="Arial" w:cs="Arial"/>
          <w:sz w:val="20"/>
          <w:szCs w:val="20"/>
        </w:rPr>
      </w:pPr>
      <w:r w:rsidRPr="00283CC0">
        <w:rPr>
          <w:rFonts w:ascii="Arial" w:hAnsi="Arial" w:cs="Arial"/>
          <w:sz w:val="20"/>
          <w:szCs w:val="20"/>
        </w:rPr>
        <w:t>SKLOP 11:………………………..EUR brez DDV</w:t>
      </w:r>
    </w:p>
    <w:p w14:paraId="06E2B8D4" w14:textId="77777777" w:rsidR="000D2BCD" w:rsidRPr="00283CC0" w:rsidRDefault="000D2BCD" w:rsidP="00F908D7">
      <w:pPr>
        <w:jc w:val="both"/>
        <w:rPr>
          <w:rFonts w:ascii="Arial" w:hAnsi="Arial" w:cs="Arial"/>
          <w:color w:val="4F81BD" w:themeColor="accent1"/>
          <w:sz w:val="20"/>
          <w:szCs w:val="20"/>
        </w:rPr>
      </w:pPr>
    </w:p>
    <w:p w14:paraId="26B8840C" w14:textId="3CC29D6D" w:rsidR="00F908D7" w:rsidRPr="00283CC0" w:rsidRDefault="00F908D7" w:rsidP="00F908D7">
      <w:pPr>
        <w:jc w:val="both"/>
        <w:rPr>
          <w:rFonts w:ascii="Arial" w:hAnsi="Arial" w:cs="Arial"/>
          <w:b/>
          <w:sz w:val="20"/>
          <w:szCs w:val="20"/>
        </w:rPr>
      </w:pPr>
      <w:r w:rsidRPr="00283CC0">
        <w:rPr>
          <w:rFonts w:ascii="Arial" w:hAnsi="Arial" w:cs="Arial"/>
          <w:b/>
          <w:sz w:val="20"/>
          <w:szCs w:val="20"/>
        </w:rPr>
        <w:t xml:space="preserve">Skupna pogodbena vrednost znaša…………......... EUR brez DDV oz. …………............... EUR z DDV. </w:t>
      </w:r>
    </w:p>
    <w:p w14:paraId="0FAE7CFB" w14:textId="77777777" w:rsidR="00F908D7" w:rsidRPr="00283CC0" w:rsidRDefault="00F908D7" w:rsidP="00F908D7">
      <w:pPr>
        <w:jc w:val="both"/>
        <w:rPr>
          <w:rFonts w:ascii="Arial" w:hAnsi="Arial" w:cs="Arial"/>
          <w:sz w:val="20"/>
          <w:szCs w:val="20"/>
        </w:rPr>
      </w:pPr>
    </w:p>
    <w:p w14:paraId="2BDF940C" w14:textId="33FD5AA3" w:rsidR="006A66C1" w:rsidRPr="00283CC0" w:rsidRDefault="00F908D7" w:rsidP="00F908D7">
      <w:pPr>
        <w:jc w:val="both"/>
        <w:rPr>
          <w:rFonts w:ascii="Arial" w:hAnsi="Arial" w:cs="Arial"/>
          <w:sz w:val="20"/>
          <w:szCs w:val="20"/>
        </w:rPr>
      </w:pPr>
      <w:r w:rsidRPr="00283CC0">
        <w:rPr>
          <w:rFonts w:ascii="Arial" w:hAnsi="Arial" w:cs="Arial"/>
          <w:sz w:val="20"/>
          <w:szCs w:val="20"/>
        </w:rPr>
        <w:t>Cene po posameznih pozicijah znotraj vsakega sklopa so sestavni del ponudbe in te pogodbe (Priloga 1).</w:t>
      </w:r>
    </w:p>
    <w:p w14:paraId="198AF490" w14:textId="77777777" w:rsidR="00F908D7" w:rsidRPr="00283CC0" w:rsidRDefault="00F908D7" w:rsidP="00F908D7">
      <w:pPr>
        <w:jc w:val="both"/>
        <w:rPr>
          <w:rFonts w:ascii="Arial" w:hAnsi="Arial" w:cs="Arial"/>
          <w:sz w:val="20"/>
          <w:szCs w:val="20"/>
        </w:rPr>
      </w:pPr>
    </w:p>
    <w:p w14:paraId="3B3F6D6C" w14:textId="45582026" w:rsidR="0083299F" w:rsidRPr="00283CC0" w:rsidRDefault="0083299F" w:rsidP="006047BA">
      <w:pPr>
        <w:jc w:val="both"/>
        <w:rPr>
          <w:rFonts w:ascii="Arial" w:hAnsi="Arial" w:cs="Arial"/>
          <w:sz w:val="20"/>
          <w:szCs w:val="20"/>
        </w:rPr>
      </w:pPr>
      <w:r w:rsidRPr="00283CC0">
        <w:rPr>
          <w:rFonts w:ascii="Arial" w:hAnsi="Arial" w:cs="Arial"/>
          <w:sz w:val="20"/>
          <w:szCs w:val="20"/>
        </w:rPr>
        <w:t>Navedena cena je nespremenljiva ves čas pogodbenega razmerja in se razume za dobavo DDP (Incoterms 20</w:t>
      </w:r>
      <w:r w:rsidR="00183F6F" w:rsidRPr="00283CC0">
        <w:rPr>
          <w:rFonts w:ascii="Arial" w:hAnsi="Arial" w:cs="Arial"/>
          <w:sz w:val="20"/>
          <w:szCs w:val="20"/>
        </w:rPr>
        <w:t>2</w:t>
      </w:r>
      <w:r w:rsidRPr="00283CC0">
        <w:rPr>
          <w:rFonts w:ascii="Arial" w:hAnsi="Arial" w:cs="Arial"/>
          <w:sz w:val="20"/>
          <w:szCs w:val="20"/>
        </w:rPr>
        <w:t xml:space="preserve">0); SŽ – VIT, d.o.o., </w:t>
      </w:r>
      <w:r w:rsidR="003D5D29" w:rsidRPr="00283CC0">
        <w:rPr>
          <w:rFonts w:ascii="Arial" w:hAnsi="Arial" w:cs="Arial"/>
          <w:sz w:val="20"/>
          <w:szCs w:val="20"/>
        </w:rPr>
        <w:t xml:space="preserve">Center </w:t>
      </w:r>
      <w:r w:rsidR="00786EE6" w:rsidRPr="00283CC0">
        <w:rPr>
          <w:rFonts w:ascii="Arial" w:hAnsi="Arial" w:cs="Arial"/>
          <w:sz w:val="20"/>
          <w:szCs w:val="20"/>
        </w:rPr>
        <w:t>Ljubljana</w:t>
      </w:r>
      <w:r w:rsidRPr="00283CC0">
        <w:rPr>
          <w:rFonts w:ascii="Arial" w:hAnsi="Arial" w:cs="Arial"/>
          <w:sz w:val="20"/>
          <w:szCs w:val="20"/>
        </w:rPr>
        <w:t xml:space="preserve">, </w:t>
      </w:r>
      <w:r w:rsidR="00786EE6" w:rsidRPr="00283CC0">
        <w:rPr>
          <w:rFonts w:ascii="Arial" w:hAnsi="Arial" w:cs="Arial"/>
          <w:sz w:val="20"/>
          <w:szCs w:val="20"/>
        </w:rPr>
        <w:t>Zaloška cesta 217, 1000 Ljubljana</w:t>
      </w:r>
      <w:r w:rsidR="003D5D29" w:rsidRPr="00283CC0">
        <w:rPr>
          <w:rFonts w:ascii="Arial" w:hAnsi="Arial" w:cs="Arial"/>
          <w:sz w:val="20"/>
          <w:szCs w:val="20"/>
        </w:rPr>
        <w:t>, Center Divača, Ulica Ludvika Požrlja 22, 6215 Divača, Center Ptuj, Osojnikova cesta 6, 2250 Ptuj, Center Dobova, Ulica 15. Aprila 23, 8257 Dobova, Center Maribor, Kurilniška ulica 8, 2000 Maribor</w:t>
      </w:r>
      <w:r w:rsidRPr="00283CC0">
        <w:rPr>
          <w:rFonts w:ascii="Arial" w:hAnsi="Arial" w:cs="Arial"/>
          <w:sz w:val="20"/>
          <w:szCs w:val="20"/>
        </w:rPr>
        <w:t xml:space="preserve"> (DDV plača kupec).</w:t>
      </w:r>
    </w:p>
    <w:p w14:paraId="0B5592A4" w14:textId="77777777" w:rsidR="003B3103" w:rsidRPr="00283CC0" w:rsidRDefault="003B3103" w:rsidP="006047BA">
      <w:pPr>
        <w:autoSpaceDE w:val="0"/>
        <w:autoSpaceDN w:val="0"/>
        <w:adjustRightInd w:val="0"/>
        <w:jc w:val="both"/>
        <w:rPr>
          <w:rFonts w:ascii="Arial" w:hAnsi="Arial" w:cs="Arial"/>
          <w:sz w:val="20"/>
          <w:szCs w:val="20"/>
        </w:rPr>
      </w:pPr>
      <w:r w:rsidRPr="00283CC0">
        <w:rPr>
          <w:rFonts w:ascii="Arial" w:hAnsi="Arial" w:cs="Arial"/>
          <w:sz w:val="20"/>
          <w:szCs w:val="20"/>
        </w:rPr>
        <w:t>V ceni so zajeti tudi vsi stroški, ki bodo nastali z izvedbo predmetnega naročila, vključno s stroški finančnih zavarovanj.</w:t>
      </w:r>
    </w:p>
    <w:p w14:paraId="6CE75F37"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3. člen</w:t>
      </w:r>
    </w:p>
    <w:p w14:paraId="79680B9B" w14:textId="66B94610" w:rsidR="00862142" w:rsidRPr="00283CC0" w:rsidRDefault="00E90A11" w:rsidP="00E90A11">
      <w:pPr>
        <w:jc w:val="both"/>
        <w:rPr>
          <w:rFonts w:ascii="Arial" w:hAnsi="Arial" w:cs="Arial"/>
          <w:sz w:val="20"/>
          <w:szCs w:val="20"/>
        </w:rPr>
      </w:pPr>
      <w:r w:rsidRPr="00283CC0">
        <w:rPr>
          <w:rFonts w:ascii="Arial" w:hAnsi="Arial" w:cs="Arial"/>
          <w:sz w:val="20"/>
          <w:szCs w:val="20"/>
        </w:rPr>
        <w:lastRenderedPageBreak/>
        <w:t>Prodajalec se zavezuje, da bo količino ležajev dobavljal sukcesivno, na podlagi pisn</w:t>
      </w:r>
      <w:r w:rsidR="00F908D7" w:rsidRPr="00283CC0">
        <w:rPr>
          <w:rFonts w:ascii="Arial" w:hAnsi="Arial" w:cs="Arial"/>
          <w:sz w:val="20"/>
          <w:szCs w:val="20"/>
        </w:rPr>
        <w:t>ega odpoklica s strani kupca</w:t>
      </w:r>
      <w:r w:rsidRPr="00283CC0">
        <w:rPr>
          <w:rFonts w:ascii="Arial" w:hAnsi="Arial" w:cs="Arial"/>
          <w:sz w:val="20"/>
          <w:szCs w:val="20"/>
        </w:rPr>
        <w:t xml:space="preserve"> (poslanega po pošti, e-pošti ali faksu), v skladu z dinamiko dobav določeno v razpisnem obrazcu 12 – Tehnične zahteve</w:t>
      </w:r>
      <w:r w:rsidR="00F908D7" w:rsidRPr="00283CC0">
        <w:rPr>
          <w:rFonts w:ascii="Arial" w:hAnsi="Arial" w:cs="Arial"/>
          <w:sz w:val="20"/>
          <w:szCs w:val="20"/>
        </w:rPr>
        <w:t xml:space="preserve"> (Priloga 2)</w:t>
      </w:r>
      <w:r w:rsidRPr="00283CC0">
        <w:rPr>
          <w:rFonts w:ascii="Arial" w:hAnsi="Arial" w:cs="Arial"/>
          <w:sz w:val="20"/>
          <w:szCs w:val="20"/>
        </w:rPr>
        <w:t>. Zadnji odpoklic bo predvidoma izve</w:t>
      </w:r>
      <w:r w:rsidR="00862142" w:rsidRPr="00283CC0">
        <w:rPr>
          <w:rFonts w:ascii="Arial" w:hAnsi="Arial" w:cs="Arial"/>
          <w:sz w:val="20"/>
          <w:szCs w:val="20"/>
        </w:rPr>
        <w:t>d</w:t>
      </w:r>
      <w:r w:rsidR="007B3719" w:rsidRPr="00283CC0">
        <w:rPr>
          <w:rFonts w:ascii="Arial" w:hAnsi="Arial" w:cs="Arial"/>
          <w:sz w:val="20"/>
          <w:szCs w:val="20"/>
        </w:rPr>
        <w:t>en najkasneje v mesecu marcu</w:t>
      </w:r>
      <w:r w:rsidR="00BB6655">
        <w:rPr>
          <w:rFonts w:ascii="Arial" w:hAnsi="Arial" w:cs="Arial"/>
          <w:sz w:val="20"/>
          <w:szCs w:val="20"/>
        </w:rPr>
        <w:t xml:space="preserve"> 2024</w:t>
      </w:r>
      <w:r w:rsidRPr="00283CC0">
        <w:rPr>
          <w:rFonts w:ascii="Arial" w:hAnsi="Arial" w:cs="Arial"/>
          <w:sz w:val="20"/>
          <w:szCs w:val="20"/>
        </w:rPr>
        <w:t>.</w:t>
      </w:r>
    </w:p>
    <w:p w14:paraId="43682727" w14:textId="77777777" w:rsidR="00E90A11" w:rsidRPr="00283CC0" w:rsidRDefault="00E90A11" w:rsidP="00E90A11">
      <w:pPr>
        <w:jc w:val="both"/>
        <w:rPr>
          <w:rFonts w:ascii="Arial" w:hAnsi="Arial" w:cs="Arial"/>
          <w:sz w:val="20"/>
          <w:szCs w:val="20"/>
        </w:rPr>
      </w:pPr>
    </w:p>
    <w:p w14:paraId="13E8D713" w14:textId="7F2F8E20" w:rsidR="00144C0C" w:rsidRPr="00283CC0" w:rsidRDefault="00F908D7" w:rsidP="0083299F">
      <w:pPr>
        <w:jc w:val="both"/>
        <w:rPr>
          <w:rFonts w:ascii="Arial" w:hAnsi="Arial" w:cs="Arial"/>
          <w:sz w:val="20"/>
          <w:szCs w:val="20"/>
        </w:rPr>
      </w:pPr>
      <w:r w:rsidRPr="00283CC0">
        <w:rPr>
          <w:rFonts w:ascii="Arial" w:hAnsi="Arial" w:cs="Arial"/>
          <w:sz w:val="20"/>
          <w:szCs w:val="20"/>
        </w:rPr>
        <w:t>Količine po ponudbenem predračunu so okvirne. Kupec si v času pogodbenega razmerja pridržuje pravico spremeniti okvirno količino, z odstopanjem do ±20%.</w:t>
      </w:r>
    </w:p>
    <w:p w14:paraId="30F719DA" w14:textId="77777777" w:rsidR="00862142" w:rsidRPr="00283CC0" w:rsidRDefault="00862142" w:rsidP="0083299F">
      <w:pPr>
        <w:jc w:val="both"/>
        <w:rPr>
          <w:rFonts w:ascii="Arial" w:hAnsi="Arial" w:cs="Arial"/>
          <w:sz w:val="20"/>
          <w:szCs w:val="20"/>
        </w:rPr>
      </w:pPr>
    </w:p>
    <w:p w14:paraId="12A79F5B" w14:textId="202E62EC" w:rsidR="00862142" w:rsidRPr="00283CC0" w:rsidRDefault="004167D7" w:rsidP="0083299F">
      <w:pPr>
        <w:jc w:val="both"/>
        <w:rPr>
          <w:rFonts w:ascii="Arial" w:hAnsi="Arial" w:cs="Arial"/>
          <w:sz w:val="20"/>
          <w:szCs w:val="20"/>
        </w:rPr>
      </w:pPr>
      <w:r w:rsidRPr="00283CC0">
        <w:rPr>
          <w:rFonts w:ascii="Arial" w:hAnsi="Arial" w:cs="Arial"/>
          <w:sz w:val="20"/>
          <w:szCs w:val="20"/>
        </w:rPr>
        <w:t>Prodajalec</w:t>
      </w:r>
      <w:r w:rsidR="00862142" w:rsidRPr="00283CC0">
        <w:rPr>
          <w:rFonts w:ascii="Arial" w:hAnsi="Arial" w:cs="Arial"/>
          <w:sz w:val="20"/>
          <w:szCs w:val="20"/>
        </w:rPr>
        <w:t xml:space="preserve"> bo ob podpisu pogodbe naročniku posredoval okviren plan dobav ležajev, ki mora upoštevati roke dobave, ki so določeni v razpisnem obrazcu 12: Tehnične zahteve, pri čemer mora najmanj 1/4 ležajev dobaviti </w:t>
      </w:r>
      <w:r w:rsidR="007B3719" w:rsidRPr="00283CC0">
        <w:rPr>
          <w:rFonts w:ascii="Arial" w:hAnsi="Arial" w:cs="Arial"/>
          <w:sz w:val="20"/>
          <w:szCs w:val="20"/>
        </w:rPr>
        <w:t>v 45 dneh od obojestransko podpisane pogodbe</w:t>
      </w:r>
      <w:r w:rsidR="00862142" w:rsidRPr="00283CC0">
        <w:rPr>
          <w:rFonts w:ascii="Arial" w:hAnsi="Arial" w:cs="Arial"/>
          <w:sz w:val="20"/>
          <w:szCs w:val="20"/>
        </w:rPr>
        <w:t>, skupno koli</w:t>
      </w:r>
      <w:r w:rsidR="007B3719" w:rsidRPr="00283CC0">
        <w:rPr>
          <w:rFonts w:ascii="Arial" w:hAnsi="Arial" w:cs="Arial"/>
          <w:sz w:val="20"/>
          <w:szCs w:val="20"/>
        </w:rPr>
        <w:t>čino ležajev pa najkasneje do 31.03</w:t>
      </w:r>
      <w:r w:rsidR="00BB6655">
        <w:rPr>
          <w:rFonts w:ascii="Arial" w:hAnsi="Arial" w:cs="Arial"/>
          <w:sz w:val="20"/>
          <w:szCs w:val="20"/>
        </w:rPr>
        <w:t>.2024</w:t>
      </w:r>
      <w:r w:rsidR="00862142" w:rsidRPr="00283CC0">
        <w:rPr>
          <w:rFonts w:ascii="Arial" w:hAnsi="Arial" w:cs="Arial"/>
          <w:sz w:val="20"/>
          <w:szCs w:val="20"/>
        </w:rPr>
        <w:t>.</w:t>
      </w:r>
    </w:p>
    <w:p w14:paraId="5E6C6233" w14:textId="77777777" w:rsidR="00F908D7" w:rsidRPr="00283CC0" w:rsidRDefault="00F908D7" w:rsidP="0083299F">
      <w:pPr>
        <w:jc w:val="both"/>
        <w:rPr>
          <w:rFonts w:ascii="Arial" w:hAnsi="Arial" w:cs="Arial"/>
          <w:sz w:val="20"/>
          <w:szCs w:val="20"/>
        </w:rPr>
      </w:pPr>
    </w:p>
    <w:p w14:paraId="668F9EC2" w14:textId="77777777" w:rsidR="0083299F" w:rsidRPr="00283CC0" w:rsidRDefault="0083299F" w:rsidP="0083299F">
      <w:pPr>
        <w:rPr>
          <w:rFonts w:ascii="Arial" w:hAnsi="Arial" w:cs="Arial"/>
          <w:b/>
          <w:sz w:val="20"/>
          <w:szCs w:val="20"/>
        </w:rPr>
      </w:pPr>
      <w:r w:rsidRPr="00283CC0">
        <w:rPr>
          <w:rFonts w:ascii="Arial" w:hAnsi="Arial" w:cs="Arial"/>
          <w:b/>
          <w:sz w:val="20"/>
          <w:szCs w:val="20"/>
        </w:rPr>
        <w:t>III. NAČIN PLAČILA</w:t>
      </w:r>
    </w:p>
    <w:p w14:paraId="2ECA74C9" w14:textId="77777777" w:rsidR="0083299F" w:rsidRPr="00283CC0" w:rsidRDefault="0083299F" w:rsidP="0083299F">
      <w:pPr>
        <w:jc w:val="center"/>
        <w:rPr>
          <w:rFonts w:ascii="Arial" w:hAnsi="Arial" w:cs="Arial"/>
          <w:b/>
          <w:sz w:val="20"/>
          <w:szCs w:val="20"/>
        </w:rPr>
      </w:pPr>
      <w:r w:rsidRPr="00283CC0">
        <w:rPr>
          <w:rFonts w:ascii="Arial" w:hAnsi="Arial" w:cs="Arial"/>
          <w:b/>
          <w:sz w:val="20"/>
          <w:szCs w:val="20"/>
        </w:rPr>
        <w:t>4. člen</w:t>
      </w:r>
    </w:p>
    <w:p w14:paraId="27EF039C" w14:textId="053529E3" w:rsidR="0083299F" w:rsidRPr="00283CC0" w:rsidRDefault="0083299F" w:rsidP="0083299F">
      <w:pPr>
        <w:jc w:val="both"/>
        <w:rPr>
          <w:rFonts w:ascii="Arial" w:eastAsiaTheme="minorEastAsia" w:hAnsi="Arial" w:cs="Arial"/>
          <w:sz w:val="20"/>
          <w:szCs w:val="20"/>
        </w:rPr>
      </w:pPr>
      <w:r w:rsidRPr="00283CC0">
        <w:rPr>
          <w:rFonts w:ascii="Arial" w:eastAsiaTheme="minorEastAsia" w:hAnsi="Arial" w:cs="Arial"/>
          <w:sz w:val="20"/>
          <w:szCs w:val="20"/>
        </w:rPr>
        <w:t>Kupec se zavezuje, da bo svojo obveznost do prodajalca iz 2. člena te pogodbe poravnal v 30 dneh</w:t>
      </w:r>
      <w:r w:rsidR="00183F6F" w:rsidRPr="00283CC0">
        <w:rPr>
          <w:rFonts w:ascii="Arial" w:eastAsiaTheme="minorEastAsia" w:hAnsi="Arial" w:cs="Arial"/>
          <w:sz w:val="20"/>
          <w:szCs w:val="20"/>
        </w:rPr>
        <w:t xml:space="preserve"> </w:t>
      </w:r>
      <w:r w:rsidRPr="00283CC0">
        <w:rPr>
          <w:rFonts w:ascii="Arial" w:eastAsiaTheme="minorEastAsia" w:hAnsi="Arial" w:cs="Arial"/>
          <w:sz w:val="20"/>
          <w:szCs w:val="20"/>
        </w:rPr>
        <w:t>od prejema računa, na transakcijski račun prodajalca št. ………………</w:t>
      </w:r>
      <w:r w:rsidR="006D4C1C" w:rsidRPr="00283CC0">
        <w:rPr>
          <w:rFonts w:ascii="Arial" w:eastAsiaTheme="minorEastAsia" w:hAnsi="Arial" w:cs="Arial"/>
          <w:sz w:val="20"/>
          <w:szCs w:val="20"/>
        </w:rPr>
        <w:t>................</w:t>
      </w:r>
      <w:r w:rsidRPr="00283CC0">
        <w:rPr>
          <w:rFonts w:ascii="Arial" w:eastAsiaTheme="minorEastAsia" w:hAnsi="Arial" w:cs="Arial"/>
          <w:sz w:val="20"/>
          <w:szCs w:val="20"/>
        </w:rPr>
        <w:t xml:space="preserve"> odprt pri ………...</w:t>
      </w:r>
      <w:r w:rsidR="006D4C1C" w:rsidRPr="00283CC0">
        <w:rPr>
          <w:rFonts w:ascii="Arial" w:eastAsiaTheme="minorEastAsia" w:hAnsi="Arial" w:cs="Arial"/>
          <w:sz w:val="20"/>
          <w:szCs w:val="20"/>
        </w:rPr>
        <w:t>....................</w:t>
      </w:r>
      <w:r w:rsidRPr="00283CC0">
        <w:rPr>
          <w:rFonts w:ascii="Arial" w:eastAsiaTheme="minorEastAsia" w:hAnsi="Arial" w:cs="Arial"/>
          <w:sz w:val="20"/>
          <w:szCs w:val="20"/>
        </w:rPr>
        <w:t xml:space="preserve"> Za nepravočasno poravnavo obveznosti po tej pogodbi je kupec dolžan plačati zakonske zamudne obresti, ki veljajo v času plačilne zamude.</w:t>
      </w:r>
    </w:p>
    <w:p w14:paraId="569AC031" w14:textId="77777777" w:rsidR="004167D7" w:rsidRPr="00283CC0" w:rsidRDefault="004167D7" w:rsidP="0083299F">
      <w:pPr>
        <w:jc w:val="both"/>
        <w:rPr>
          <w:rFonts w:ascii="Arial" w:eastAsiaTheme="minorEastAsia" w:hAnsi="Arial" w:cs="Arial"/>
          <w:sz w:val="20"/>
          <w:szCs w:val="20"/>
        </w:rPr>
      </w:pPr>
    </w:p>
    <w:p w14:paraId="09CBFDA2" w14:textId="77777777" w:rsidR="004167D7" w:rsidRPr="00283CC0" w:rsidRDefault="004167D7" w:rsidP="0083299F">
      <w:pPr>
        <w:jc w:val="both"/>
        <w:rPr>
          <w:rFonts w:ascii="Arial" w:eastAsiaTheme="minorEastAsia" w:hAnsi="Arial" w:cs="Arial"/>
          <w:sz w:val="20"/>
          <w:szCs w:val="20"/>
        </w:rPr>
      </w:pPr>
    </w:p>
    <w:p w14:paraId="176A412E"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4A6E83AD" w14:textId="77777777" w:rsidR="004167D7" w:rsidRPr="00283CC0" w:rsidRDefault="004167D7" w:rsidP="0083299F">
      <w:pPr>
        <w:jc w:val="both"/>
        <w:rPr>
          <w:rFonts w:ascii="Arial" w:hAnsi="Arial" w:cs="Arial"/>
          <w:sz w:val="20"/>
          <w:szCs w:val="20"/>
        </w:rPr>
      </w:pPr>
    </w:p>
    <w:p w14:paraId="09980B05" w14:textId="77777777" w:rsidR="00F908D7" w:rsidRPr="00283CC0" w:rsidRDefault="00F908D7" w:rsidP="0083299F">
      <w:pPr>
        <w:jc w:val="both"/>
        <w:rPr>
          <w:rFonts w:ascii="Arial" w:hAnsi="Arial" w:cs="Arial"/>
          <w:sz w:val="20"/>
          <w:szCs w:val="20"/>
        </w:rPr>
      </w:pPr>
    </w:p>
    <w:p w14:paraId="28EB784A" w14:textId="6C726E92" w:rsidR="00F908D7" w:rsidRPr="00283CC0" w:rsidRDefault="00F908D7" w:rsidP="00F908D7">
      <w:pPr>
        <w:jc w:val="center"/>
        <w:rPr>
          <w:rFonts w:ascii="Arial" w:hAnsi="Arial" w:cs="Arial"/>
          <w:b/>
          <w:sz w:val="20"/>
          <w:szCs w:val="20"/>
        </w:rPr>
      </w:pPr>
      <w:r w:rsidRPr="00283CC0">
        <w:rPr>
          <w:rFonts w:ascii="Arial" w:hAnsi="Arial" w:cs="Arial"/>
          <w:b/>
          <w:sz w:val="20"/>
          <w:szCs w:val="20"/>
        </w:rPr>
        <w:t>5. člen</w:t>
      </w:r>
    </w:p>
    <w:p w14:paraId="45B2F1C8" w14:textId="77777777" w:rsidR="00F908D7" w:rsidRPr="00283CC0" w:rsidRDefault="00F908D7" w:rsidP="0083299F">
      <w:pPr>
        <w:jc w:val="both"/>
        <w:rPr>
          <w:rFonts w:ascii="Arial" w:hAnsi="Arial" w:cs="Arial"/>
          <w:sz w:val="20"/>
          <w:szCs w:val="20"/>
        </w:rPr>
      </w:pPr>
    </w:p>
    <w:p w14:paraId="7CF255E7" w14:textId="73D9E7A1" w:rsidR="00F908D7" w:rsidRPr="00283CC0" w:rsidRDefault="00F908D7" w:rsidP="0083299F">
      <w:pPr>
        <w:jc w:val="both"/>
        <w:rPr>
          <w:rFonts w:ascii="Arial" w:hAnsi="Arial" w:cs="Arial"/>
          <w:sz w:val="20"/>
          <w:szCs w:val="20"/>
        </w:rPr>
      </w:pPr>
      <w:r w:rsidRPr="00283CC0">
        <w:rPr>
          <w:rFonts w:ascii="Arial" w:hAnsi="Arial" w:cs="Arial"/>
          <w:sz w:val="20"/>
          <w:szCs w:val="20"/>
        </w:rPr>
        <w:t>Obvezen podatek na vsakem izdanem računu je sklic na številko predmetne pogodbe in na številko nabavnega naročila na osnovi pogodbe, ki jo bo kupec sporočil prodajalcu po podpisu pogodbe.</w:t>
      </w:r>
    </w:p>
    <w:p w14:paraId="62533C74" w14:textId="77777777" w:rsidR="00786EE6" w:rsidRPr="00283CC0" w:rsidRDefault="00786EE6" w:rsidP="0083299F">
      <w:pPr>
        <w:jc w:val="both"/>
        <w:rPr>
          <w:rFonts w:ascii="Arial" w:hAnsi="Arial" w:cs="Arial"/>
          <w:sz w:val="20"/>
          <w:szCs w:val="20"/>
        </w:rPr>
      </w:pPr>
    </w:p>
    <w:p w14:paraId="2E431791" w14:textId="77777777" w:rsidR="0083299F" w:rsidRPr="00283CC0" w:rsidRDefault="0083299F" w:rsidP="0083299F">
      <w:pPr>
        <w:spacing w:line="180" w:lineRule="atLeast"/>
        <w:jc w:val="both"/>
        <w:rPr>
          <w:rFonts w:ascii="Arial" w:hAnsi="Arial" w:cs="Arial"/>
          <w:b/>
          <w:sz w:val="20"/>
          <w:szCs w:val="20"/>
        </w:rPr>
      </w:pPr>
      <w:r w:rsidRPr="00283CC0">
        <w:rPr>
          <w:rFonts w:ascii="Arial" w:hAnsi="Arial" w:cs="Arial"/>
          <w:b/>
          <w:sz w:val="20"/>
          <w:szCs w:val="20"/>
        </w:rPr>
        <w:t>III. a PODIZVAJALCI</w:t>
      </w:r>
    </w:p>
    <w:p w14:paraId="5EEBDEF4" w14:textId="77777777" w:rsidR="0083299F" w:rsidRPr="00283CC0" w:rsidRDefault="0083299F" w:rsidP="0083299F">
      <w:pPr>
        <w:spacing w:line="180" w:lineRule="atLeast"/>
        <w:jc w:val="both"/>
        <w:rPr>
          <w:rFonts w:ascii="Arial" w:hAnsi="Arial" w:cs="Arial"/>
          <w:b/>
          <w:sz w:val="20"/>
          <w:szCs w:val="20"/>
        </w:rPr>
      </w:pPr>
    </w:p>
    <w:p w14:paraId="19D52935" w14:textId="53BB1F5C" w:rsidR="0083299F" w:rsidRPr="00283CC0" w:rsidRDefault="00F908D7" w:rsidP="0083299F">
      <w:pPr>
        <w:spacing w:line="180" w:lineRule="atLeast"/>
        <w:jc w:val="center"/>
        <w:rPr>
          <w:rFonts w:ascii="Arial" w:hAnsi="Arial" w:cs="Arial"/>
          <w:b/>
          <w:sz w:val="20"/>
          <w:szCs w:val="20"/>
        </w:rPr>
      </w:pPr>
      <w:r w:rsidRPr="00283CC0">
        <w:rPr>
          <w:rFonts w:ascii="Arial" w:hAnsi="Arial" w:cs="Arial"/>
          <w:b/>
          <w:sz w:val="20"/>
          <w:szCs w:val="20"/>
        </w:rPr>
        <w:t>5</w:t>
      </w:r>
      <w:r w:rsidR="0083299F" w:rsidRPr="00283CC0">
        <w:rPr>
          <w:rFonts w:ascii="Arial" w:hAnsi="Arial" w:cs="Arial"/>
          <w:b/>
          <w:sz w:val="20"/>
          <w:szCs w:val="20"/>
        </w:rPr>
        <w:t>. a  člen</w:t>
      </w:r>
    </w:p>
    <w:p w14:paraId="219AA5AE" w14:textId="77777777" w:rsidR="0083299F" w:rsidRPr="00283CC0" w:rsidRDefault="0083299F" w:rsidP="00204B63">
      <w:pPr>
        <w:spacing w:line="180" w:lineRule="atLeast"/>
        <w:jc w:val="both"/>
        <w:rPr>
          <w:rFonts w:ascii="Arial" w:hAnsi="Arial" w:cs="Arial"/>
          <w:sz w:val="20"/>
          <w:szCs w:val="20"/>
        </w:rPr>
      </w:pPr>
      <w:r w:rsidRPr="00283CC0">
        <w:rPr>
          <w:rFonts w:ascii="Arial" w:hAnsi="Arial" w:cs="Arial"/>
          <w:sz w:val="20"/>
          <w:szCs w:val="20"/>
        </w:rPr>
        <w:t>Poleg prodajalca sodelujejo pri izvedbi naročila tudi naslednji podizvajalci:</w:t>
      </w:r>
    </w:p>
    <w:p w14:paraId="44D2CC5E"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1._____________________________________________________________(naziv, polni naslov, matična številka, davčna številka in transakcijski račun)</w:t>
      </w:r>
    </w:p>
    <w:p w14:paraId="65F708EA"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vrsta del, ki jih bo izvedel podizvajalec in vsaka vrsta blaga, ki ga bo dobavil podizvajalec</w:t>
      </w:r>
    </w:p>
    <w:p w14:paraId="511DDFE2"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0222CA01"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predmet, količina, vrednost izvedbe del:</w:t>
      </w:r>
    </w:p>
    <w:p w14:paraId="0BAC473B"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6B35651F"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2._____________________________________________________________(naziv, polni naslov, matična številka, davčna številka in transakcijski račun)</w:t>
      </w:r>
    </w:p>
    <w:p w14:paraId="7A753A0E"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vrsta del, ki jih bo izvedel podizvajalec in vsaka vrsta blaga, ki ga bo dobavil podizvajalec</w:t>
      </w:r>
    </w:p>
    <w:p w14:paraId="7E411A0D"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22916560"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 predmet, količina, vrednost izvedbe del:</w:t>
      </w:r>
    </w:p>
    <w:p w14:paraId="3EEAE912"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w:t>
      </w:r>
    </w:p>
    <w:p w14:paraId="54FC1F2B"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podizvajalca/ev.</w:t>
      </w:r>
    </w:p>
    <w:p w14:paraId="6744A756" w14:textId="77777777" w:rsidR="0083299F" w:rsidRPr="00283CC0" w:rsidRDefault="0083299F" w:rsidP="00204B63">
      <w:pPr>
        <w:jc w:val="both"/>
        <w:rPr>
          <w:rFonts w:ascii="Arial" w:hAnsi="Arial" w:cs="Arial"/>
          <w:sz w:val="20"/>
          <w:szCs w:val="20"/>
        </w:rPr>
      </w:pPr>
      <w:r w:rsidRPr="00283CC0">
        <w:rPr>
          <w:rFonts w:ascii="Arial" w:hAnsi="Arial" w:cs="Arial"/>
          <w:sz w:val="20"/>
          <w:szCs w:val="20"/>
        </w:rPr>
        <w:t>Roki plačil podizvajalcem so enaki, kot so določeni za plačilo obveznosti kupca do prodajalca v tej pogodbi.</w:t>
      </w:r>
    </w:p>
    <w:p w14:paraId="4FD46B9A" w14:textId="77777777" w:rsidR="0083299F" w:rsidRDefault="0083299F" w:rsidP="00204B63">
      <w:pPr>
        <w:jc w:val="both"/>
        <w:rPr>
          <w:rFonts w:ascii="Arial" w:hAnsi="Arial" w:cs="Arial"/>
          <w:sz w:val="20"/>
          <w:szCs w:val="20"/>
        </w:rPr>
      </w:pPr>
      <w:r w:rsidRPr="00283CC0">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5DF2534B" w14:textId="77777777" w:rsidR="00BB6655" w:rsidRPr="00283CC0" w:rsidRDefault="00BB6655" w:rsidP="00204B63">
      <w:pPr>
        <w:jc w:val="both"/>
        <w:rPr>
          <w:rFonts w:ascii="Arial" w:hAnsi="Arial" w:cs="Arial"/>
          <w:sz w:val="20"/>
          <w:szCs w:val="20"/>
        </w:rPr>
      </w:pPr>
    </w:p>
    <w:p w14:paraId="2330D939" w14:textId="457A7FE8" w:rsidR="0083299F" w:rsidRPr="00A756CA" w:rsidRDefault="00BB6655" w:rsidP="00BB6655">
      <w:pPr>
        <w:jc w:val="both"/>
        <w:rPr>
          <w:rFonts w:ascii="Arial" w:hAnsi="Arial" w:cs="Arial"/>
          <w:sz w:val="20"/>
          <w:szCs w:val="20"/>
        </w:rPr>
      </w:pPr>
      <w:r w:rsidRPr="00A756CA">
        <w:rPr>
          <w:rFonts w:ascii="Arial" w:hAnsi="Arial" w:cs="Arial"/>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0789BAE8" w14:textId="77777777" w:rsidR="00BB6655" w:rsidRPr="00BB6655" w:rsidRDefault="00BB6655" w:rsidP="0083299F">
      <w:pPr>
        <w:rPr>
          <w:rFonts w:ascii="Arial" w:hAnsi="Arial" w:cs="Arial"/>
          <w:sz w:val="20"/>
          <w:szCs w:val="20"/>
        </w:rPr>
      </w:pPr>
    </w:p>
    <w:p w14:paraId="240A373A" w14:textId="77777777" w:rsidR="0083299F" w:rsidRPr="00283CC0" w:rsidRDefault="0083299F" w:rsidP="0083299F">
      <w:pPr>
        <w:rPr>
          <w:rFonts w:ascii="Arial" w:hAnsi="Arial" w:cs="Arial"/>
          <w:b/>
          <w:sz w:val="20"/>
          <w:szCs w:val="20"/>
        </w:rPr>
      </w:pPr>
      <w:r w:rsidRPr="00283CC0">
        <w:rPr>
          <w:rFonts w:ascii="Arial" w:hAnsi="Arial" w:cs="Arial"/>
          <w:b/>
          <w:sz w:val="20"/>
          <w:szCs w:val="20"/>
        </w:rPr>
        <w:lastRenderedPageBreak/>
        <w:t>IV. KAKOVOST BLAGA - SISTEM ZAGOTAVLJANJA KAKOVOSTI</w:t>
      </w:r>
    </w:p>
    <w:p w14:paraId="36F5658B" w14:textId="77777777" w:rsidR="0083299F" w:rsidRPr="00283CC0" w:rsidRDefault="0083299F" w:rsidP="0083299F">
      <w:pPr>
        <w:jc w:val="center"/>
        <w:rPr>
          <w:rFonts w:ascii="Arial" w:hAnsi="Arial" w:cs="Arial"/>
          <w:b/>
          <w:sz w:val="20"/>
          <w:szCs w:val="20"/>
        </w:rPr>
      </w:pPr>
    </w:p>
    <w:p w14:paraId="7F45452E" w14:textId="6F7C0AB6" w:rsidR="0083299F" w:rsidRPr="00283CC0" w:rsidRDefault="00F908D7" w:rsidP="0083299F">
      <w:pPr>
        <w:jc w:val="center"/>
        <w:rPr>
          <w:rFonts w:ascii="Arial" w:hAnsi="Arial" w:cs="Arial"/>
          <w:b/>
          <w:sz w:val="20"/>
          <w:szCs w:val="20"/>
        </w:rPr>
      </w:pPr>
      <w:r w:rsidRPr="00283CC0">
        <w:rPr>
          <w:rFonts w:ascii="Arial" w:hAnsi="Arial" w:cs="Arial"/>
          <w:b/>
          <w:sz w:val="20"/>
          <w:szCs w:val="20"/>
        </w:rPr>
        <w:t>6</w:t>
      </w:r>
      <w:r w:rsidR="0083299F" w:rsidRPr="00283CC0">
        <w:rPr>
          <w:rFonts w:ascii="Arial" w:hAnsi="Arial" w:cs="Arial"/>
          <w:b/>
          <w:sz w:val="20"/>
          <w:szCs w:val="20"/>
        </w:rPr>
        <w:t xml:space="preserve">. člen </w:t>
      </w:r>
    </w:p>
    <w:p w14:paraId="1F7C050D" w14:textId="1372708A" w:rsidR="0083299F" w:rsidRPr="00283CC0" w:rsidRDefault="0083299F" w:rsidP="0083299F">
      <w:pPr>
        <w:jc w:val="both"/>
        <w:rPr>
          <w:rFonts w:ascii="Arial" w:hAnsi="Arial" w:cs="Arial"/>
          <w:sz w:val="20"/>
          <w:szCs w:val="20"/>
        </w:rPr>
      </w:pPr>
      <w:r w:rsidRPr="00283CC0">
        <w:rPr>
          <w:rFonts w:ascii="Arial" w:hAnsi="Arial" w:cs="Arial"/>
          <w:sz w:val="20"/>
          <w:szCs w:val="20"/>
        </w:rPr>
        <w:t>Kakovost blaga mora ustrezati tehnični specifikaciji, opredeljenih standardih</w:t>
      </w:r>
      <w:r w:rsidR="00786EE6" w:rsidRPr="00283CC0">
        <w:rPr>
          <w:rFonts w:ascii="Arial" w:hAnsi="Arial" w:cs="Arial"/>
          <w:sz w:val="20"/>
          <w:szCs w:val="20"/>
        </w:rPr>
        <w:t xml:space="preserve">, </w:t>
      </w:r>
      <w:r w:rsidRPr="00283CC0">
        <w:rPr>
          <w:rFonts w:ascii="Arial" w:hAnsi="Arial" w:cs="Arial"/>
          <w:sz w:val="20"/>
          <w:szCs w:val="20"/>
        </w:rPr>
        <w:t xml:space="preserve">ki so sestavni del razpisne dokumentacije in te pogodbe (Priloga 2: </w:t>
      </w:r>
      <w:r w:rsidR="00EA3ACC" w:rsidRPr="00283CC0">
        <w:rPr>
          <w:rFonts w:ascii="Arial" w:hAnsi="Arial" w:cs="Arial"/>
          <w:sz w:val="20"/>
          <w:szCs w:val="20"/>
        </w:rPr>
        <w:t>O</w:t>
      </w:r>
      <w:r w:rsidRPr="00283CC0">
        <w:rPr>
          <w:rFonts w:ascii="Arial" w:hAnsi="Arial" w:cs="Arial"/>
          <w:sz w:val="20"/>
          <w:szCs w:val="20"/>
        </w:rPr>
        <w:t>brazec 1</w:t>
      </w:r>
      <w:r w:rsidR="00286743" w:rsidRPr="00283CC0">
        <w:rPr>
          <w:rFonts w:ascii="Arial" w:hAnsi="Arial" w:cs="Arial"/>
          <w:sz w:val="20"/>
          <w:szCs w:val="20"/>
        </w:rPr>
        <w:t>2</w:t>
      </w:r>
      <w:r w:rsidRPr="00283CC0">
        <w:rPr>
          <w:rFonts w:ascii="Arial" w:hAnsi="Arial" w:cs="Arial"/>
          <w:sz w:val="20"/>
          <w:szCs w:val="20"/>
        </w:rPr>
        <w:t>- Tehnične zahteve).</w:t>
      </w:r>
    </w:p>
    <w:p w14:paraId="73DA89A1" w14:textId="77777777" w:rsidR="0083299F" w:rsidRPr="00283CC0" w:rsidRDefault="0083299F" w:rsidP="0083299F">
      <w:pPr>
        <w:jc w:val="both"/>
        <w:rPr>
          <w:rFonts w:ascii="Arial" w:hAnsi="Arial" w:cs="Arial"/>
          <w:sz w:val="20"/>
          <w:szCs w:val="20"/>
        </w:rPr>
      </w:pPr>
    </w:p>
    <w:p w14:paraId="21DED163" w14:textId="04D8E40F" w:rsidR="0083299F" w:rsidRPr="00283CC0" w:rsidRDefault="00F908D7" w:rsidP="0083299F">
      <w:pPr>
        <w:jc w:val="center"/>
        <w:rPr>
          <w:rFonts w:ascii="Arial" w:hAnsi="Arial" w:cs="Arial"/>
          <w:b/>
          <w:sz w:val="20"/>
          <w:szCs w:val="20"/>
        </w:rPr>
      </w:pPr>
      <w:r w:rsidRPr="00283CC0">
        <w:rPr>
          <w:rFonts w:ascii="Arial" w:hAnsi="Arial" w:cs="Arial"/>
          <w:b/>
          <w:sz w:val="20"/>
          <w:szCs w:val="20"/>
        </w:rPr>
        <w:t>7</w:t>
      </w:r>
      <w:r w:rsidR="0083299F" w:rsidRPr="00283CC0">
        <w:rPr>
          <w:rFonts w:ascii="Arial" w:hAnsi="Arial" w:cs="Arial"/>
          <w:b/>
          <w:sz w:val="20"/>
          <w:szCs w:val="20"/>
        </w:rPr>
        <w:t>. člen</w:t>
      </w:r>
    </w:p>
    <w:p w14:paraId="7C138C04"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 xml:space="preserve">Prodajalec je izpolnil svoje obveznosti v trenutku, ko je v skladu s členom 1. dobavil blago, ob upoštevanju vseh ostalih členov pogodbe. </w:t>
      </w:r>
    </w:p>
    <w:p w14:paraId="58638FC0" w14:textId="7E8E9116" w:rsidR="00C70D64" w:rsidRPr="00283CC0" w:rsidRDefault="00C70D64" w:rsidP="0083299F">
      <w:pPr>
        <w:jc w:val="both"/>
        <w:rPr>
          <w:rFonts w:ascii="Arial" w:hAnsi="Arial" w:cs="Arial"/>
          <w:sz w:val="20"/>
          <w:szCs w:val="20"/>
        </w:rPr>
      </w:pPr>
    </w:p>
    <w:p w14:paraId="3E60FF1D" w14:textId="77777777" w:rsidR="00C70D64" w:rsidRPr="00283CC0" w:rsidRDefault="00C70D64" w:rsidP="0083299F">
      <w:pPr>
        <w:jc w:val="both"/>
        <w:rPr>
          <w:rFonts w:ascii="Arial" w:hAnsi="Arial" w:cs="Arial"/>
          <w:sz w:val="20"/>
          <w:szCs w:val="20"/>
        </w:rPr>
      </w:pPr>
    </w:p>
    <w:p w14:paraId="42141942" w14:textId="77777777" w:rsidR="0083299F" w:rsidRPr="00283CC0" w:rsidRDefault="0083299F" w:rsidP="0083299F">
      <w:pPr>
        <w:rPr>
          <w:rFonts w:ascii="Arial" w:hAnsi="Arial" w:cs="Arial"/>
          <w:b/>
          <w:sz w:val="20"/>
          <w:szCs w:val="20"/>
        </w:rPr>
      </w:pPr>
      <w:r w:rsidRPr="00283CC0">
        <w:rPr>
          <w:rFonts w:ascii="Arial" w:hAnsi="Arial" w:cs="Arial"/>
          <w:b/>
          <w:sz w:val="20"/>
          <w:szCs w:val="20"/>
        </w:rPr>
        <w:t>V. PREVZEM  BLAGA</w:t>
      </w:r>
    </w:p>
    <w:p w14:paraId="1819CDF3" w14:textId="2FDBFE48" w:rsidR="0083299F" w:rsidRPr="00283CC0" w:rsidRDefault="00F908D7" w:rsidP="0083299F">
      <w:pPr>
        <w:jc w:val="center"/>
        <w:rPr>
          <w:rFonts w:ascii="Arial" w:hAnsi="Arial" w:cs="Arial"/>
          <w:b/>
          <w:sz w:val="20"/>
          <w:szCs w:val="20"/>
        </w:rPr>
      </w:pPr>
      <w:r w:rsidRPr="00283CC0">
        <w:rPr>
          <w:rFonts w:ascii="Arial" w:hAnsi="Arial" w:cs="Arial"/>
          <w:b/>
          <w:sz w:val="20"/>
          <w:szCs w:val="20"/>
        </w:rPr>
        <w:t>8</w:t>
      </w:r>
      <w:r w:rsidR="0083299F" w:rsidRPr="00283CC0">
        <w:rPr>
          <w:rFonts w:ascii="Arial" w:hAnsi="Arial" w:cs="Arial"/>
          <w:b/>
          <w:sz w:val="20"/>
          <w:szCs w:val="20"/>
        </w:rPr>
        <w:t>. člen</w:t>
      </w:r>
    </w:p>
    <w:p w14:paraId="0DD20323" w14:textId="77777777" w:rsidR="008114F2" w:rsidRPr="00283CC0" w:rsidRDefault="008114F2" w:rsidP="006D4C1C">
      <w:pPr>
        <w:jc w:val="both"/>
        <w:rPr>
          <w:rFonts w:ascii="Arial" w:hAnsi="Arial" w:cs="Arial"/>
          <w:iCs/>
          <w:sz w:val="20"/>
          <w:szCs w:val="20"/>
        </w:rPr>
      </w:pPr>
      <w:r w:rsidRPr="00283CC0">
        <w:rPr>
          <w:rFonts w:ascii="Arial" w:hAnsi="Arial" w:cs="Arial"/>
          <w:iCs/>
          <w:sz w:val="20"/>
          <w:szCs w:val="20"/>
        </w:rPr>
        <w:t>Prodajalec se obvezuje, da kupcu omogoči kakovostni prevzem pri proizvajalcu pred začetkom dobav. V tem primeru vsaka stranka nosi svoje stroške kakovostnega prevzema. Pri prevzemu mora biti napisan tehnično prevzemni zapisnik iz katerega je razvidno, da je kakovost dobavljenega blaga v skladu s pogodbenimi določili in tehničnimi pogoji. Če se pri prevzemu ugotovi odstopanje med zahtevano in dejansko kakovostjo blaga, se prevzem ne opravi.</w:t>
      </w:r>
    </w:p>
    <w:p w14:paraId="33444481" w14:textId="4CCF11E2" w:rsidR="00F45736" w:rsidRPr="00283CC0" w:rsidRDefault="008114F2" w:rsidP="006D4C1C">
      <w:pPr>
        <w:jc w:val="both"/>
        <w:rPr>
          <w:rFonts w:ascii="Arial" w:hAnsi="Arial" w:cs="Arial"/>
          <w:iCs/>
          <w:sz w:val="20"/>
          <w:szCs w:val="20"/>
        </w:rPr>
      </w:pPr>
      <w:r w:rsidRPr="00283CC0">
        <w:rPr>
          <w:rFonts w:ascii="Arial" w:hAnsi="Arial" w:cs="Arial"/>
          <w:iCs/>
          <w:sz w:val="20"/>
          <w:szCs w:val="20"/>
        </w:rPr>
        <w:t>V kolikor se kakovostni prevzem ne opravi  pri proizvajalcu, mora prodajalec ob dobavi blaga kupcu dostaviti naslednje listine: dobavnica – packing lista, račun.</w:t>
      </w:r>
    </w:p>
    <w:p w14:paraId="3EEDDF79" w14:textId="77777777" w:rsidR="008114F2" w:rsidRPr="00283CC0" w:rsidRDefault="008114F2" w:rsidP="008114F2">
      <w:pPr>
        <w:rPr>
          <w:rFonts w:ascii="Arial" w:hAnsi="Arial" w:cs="Arial"/>
          <w:iCs/>
          <w:sz w:val="20"/>
          <w:szCs w:val="20"/>
        </w:rPr>
      </w:pPr>
    </w:p>
    <w:p w14:paraId="1D5DE5AB" w14:textId="754A0CA9" w:rsidR="008114F2" w:rsidRPr="00283CC0" w:rsidRDefault="00F908D7" w:rsidP="008114F2">
      <w:pPr>
        <w:jc w:val="center"/>
        <w:rPr>
          <w:rFonts w:ascii="Arial" w:hAnsi="Arial" w:cs="Arial"/>
          <w:b/>
          <w:sz w:val="20"/>
          <w:szCs w:val="20"/>
        </w:rPr>
      </w:pPr>
      <w:r w:rsidRPr="00283CC0">
        <w:rPr>
          <w:rFonts w:ascii="Arial" w:hAnsi="Arial" w:cs="Arial"/>
          <w:b/>
          <w:sz w:val="20"/>
          <w:szCs w:val="20"/>
        </w:rPr>
        <w:t>9</w:t>
      </w:r>
      <w:r w:rsidR="008114F2" w:rsidRPr="00283CC0">
        <w:rPr>
          <w:rFonts w:ascii="Arial" w:hAnsi="Arial" w:cs="Arial"/>
          <w:b/>
          <w:sz w:val="20"/>
          <w:szCs w:val="20"/>
        </w:rPr>
        <w:t>.člen</w:t>
      </w:r>
    </w:p>
    <w:p w14:paraId="46A2ECAA" w14:textId="36409E99" w:rsidR="008114F2" w:rsidRPr="00283CC0" w:rsidRDefault="008114F2" w:rsidP="008114F2">
      <w:pPr>
        <w:rPr>
          <w:rFonts w:ascii="Arial" w:hAnsi="Arial" w:cs="Arial"/>
          <w:sz w:val="20"/>
          <w:szCs w:val="20"/>
        </w:rPr>
      </w:pPr>
      <w:r w:rsidRPr="00283CC0">
        <w:rPr>
          <w:rFonts w:ascii="Arial" w:hAnsi="Arial" w:cs="Arial"/>
          <w:sz w:val="20"/>
          <w:szCs w:val="20"/>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5D04D357" w14:textId="5B3996BE" w:rsidR="0083299F" w:rsidRPr="00283CC0" w:rsidRDefault="00F908D7" w:rsidP="0083299F">
      <w:pPr>
        <w:jc w:val="center"/>
        <w:rPr>
          <w:rFonts w:ascii="Arial" w:hAnsi="Arial" w:cs="Arial"/>
          <w:b/>
          <w:sz w:val="20"/>
          <w:szCs w:val="20"/>
        </w:rPr>
      </w:pPr>
      <w:r w:rsidRPr="00283CC0">
        <w:rPr>
          <w:rFonts w:ascii="Arial" w:hAnsi="Arial" w:cs="Arial"/>
          <w:b/>
          <w:sz w:val="20"/>
          <w:szCs w:val="20"/>
        </w:rPr>
        <w:t>10</w:t>
      </w:r>
      <w:r w:rsidR="0083299F" w:rsidRPr="00283CC0">
        <w:rPr>
          <w:rFonts w:ascii="Arial" w:hAnsi="Arial" w:cs="Arial"/>
          <w:b/>
          <w:sz w:val="20"/>
          <w:szCs w:val="20"/>
        </w:rPr>
        <w:t>. člen</w:t>
      </w:r>
    </w:p>
    <w:p w14:paraId="1D2C9F94"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 xml:space="preserve">Če se s kontrolo kakovosti blaga ugotovi, da kakovost odstopa od dogovorjene kakovosti, ima kupec pravico: </w:t>
      </w:r>
    </w:p>
    <w:p w14:paraId="53F2A49D" w14:textId="77777777" w:rsidR="0083299F" w:rsidRPr="00283CC0" w:rsidRDefault="0083299F" w:rsidP="0083299F">
      <w:pPr>
        <w:numPr>
          <w:ilvl w:val="0"/>
          <w:numId w:val="23"/>
        </w:numPr>
        <w:tabs>
          <w:tab w:val="clear" w:pos="1211"/>
          <w:tab w:val="num" w:pos="284"/>
        </w:tabs>
        <w:ind w:left="360"/>
        <w:jc w:val="both"/>
        <w:rPr>
          <w:rFonts w:ascii="Arial" w:hAnsi="Arial" w:cs="Arial"/>
          <w:sz w:val="20"/>
          <w:szCs w:val="20"/>
        </w:rPr>
      </w:pPr>
      <w:r w:rsidRPr="00283CC0">
        <w:rPr>
          <w:rFonts w:ascii="Arial" w:hAnsi="Arial" w:cs="Arial"/>
          <w:sz w:val="20"/>
          <w:szCs w:val="20"/>
        </w:rPr>
        <w:t xml:space="preserve"> zavrniti celotno ali delno količino blaga, ali zahtevati od prodajalca, da v roku petnajst dni nadomesti nekvalitetno blago,</w:t>
      </w:r>
    </w:p>
    <w:p w14:paraId="1EA20F8D" w14:textId="77777777" w:rsidR="0083299F" w:rsidRPr="00283CC0" w:rsidRDefault="0083299F" w:rsidP="0083299F">
      <w:pPr>
        <w:numPr>
          <w:ilvl w:val="0"/>
          <w:numId w:val="23"/>
        </w:numPr>
        <w:tabs>
          <w:tab w:val="clear" w:pos="1211"/>
          <w:tab w:val="num" w:pos="360"/>
        </w:tabs>
        <w:ind w:left="360"/>
        <w:jc w:val="both"/>
        <w:rPr>
          <w:rFonts w:ascii="Arial" w:hAnsi="Arial" w:cs="Arial"/>
          <w:sz w:val="20"/>
          <w:szCs w:val="20"/>
        </w:rPr>
      </w:pPr>
      <w:r w:rsidRPr="00283CC0">
        <w:rPr>
          <w:rFonts w:ascii="Arial" w:hAnsi="Arial" w:cs="Arial"/>
          <w:sz w:val="20"/>
          <w:szCs w:val="20"/>
        </w:rPr>
        <w:t>zahtevati, da prodajalec ustrezno zniža ceno reklamiranega blaga, v kolikor se v kontroli kakovosti  ugotovi zmanjšana uporabnost dobavljenega blaga,</w:t>
      </w:r>
    </w:p>
    <w:p w14:paraId="4A3B5902" w14:textId="77777777" w:rsidR="0083299F" w:rsidRPr="00283CC0" w:rsidRDefault="0083299F" w:rsidP="0083299F">
      <w:pPr>
        <w:numPr>
          <w:ilvl w:val="0"/>
          <w:numId w:val="23"/>
        </w:numPr>
        <w:tabs>
          <w:tab w:val="clear" w:pos="1211"/>
          <w:tab w:val="num" w:pos="360"/>
        </w:tabs>
        <w:ind w:left="360"/>
        <w:jc w:val="both"/>
        <w:rPr>
          <w:rFonts w:ascii="Arial" w:hAnsi="Arial" w:cs="Arial"/>
          <w:sz w:val="20"/>
          <w:szCs w:val="20"/>
        </w:rPr>
      </w:pPr>
      <w:r w:rsidRPr="00283CC0">
        <w:rPr>
          <w:rFonts w:ascii="Arial" w:hAnsi="Arial" w:cs="Arial"/>
          <w:sz w:val="20"/>
          <w:szCs w:val="20"/>
        </w:rPr>
        <w:t>izjaviti, da razdira pogodbo.</w:t>
      </w:r>
    </w:p>
    <w:p w14:paraId="61D271D3" w14:textId="77777777" w:rsidR="00786EE6" w:rsidRPr="00283CC0" w:rsidRDefault="00786EE6" w:rsidP="00786EE6">
      <w:pPr>
        <w:ind w:left="360"/>
        <w:jc w:val="both"/>
        <w:rPr>
          <w:rFonts w:ascii="Arial" w:hAnsi="Arial" w:cs="Arial"/>
          <w:sz w:val="20"/>
          <w:szCs w:val="20"/>
        </w:rPr>
      </w:pPr>
    </w:p>
    <w:p w14:paraId="61658C29" w14:textId="77777777" w:rsidR="0083299F" w:rsidRPr="00283CC0" w:rsidRDefault="0083299F" w:rsidP="0083299F">
      <w:pPr>
        <w:jc w:val="both"/>
        <w:rPr>
          <w:rFonts w:ascii="Arial" w:hAnsi="Arial" w:cs="Arial"/>
          <w:sz w:val="20"/>
          <w:szCs w:val="20"/>
        </w:rPr>
      </w:pPr>
      <w:r w:rsidRPr="00283CC0">
        <w:rPr>
          <w:rFonts w:ascii="Arial" w:hAnsi="Arial" w:cs="Arial"/>
          <w:sz w:val="20"/>
          <w:szCs w:val="20"/>
        </w:rPr>
        <w:t>V vsakem izmed primerov iz prejšnjega odstavka, ima kupec pravico zahtevati povrnitev nastale škode po splošnih pravilih o odškodninski odgovornosti.</w:t>
      </w:r>
    </w:p>
    <w:p w14:paraId="117AD685" w14:textId="77777777" w:rsidR="008114F2" w:rsidRPr="00283CC0" w:rsidRDefault="008114F2" w:rsidP="0083299F">
      <w:pPr>
        <w:jc w:val="both"/>
        <w:rPr>
          <w:rFonts w:ascii="Arial" w:hAnsi="Arial" w:cs="Arial"/>
          <w:sz w:val="20"/>
          <w:szCs w:val="20"/>
        </w:rPr>
      </w:pPr>
    </w:p>
    <w:p w14:paraId="024B0FC0" w14:textId="2C67FC65" w:rsidR="008114F2" w:rsidRPr="00283CC0" w:rsidRDefault="00F908D7" w:rsidP="008114F2">
      <w:pPr>
        <w:jc w:val="center"/>
        <w:rPr>
          <w:rFonts w:ascii="Arial" w:hAnsi="Arial" w:cs="Arial"/>
          <w:b/>
          <w:sz w:val="20"/>
          <w:szCs w:val="20"/>
        </w:rPr>
      </w:pPr>
      <w:r w:rsidRPr="00283CC0">
        <w:rPr>
          <w:rFonts w:ascii="Arial" w:hAnsi="Arial" w:cs="Arial"/>
          <w:b/>
          <w:sz w:val="20"/>
          <w:szCs w:val="20"/>
        </w:rPr>
        <w:t>11</w:t>
      </w:r>
      <w:r w:rsidR="008114F2" w:rsidRPr="00283CC0">
        <w:rPr>
          <w:rFonts w:ascii="Arial" w:hAnsi="Arial" w:cs="Arial"/>
          <w:b/>
          <w:sz w:val="20"/>
          <w:szCs w:val="20"/>
        </w:rPr>
        <w:t>. člen</w:t>
      </w:r>
    </w:p>
    <w:p w14:paraId="14A7DF6A"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Po dobavi ležajev bo opravljena identifikacija originalnosti ležajev po postopkih združenja WBA.</w:t>
      </w:r>
    </w:p>
    <w:p w14:paraId="0732B4DD" w14:textId="77777777" w:rsidR="008114F2" w:rsidRPr="00283CC0" w:rsidRDefault="008114F2" w:rsidP="008114F2">
      <w:pPr>
        <w:jc w:val="both"/>
        <w:rPr>
          <w:rFonts w:ascii="Arial" w:hAnsi="Arial" w:cs="Arial"/>
          <w:sz w:val="20"/>
          <w:szCs w:val="20"/>
        </w:rPr>
      </w:pPr>
    </w:p>
    <w:p w14:paraId="3F51341D" w14:textId="2D17086E" w:rsidR="008114F2" w:rsidRPr="00283CC0" w:rsidRDefault="00F908D7" w:rsidP="00F908D7">
      <w:pPr>
        <w:pStyle w:val="Odstavekseznama"/>
        <w:ind w:left="480"/>
        <w:jc w:val="center"/>
        <w:rPr>
          <w:rFonts w:ascii="Arial" w:hAnsi="Arial" w:cs="Arial"/>
          <w:b/>
          <w:sz w:val="20"/>
        </w:rPr>
      </w:pPr>
      <w:r w:rsidRPr="00283CC0">
        <w:rPr>
          <w:rFonts w:ascii="Arial" w:hAnsi="Arial" w:cs="Arial"/>
          <w:b/>
          <w:sz w:val="20"/>
        </w:rPr>
        <w:t xml:space="preserve">12. </w:t>
      </w:r>
      <w:r w:rsidR="008114F2" w:rsidRPr="00283CC0">
        <w:rPr>
          <w:rFonts w:ascii="Arial" w:hAnsi="Arial" w:cs="Arial"/>
          <w:b/>
          <w:sz w:val="20"/>
        </w:rPr>
        <w:t>člen</w:t>
      </w:r>
    </w:p>
    <w:p w14:paraId="29490E5C"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72B8A062" w14:textId="77777777" w:rsidR="008114F2" w:rsidRPr="00283CC0" w:rsidRDefault="008114F2" w:rsidP="008114F2">
      <w:pPr>
        <w:jc w:val="both"/>
        <w:rPr>
          <w:rFonts w:ascii="Arial" w:hAnsi="Arial" w:cs="Arial"/>
          <w:sz w:val="20"/>
          <w:szCs w:val="20"/>
        </w:rPr>
      </w:pPr>
    </w:p>
    <w:p w14:paraId="2FEDBBF3" w14:textId="2B0D4CE7" w:rsidR="008114F2" w:rsidRPr="00283CC0" w:rsidRDefault="008114F2" w:rsidP="00F908D7">
      <w:pPr>
        <w:pStyle w:val="Odstavekseznama"/>
        <w:numPr>
          <w:ilvl w:val="0"/>
          <w:numId w:val="35"/>
        </w:numPr>
        <w:jc w:val="center"/>
        <w:rPr>
          <w:rFonts w:ascii="Arial" w:hAnsi="Arial" w:cs="Arial"/>
          <w:b/>
          <w:sz w:val="20"/>
        </w:rPr>
      </w:pPr>
      <w:r w:rsidRPr="00283CC0">
        <w:rPr>
          <w:rFonts w:ascii="Arial" w:hAnsi="Arial" w:cs="Arial"/>
          <w:b/>
          <w:sz w:val="20"/>
        </w:rPr>
        <w:t>člen</w:t>
      </w:r>
    </w:p>
    <w:p w14:paraId="4E5025EE"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73CBEE54" w14:textId="77777777" w:rsidR="008114F2" w:rsidRPr="00283CC0" w:rsidRDefault="008114F2" w:rsidP="008114F2">
      <w:pPr>
        <w:rPr>
          <w:rFonts w:ascii="Arial" w:hAnsi="Arial" w:cs="Arial"/>
          <w:b/>
          <w:sz w:val="20"/>
          <w:szCs w:val="20"/>
        </w:rPr>
      </w:pPr>
    </w:p>
    <w:p w14:paraId="718308AB" w14:textId="77777777" w:rsidR="008114F2" w:rsidRPr="00283CC0" w:rsidRDefault="008114F2" w:rsidP="008114F2">
      <w:pPr>
        <w:rPr>
          <w:rFonts w:ascii="Arial" w:hAnsi="Arial" w:cs="Arial"/>
          <w:b/>
          <w:sz w:val="20"/>
          <w:szCs w:val="20"/>
        </w:rPr>
      </w:pPr>
    </w:p>
    <w:p w14:paraId="4AF08793" w14:textId="2294FAE1" w:rsidR="008114F2" w:rsidRPr="00283CC0" w:rsidRDefault="008114F2" w:rsidP="008114F2">
      <w:pPr>
        <w:pStyle w:val="Odstavekseznama"/>
        <w:numPr>
          <w:ilvl w:val="0"/>
          <w:numId w:val="17"/>
        </w:numPr>
        <w:rPr>
          <w:rFonts w:ascii="Arial" w:hAnsi="Arial" w:cs="Arial"/>
          <w:b/>
          <w:sz w:val="20"/>
        </w:rPr>
      </w:pPr>
      <w:r w:rsidRPr="00283CC0">
        <w:rPr>
          <w:rFonts w:ascii="Arial" w:hAnsi="Arial" w:cs="Arial"/>
          <w:b/>
          <w:sz w:val="20"/>
        </w:rPr>
        <w:t>REKLAMIRANJE KAKOVOSTI</w:t>
      </w:r>
    </w:p>
    <w:p w14:paraId="088DEB32" w14:textId="4431C334" w:rsidR="008114F2" w:rsidRPr="00283CC0" w:rsidRDefault="008114F2" w:rsidP="00602F1B">
      <w:pPr>
        <w:pStyle w:val="Odstavekseznama"/>
        <w:numPr>
          <w:ilvl w:val="0"/>
          <w:numId w:val="35"/>
        </w:numPr>
        <w:jc w:val="center"/>
        <w:rPr>
          <w:rFonts w:ascii="Arial" w:hAnsi="Arial" w:cs="Arial"/>
          <w:b/>
          <w:sz w:val="20"/>
        </w:rPr>
      </w:pPr>
      <w:r w:rsidRPr="00283CC0">
        <w:rPr>
          <w:rFonts w:ascii="Arial" w:hAnsi="Arial" w:cs="Arial"/>
          <w:b/>
          <w:sz w:val="20"/>
        </w:rPr>
        <w:t>člen</w:t>
      </w:r>
    </w:p>
    <w:p w14:paraId="47849A01"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Kupec je dolžan reklamirati blago z očitnimi napakami takoj oziroma v roku 8 dni po prejemu na podlagi komisijskega zapisnika, skrite napake pa najkasneje v roku 6 mesecev od prejema komisijskega zapisnika. Če kontrolni pregled </w:t>
      </w:r>
      <w:r w:rsidRPr="00283CC0">
        <w:rPr>
          <w:rFonts w:ascii="Arial" w:hAnsi="Arial" w:cs="Arial"/>
          <w:sz w:val="20"/>
          <w:szCs w:val="20"/>
        </w:rPr>
        <w:lastRenderedPageBreak/>
        <w:t xml:space="preserve">zahteva dodatne laboratorijske preiskave, se rok podaljša za 15 dni. O tem se sestavi komisijski zapisnik. V ta namen bo prodajalec dostavil kupcu vso potrebno dokumentacijo za ugotavljanje kakovosti in količine dobavljenega blaga. </w:t>
      </w:r>
    </w:p>
    <w:p w14:paraId="45150516" w14:textId="77777777" w:rsidR="008114F2" w:rsidRPr="00283CC0" w:rsidRDefault="008114F2" w:rsidP="008114F2">
      <w:pPr>
        <w:tabs>
          <w:tab w:val="left" w:pos="615"/>
        </w:tabs>
        <w:jc w:val="both"/>
        <w:rPr>
          <w:rFonts w:ascii="Arial" w:hAnsi="Arial" w:cs="Arial"/>
          <w:sz w:val="20"/>
          <w:szCs w:val="20"/>
        </w:rPr>
      </w:pPr>
    </w:p>
    <w:p w14:paraId="5270E5F9" w14:textId="77777777" w:rsidR="008114F2" w:rsidRPr="00283CC0" w:rsidRDefault="008114F2" w:rsidP="008114F2">
      <w:pPr>
        <w:tabs>
          <w:tab w:val="left" w:pos="615"/>
        </w:tabs>
        <w:jc w:val="both"/>
        <w:rPr>
          <w:rFonts w:ascii="Arial" w:hAnsi="Arial" w:cs="Arial"/>
          <w:sz w:val="20"/>
          <w:szCs w:val="20"/>
        </w:rPr>
      </w:pPr>
    </w:p>
    <w:p w14:paraId="50335826" w14:textId="7EAA7BF9" w:rsidR="008114F2" w:rsidRPr="00283CC0" w:rsidRDefault="008114F2" w:rsidP="008114F2">
      <w:pPr>
        <w:pStyle w:val="Odstavekseznama"/>
        <w:numPr>
          <w:ilvl w:val="0"/>
          <w:numId w:val="17"/>
        </w:numPr>
        <w:jc w:val="both"/>
        <w:rPr>
          <w:rFonts w:ascii="Arial" w:hAnsi="Arial" w:cs="Arial"/>
          <w:b/>
          <w:sz w:val="20"/>
        </w:rPr>
      </w:pPr>
      <w:r w:rsidRPr="00283CC0">
        <w:rPr>
          <w:rFonts w:ascii="Arial" w:hAnsi="Arial" w:cs="Arial"/>
          <w:b/>
          <w:sz w:val="20"/>
        </w:rPr>
        <w:t>POGODBENA KAZEN</w:t>
      </w:r>
    </w:p>
    <w:p w14:paraId="5CC989B6" w14:textId="77777777" w:rsidR="008114F2" w:rsidRPr="00283CC0" w:rsidRDefault="008114F2" w:rsidP="00602F1B">
      <w:pPr>
        <w:pStyle w:val="Odstavekseznama"/>
        <w:numPr>
          <w:ilvl w:val="0"/>
          <w:numId w:val="35"/>
        </w:numPr>
        <w:jc w:val="center"/>
        <w:rPr>
          <w:rFonts w:ascii="Arial" w:hAnsi="Arial" w:cs="Arial"/>
          <w:b/>
          <w:sz w:val="20"/>
        </w:rPr>
      </w:pPr>
      <w:r w:rsidRPr="00283CC0">
        <w:rPr>
          <w:rFonts w:ascii="Arial" w:hAnsi="Arial" w:cs="Arial"/>
          <w:b/>
          <w:sz w:val="20"/>
        </w:rPr>
        <w:t>člen</w:t>
      </w:r>
    </w:p>
    <w:p w14:paraId="3AB4F823"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V primeru zamude dobavnega roka ima kupec pravico do pogodbene kazni, in sicer 5 ‰ (pet promilov) za vsak dan zamude od celotne pogodbene vrednosti, vendar največ do 10% celotne pogodbene vrednosti. </w:t>
      </w:r>
    </w:p>
    <w:p w14:paraId="4BA03B91" w14:textId="77777777" w:rsidR="008114F2" w:rsidRPr="00283CC0" w:rsidRDefault="008114F2" w:rsidP="008114F2">
      <w:pPr>
        <w:jc w:val="both"/>
        <w:rPr>
          <w:rFonts w:ascii="Arial" w:hAnsi="Arial" w:cs="Arial"/>
          <w:sz w:val="20"/>
          <w:szCs w:val="20"/>
        </w:rPr>
      </w:pPr>
    </w:p>
    <w:p w14:paraId="5D1A163F" w14:textId="77777777" w:rsidR="008114F2" w:rsidRPr="00283CC0" w:rsidRDefault="008114F2" w:rsidP="00602F1B">
      <w:pPr>
        <w:pStyle w:val="Odstavekseznama"/>
        <w:numPr>
          <w:ilvl w:val="0"/>
          <w:numId w:val="35"/>
        </w:numPr>
        <w:jc w:val="center"/>
        <w:rPr>
          <w:rFonts w:ascii="Arial" w:hAnsi="Arial" w:cs="Arial"/>
          <w:b/>
          <w:sz w:val="20"/>
        </w:rPr>
      </w:pPr>
      <w:r w:rsidRPr="00283CC0">
        <w:rPr>
          <w:rFonts w:ascii="Arial" w:hAnsi="Arial" w:cs="Arial"/>
          <w:b/>
          <w:sz w:val="20"/>
        </w:rPr>
        <w:t>člen</w:t>
      </w:r>
    </w:p>
    <w:p w14:paraId="4CD4504B"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Pogodbeni stranki sta sporazumni, da se specifikacija dobav, kakor tudi vsa poslovna, komercialna, tehnična in proizvodna dokumentacija šteje kot poslovna tajnost. </w:t>
      </w:r>
    </w:p>
    <w:p w14:paraId="08192C2F" w14:textId="77777777" w:rsidR="008114F2" w:rsidRPr="00283CC0" w:rsidRDefault="008114F2" w:rsidP="008114F2">
      <w:pPr>
        <w:autoSpaceDE w:val="0"/>
        <w:autoSpaceDN w:val="0"/>
        <w:adjustRightInd w:val="0"/>
        <w:jc w:val="both"/>
        <w:rPr>
          <w:rFonts w:ascii="Arial" w:hAnsi="Arial" w:cs="Arial"/>
          <w:b/>
          <w:bCs/>
          <w:sz w:val="20"/>
          <w:szCs w:val="20"/>
        </w:rPr>
      </w:pPr>
    </w:p>
    <w:p w14:paraId="48C0BFDF" w14:textId="77777777" w:rsidR="008114F2" w:rsidRPr="00283CC0" w:rsidRDefault="008114F2" w:rsidP="008114F2">
      <w:pPr>
        <w:autoSpaceDE w:val="0"/>
        <w:autoSpaceDN w:val="0"/>
        <w:adjustRightInd w:val="0"/>
        <w:jc w:val="both"/>
        <w:rPr>
          <w:rFonts w:ascii="Arial" w:hAnsi="Arial" w:cs="Arial"/>
          <w:b/>
          <w:bCs/>
          <w:sz w:val="20"/>
          <w:szCs w:val="20"/>
        </w:rPr>
      </w:pPr>
    </w:p>
    <w:p w14:paraId="258D9BB7" w14:textId="088118F5" w:rsidR="008114F2" w:rsidRPr="00283CC0" w:rsidRDefault="008114F2" w:rsidP="008114F2">
      <w:pPr>
        <w:pStyle w:val="Odstavekseznama"/>
        <w:numPr>
          <w:ilvl w:val="0"/>
          <w:numId w:val="17"/>
        </w:numPr>
        <w:autoSpaceDE w:val="0"/>
        <w:autoSpaceDN w:val="0"/>
        <w:adjustRightInd w:val="0"/>
        <w:spacing w:line="276" w:lineRule="auto"/>
        <w:jc w:val="both"/>
        <w:rPr>
          <w:rFonts w:ascii="Arial" w:hAnsi="Arial" w:cs="Arial"/>
          <w:b/>
          <w:bCs/>
          <w:sz w:val="20"/>
        </w:rPr>
      </w:pPr>
      <w:r w:rsidRPr="00283CC0">
        <w:rPr>
          <w:rFonts w:ascii="Arial" w:hAnsi="Arial" w:cs="Arial"/>
          <w:b/>
          <w:bCs/>
          <w:sz w:val="20"/>
        </w:rPr>
        <w:t>JAMSTVO IN GARANCIJA KAKOVOSTI</w:t>
      </w:r>
    </w:p>
    <w:p w14:paraId="449B7CD1" w14:textId="77777777" w:rsidR="008114F2" w:rsidRPr="00283CC0" w:rsidRDefault="008114F2" w:rsidP="00602F1B">
      <w:pPr>
        <w:pStyle w:val="Odstavekseznama"/>
        <w:numPr>
          <w:ilvl w:val="0"/>
          <w:numId w:val="35"/>
        </w:numPr>
        <w:tabs>
          <w:tab w:val="left" w:pos="3710"/>
        </w:tabs>
        <w:spacing w:line="276" w:lineRule="auto"/>
        <w:jc w:val="center"/>
        <w:rPr>
          <w:rFonts w:ascii="Arial" w:hAnsi="Arial" w:cs="Arial"/>
          <w:b/>
          <w:sz w:val="20"/>
        </w:rPr>
      </w:pPr>
      <w:r w:rsidRPr="00283CC0">
        <w:rPr>
          <w:rFonts w:ascii="Arial" w:hAnsi="Arial" w:cs="Arial"/>
          <w:b/>
          <w:sz w:val="20"/>
        </w:rPr>
        <w:t>člen</w:t>
      </w:r>
    </w:p>
    <w:p w14:paraId="1C1046C1" w14:textId="77777777" w:rsidR="008114F2" w:rsidRPr="00283CC0" w:rsidRDefault="008114F2" w:rsidP="008114F2">
      <w:pPr>
        <w:tabs>
          <w:tab w:val="left" w:pos="3710"/>
        </w:tabs>
        <w:jc w:val="both"/>
        <w:rPr>
          <w:rFonts w:ascii="Arial" w:hAnsi="Arial" w:cs="Arial"/>
          <w:sz w:val="20"/>
          <w:szCs w:val="20"/>
        </w:rPr>
      </w:pPr>
      <w:r w:rsidRPr="00283CC0">
        <w:rPr>
          <w:rFonts w:ascii="Arial" w:hAnsi="Arial" w:cs="Arial"/>
          <w:sz w:val="20"/>
          <w:szCs w:val="20"/>
        </w:rPr>
        <w:t>Garancija za vse navedene ležaje traja 12 mesecev in teče od trenutka, ko železniško vozilo z vgrajenimi ležaji prične redno obratovati.</w:t>
      </w:r>
    </w:p>
    <w:p w14:paraId="37771203" w14:textId="77777777" w:rsidR="008114F2" w:rsidRPr="00283CC0" w:rsidRDefault="008114F2" w:rsidP="008114F2">
      <w:pPr>
        <w:tabs>
          <w:tab w:val="left" w:pos="3710"/>
        </w:tabs>
        <w:jc w:val="both"/>
        <w:rPr>
          <w:rFonts w:ascii="Arial" w:hAnsi="Arial" w:cs="Arial"/>
          <w:sz w:val="20"/>
          <w:szCs w:val="20"/>
          <w:highlight w:val="yellow"/>
        </w:rPr>
      </w:pPr>
    </w:p>
    <w:p w14:paraId="6DFAC3E5" w14:textId="77777777" w:rsidR="008114F2" w:rsidRPr="00283CC0" w:rsidRDefault="008114F2" w:rsidP="00602F1B">
      <w:pPr>
        <w:pStyle w:val="Odstavekseznama"/>
        <w:numPr>
          <w:ilvl w:val="0"/>
          <w:numId w:val="35"/>
        </w:numPr>
        <w:tabs>
          <w:tab w:val="left" w:pos="3710"/>
        </w:tabs>
        <w:spacing w:line="276" w:lineRule="auto"/>
        <w:jc w:val="center"/>
        <w:rPr>
          <w:rFonts w:ascii="Arial" w:hAnsi="Arial" w:cs="Arial"/>
          <w:b/>
          <w:sz w:val="20"/>
        </w:rPr>
      </w:pPr>
      <w:r w:rsidRPr="00283CC0">
        <w:rPr>
          <w:rFonts w:ascii="Arial" w:hAnsi="Arial" w:cs="Arial"/>
          <w:b/>
          <w:sz w:val="20"/>
        </w:rPr>
        <w:t>člen</w:t>
      </w:r>
    </w:p>
    <w:p w14:paraId="483A1AFB"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 xml:space="preserve">Prodajalec je dolžan kupcu povrniti vse nastale stroške popravila ali zamenjave pogodbenega blaga v uporabi v garancijski dobi. </w:t>
      </w:r>
    </w:p>
    <w:p w14:paraId="7829F382"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Prodajalec na osnovi specificiranih stroškov s strani kupca povrne kupcu vse v prvem odstavku tega člena definirane nastale stroške.</w:t>
      </w:r>
    </w:p>
    <w:p w14:paraId="479271E8" w14:textId="77777777" w:rsidR="008114F2" w:rsidRPr="00283CC0" w:rsidRDefault="008114F2" w:rsidP="008114F2">
      <w:pPr>
        <w:tabs>
          <w:tab w:val="left" w:pos="3710"/>
        </w:tabs>
        <w:jc w:val="both"/>
        <w:rPr>
          <w:rFonts w:ascii="Arial" w:hAnsi="Arial" w:cs="Arial"/>
          <w:sz w:val="20"/>
          <w:szCs w:val="20"/>
        </w:rPr>
      </w:pPr>
    </w:p>
    <w:p w14:paraId="295D9BB0" w14:textId="77777777" w:rsidR="001F0F5E" w:rsidRPr="00283CC0" w:rsidRDefault="001F0F5E" w:rsidP="008114F2">
      <w:pPr>
        <w:tabs>
          <w:tab w:val="left" w:pos="3710"/>
        </w:tabs>
        <w:jc w:val="both"/>
        <w:rPr>
          <w:rFonts w:ascii="Arial" w:hAnsi="Arial" w:cs="Arial"/>
          <w:sz w:val="20"/>
          <w:szCs w:val="20"/>
        </w:rPr>
      </w:pPr>
    </w:p>
    <w:p w14:paraId="5828B8C2" w14:textId="77777777" w:rsidR="008114F2" w:rsidRPr="00283CC0" w:rsidRDefault="008114F2" w:rsidP="008114F2">
      <w:pPr>
        <w:tabs>
          <w:tab w:val="left" w:pos="3710"/>
        </w:tabs>
        <w:jc w:val="both"/>
        <w:rPr>
          <w:rFonts w:ascii="Arial" w:hAnsi="Arial" w:cs="Arial"/>
          <w:sz w:val="20"/>
          <w:szCs w:val="20"/>
        </w:rPr>
      </w:pPr>
    </w:p>
    <w:p w14:paraId="2D44BE66" w14:textId="77777777" w:rsidR="008114F2" w:rsidRPr="00283CC0" w:rsidRDefault="008114F2" w:rsidP="008114F2">
      <w:pPr>
        <w:pStyle w:val="Odstavekseznama"/>
        <w:numPr>
          <w:ilvl w:val="0"/>
          <w:numId w:val="17"/>
        </w:numPr>
        <w:jc w:val="both"/>
        <w:rPr>
          <w:rFonts w:ascii="Arial" w:hAnsi="Arial" w:cs="Arial"/>
          <w:b/>
          <w:sz w:val="20"/>
        </w:rPr>
      </w:pPr>
      <w:r w:rsidRPr="00283CC0">
        <w:rPr>
          <w:rFonts w:ascii="Arial" w:hAnsi="Arial" w:cs="Arial"/>
          <w:b/>
          <w:sz w:val="20"/>
        </w:rPr>
        <w:t>FINANČNO ZAVAROVANJE</w:t>
      </w:r>
    </w:p>
    <w:p w14:paraId="41491351" w14:textId="77777777" w:rsidR="008114F2" w:rsidRPr="00283CC0" w:rsidRDefault="008114F2" w:rsidP="00602F1B">
      <w:pPr>
        <w:pStyle w:val="Odstavekseznama"/>
        <w:numPr>
          <w:ilvl w:val="0"/>
          <w:numId w:val="35"/>
        </w:numPr>
        <w:tabs>
          <w:tab w:val="left" w:pos="3710"/>
        </w:tabs>
        <w:spacing w:line="276" w:lineRule="auto"/>
        <w:jc w:val="center"/>
        <w:rPr>
          <w:rFonts w:ascii="Arial" w:hAnsi="Arial" w:cs="Arial"/>
          <w:b/>
          <w:sz w:val="20"/>
        </w:rPr>
      </w:pPr>
      <w:r w:rsidRPr="00283CC0">
        <w:rPr>
          <w:rFonts w:ascii="Arial" w:hAnsi="Arial" w:cs="Arial"/>
          <w:b/>
          <w:sz w:val="20"/>
        </w:rPr>
        <w:t>člen</w:t>
      </w:r>
    </w:p>
    <w:p w14:paraId="64AE5072" w14:textId="6FD941C5" w:rsidR="000B37E4" w:rsidRPr="00A756CA" w:rsidRDefault="000B37E4" w:rsidP="008114F2">
      <w:pPr>
        <w:autoSpaceDE w:val="0"/>
        <w:autoSpaceDN w:val="0"/>
        <w:adjustRightInd w:val="0"/>
        <w:jc w:val="both"/>
        <w:rPr>
          <w:rFonts w:ascii="Arial" w:hAnsi="Arial" w:cs="Arial"/>
          <w:sz w:val="20"/>
          <w:szCs w:val="20"/>
        </w:rPr>
      </w:pPr>
      <w:r w:rsidRPr="00283CC0">
        <w:rPr>
          <w:rFonts w:ascii="Arial" w:hAnsi="Arial" w:cs="Arial"/>
          <w:sz w:val="20"/>
          <w:szCs w:val="20"/>
        </w:rPr>
        <w:t>Za vestno</w:t>
      </w:r>
      <w:r w:rsidR="002C3192" w:rsidRPr="00283CC0">
        <w:rPr>
          <w:rFonts w:ascii="Arial" w:hAnsi="Arial" w:cs="Arial"/>
          <w:sz w:val="20"/>
          <w:szCs w:val="20"/>
        </w:rPr>
        <w:t xml:space="preserve"> in kakovostno izvedbo dobave blaga po tej pogodbi bo prodajalec</w:t>
      </w:r>
      <w:r w:rsidRPr="00283CC0">
        <w:rPr>
          <w:rFonts w:ascii="Arial" w:hAnsi="Arial" w:cs="Arial"/>
          <w:sz w:val="20"/>
          <w:szCs w:val="20"/>
        </w:rPr>
        <w:t xml:space="preserve"> v roku 10 delovnih dni po p</w:t>
      </w:r>
      <w:r w:rsidR="002C3192" w:rsidRPr="00283CC0">
        <w:rPr>
          <w:rFonts w:ascii="Arial" w:hAnsi="Arial" w:cs="Arial"/>
          <w:sz w:val="20"/>
          <w:szCs w:val="20"/>
        </w:rPr>
        <w:t xml:space="preserve">odpisu pogodbe izročil kupcu </w:t>
      </w:r>
      <w:r w:rsidRPr="00283CC0">
        <w:rPr>
          <w:rFonts w:ascii="Arial" w:hAnsi="Arial" w:cs="Arial"/>
          <w:sz w:val="20"/>
          <w:szCs w:val="20"/>
        </w:rPr>
        <w:t xml:space="preserve">bančno garancijo ali kavcijsko zavarovanje zavarovalnice za dobro izvedbo pogodbenih obveznosti v višini 8% </w:t>
      </w:r>
      <w:r w:rsidRPr="00A756CA">
        <w:rPr>
          <w:rFonts w:ascii="Arial" w:hAnsi="Arial" w:cs="Arial"/>
          <w:sz w:val="20"/>
          <w:szCs w:val="20"/>
        </w:rPr>
        <w:t xml:space="preserve">pogodbene vrednosti z DDV. Finančno zavarovanje za dobro izvedbo pogodbenih obveznosti velja ves čas trajanja pogodbenega razmerja </w:t>
      </w:r>
      <w:r w:rsidR="002C3192" w:rsidRPr="00A756CA">
        <w:rPr>
          <w:rFonts w:ascii="Arial" w:hAnsi="Arial" w:cs="Arial"/>
          <w:sz w:val="20"/>
          <w:szCs w:val="20"/>
        </w:rPr>
        <w:t>in še 30 dni po končani zadnji dobavi na zahtevano lokacijo naročnika.</w:t>
      </w:r>
    </w:p>
    <w:p w14:paraId="7AB58BD9" w14:textId="77777777" w:rsidR="00CF03E5" w:rsidRPr="00A756CA" w:rsidRDefault="00CF03E5" w:rsidP="008114F2">
      <w:pPr>
        <w:autoSpaceDE w:val="0"/>
        <w:autoSpaceDN w:val="0"/>
        <w:adjustRightInd w:val="0"/>
        <w:jc w:val="both"/>
        <w:rPr>
          <w:rFonts w:ascii="Arial" w:hAnsi="Arial" w:cs="Arial"/>
          <w:sz w:val="20"/>
          <w:szCs w:val="20"/>
        </w:rPr>
      </w:pPr>
    </w:p>
    <w:p w14:paraId="28DFBE15" w14:textId="79FA1A61" w:rsidR="00CF03E5" w:rsidRPr="00A756CA" w:rsidRDefault="00CF03E5" w:rsidP="00CF03E5">
      <w:pPr>
        <w:pStyle w:val="Odstavekseznama"/>
        <w:numPr>
          <w:ilvl w:val="0"/>
          <w:numId w:val="17"/>
        </w:numPr>
        <w:autoSpaceDE w:val="0"/>
        <w:autoSpaceDN w:val="0"/>
        <w:adjustRightInd w:val="0"/>
        <w:jc w:val="both"/>
        <w:rPr>
          <w:rFonts w:ascii="Arial" w:hAnsi="Arial" w:cs="Arial"/>
          <w:b/>
          <w:sz w:val="20"/>
        </w:rPr>
      </w:pPr>
      <w:r w:rsidRPr="00A756CA">
        <w:rPr>
          <w:rFonts w:ascii="Arial" w:hAnsi="Arial" w:cs="Arial"/>
          <w:b/>
          <w:sz w:val="20"/>
        </w:rPr>
        <w:t>VIŠJA SILA</w:t>
      </w:r>
    </w:p>
    <w:p w14:paraId="5D434D52" w14:textId="77777777" w:rsidR="00CF03E5" w:rsidRPr="00A756CA" w:rsidRDefault="00CF03E5" w:rsidP="00CF03E5">
      <w:pPr>
        <w:pStyle w:val="Odstavekseznama"/>
        <w:autoSpaceDE w:val="0"/>
        <w:autoSpaceDN w:val="0"/>
        <w:adjustRightInd w:val="0"/>
        <w:ind w:left="720"/>
        <w:jc w:val="both"/>
        <w:rPr>
          <w:rFonts w:ascii="Arial" w:hAnsi="Arial" w:cs="Arial"/>
          <w:sz w:val="20"/>
        </w:rPr>
      </w:pPr>
    </w:p>
    <w:p w14:paraId="2A8BE9F9" w14:textId="6A160F20" w:rsidR="00CF03E5" w:rsidRPr="00A756CA" w:rsidRDefault="00CF03E5" w:rsidP="00CF03E5">
      <w:pPr>
        <w:autoSpaceDE w:val="0"/>
        <w:autoSpaceDN w:val="0"/>
        <w:adjustRightInd w:val="0"/>
        <w:jc w:val="center"/>
        <w:rPr>
          <w:rFonts w:ascii="Arial" w:hAnsi="Arial" w:cs="Arial"/>
          <w:b/>
          <w:sz w:val="20"/>
          <w:szCs w:val="20"/>
        </w:rPr>
      </w:pPr>
      <w:r w:rsidRPr="00A756CA">
        <w:rPr>
          <w:rFonts w:ascii="Arial" w:hAnsi="Arial" w:cs="Arial"/>
          <w:b/>
          <w:sz w:val="20"/>
          <w:szCs w:val="20"/>
        </w:rPr>
        <w:t>20. člen</w:t>
      </w:r>
    </w:p>
    <w:p w14:paraId="549BADBA" w14:textId="77777777" w:rsidR="00CF03E5" w:rsidRPr="00A756CA" w:rsidRDefault="00CF03E5" w:rsidP="00CF03E5">
      <w:pPr>
        <w:autoSpaceDE w:val="0"/>
        <w:autoSpaceDN w:val="0"/>
        <w:adjustRightInd w:val="0"/>
        <w:jc w:val="both"/>
        <w:rPr>
          <w:rFonts w:ascii="Arial" w:hAnsi="Arial" w:cs="Arial"/>
          <w:sz w:val="20"/>
          <w:szCs w:val="20"/>
        </w:rPr>
      </w:pPr>
      <w:r w:rsidRPr="00A756CA">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7364A237" w14:textId="77777777" w:rsidR="00CF03E5" w:rsidRPr="00A756CA" w:rsidRDefault="00CF03E5" w:rsidP="00CF03E5">
      <w:pPr>
        <w:autoSpaceDE w:val="0"/>
        <w:autoSpaceDN w:val="0"/>
        <w:adjustRightInd w:val="0"/>
        <w:jc w:val="both"/>
        <w:rPr>
          <w:rFonts w:ascii="Arial" w:hAnsi="Arial" w:cs="Arial"/>
          <w:sz w:val="20"/>
          <w:szCs w:val="20"/>
        </w:rPr>
      </w:pPr>
      <w:r w:rsidRPr="00A756CA">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1C30FA7" w14:textId="76B01C87" w:rsidR="00CF03E5" w:rsidRPr="00A756CA" w:rsidRDefault="00CF03E5" w:rsidP="00CF03E5">
      <w:pPr>
        <w:autoSpaceDE w:val="0"/>
        <w:autoSpaceDN w:val="0"/>
        <w:adjustRightInd w:val="0"/>
        <w:jc w:val="both"/>
        <w:rPr>
          <w:rFonts w:ascii="Arial" w:hAnsi="Arial" w:cs="Arial"/>
          <w:sz w:val="20"/>
          <w:szCs w:val="20"/>
        </w:rPr>
      </w:pPr>
      <w:r w:rsidRPr="00A756CA">
        <w:rPr>
          <w:rFonts w:ascii="Arial" w:hAnsi="Arial" w:cs="Arial"/>
          <w:sz w:val="20"/>
          <w:szCs w:val="20"/>
        </w:rPr>
        <w:t>Nobena od pogodbenih strank ni odgovorna za neizpolnitev katerekoli izmed svojih obveznosti iz razlogov, ki so posledica višje sile.</w:t>
      </w:r>
    </w:p>
    <w:p w14:paraId="7CBD131B" w14:textId="77777777" w:rsidR="002C3192" w:rsidRPr="00A756CA" w:rsidRDefault="002C3192" w:rsidP="008114F2">
      <w:pPr>
        <w:autoSpaceDE w:val="0"/>
        <w:autoSpaceDN w:val="0"/>
        <w:adjustRightInd w:val="0"/>
        <w:jc w:val="both"/>
        <w:rPr>
          <w:rFonts w:ascii="Arial" w:hAnsi="Arial" w:cs="Arial"/>
          <w:sz w:val="20"/>
          <w:szCs w:val="20"/>
        </w:rPr>
      </w:pPr>
    </w:p>
    <w:p w14:paraId="7F72B5AC" w14:textId="77777777" w:rsidR="008114F2" w:rsidRPr="00283CC0" w:rsidRDefault="008114F2" w:rsidP="008114F2">
      <w:pPr>
        <w:pStyle w:val="Odstavekseznama"/>
        <w:numPr>
          <w:ilvl w:val="0"/>
          <w:numId w:val="17"/>
        </w:numPr>
        <w:tabs>
          <w:tab w:val="left" w:pos="864"/>
        </w:tabs>
        <w:ind w:right="-752"/>
        <w:jc w:val="both"/>
        <w:rPr>
          <w:rFonts w:ascii="Arial" w:hAnsi="Arial" w:cs="Arial"/>
          <w:b/>
          <w:sz w:val="20"/>
        </w:rPr>
      </w:pPr>
      <w:r w:rsidRPr="00283CC0">
        <w:rPr>
          <w:rFonts w:ascii="Arial" w:hAnsi="Arial" w:cs="Arial"/>
          <w:b/>
          <w:sz w:val="20"/>
        </w:rPr>
        <w:t xml:space="preserve">PROTIKORUPCIJSKA KLAVZULA </w:t>
      </w:r>
    </w:p>
    <w:p w14:paraId="6EB08A62" w14:textId="194869D9" w:rsidR="008114F2" w:rsidRPr="00CF03E5" w:rsidRDefault="00CF03E5" w:rsidP="00CF03E5">
      <w:pPr>
        <w:pStyle w:val="Odstavekseznama"/>
        <w:numPr>
          <w:ilvl w:val="0"/>
          <w:numId w:val="37"/>
        </w:numPr>
        <w:jc w:val="center"/>
        <w:rPr>
          <w:rFonts w:ascii="Arial" w:hAnsi="Arial" w:cs="Arial"/>
          <w:b/>
          <w:sz w:val="20"/>
        </w:rPr>
      </w:pPr>
      <w:r>
        <w:rPr>
          <w:rFonts w:ascii="Arial" w:hAnsi="Arial" w:cs="Arial"/>
          <w:b/>
          <w:sz w:val="20"/>
        </w:rPr>
        <w:t>.</w:t>
      </w:r>
      <w:r w:rsidR="008114F2" w:rsidRPr="00CF03E5">
        <w:rPr>
          <w:rFonts w:ascii="Arial" w:hAnsi="Arial" w:cs="Arial"/>
          <w:b/>
          <w:sz w:val="20"/>
        </w:rPr>
        <w:t>člen</w:t>
      </w:r>
    </w:p>
    <w:p w14:paraId="05B9B808"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0D5CA12"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t>pridobitev posla,</w:t>
      </w:r>
    </w:p>
    <w:p w14:paraId="64B5F319"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t>za sklenitev posla pod ugodnejšimi pogoji,</w:t>
      </w:r>
    </w:p>
    <w:p w14:paraId="333BE8C4"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t>za opustitev dolžnega nadzora nad izvajanjem pogodbenih obveznosti,</w:t>
      </w:r>
    </w:p>
    <w:p w14:paraId="1C5D6326" w14:textId="77777777" w:rsidR="008114F2" w:rsidRPr="00283CC0" w:rsidRDefault="008114F2" w:rsidP="008114F2">
      <w:pPr>
        <w:pStyle w:val="Odstavekseznama"/>
        <w:numPr>
          <w:ilvl w:val="0"/>
          <w:numId w:val="22"/>
        </w:numPr>
        <w:ind w:left="360"/>
        <w:contextualSpacing/>
        <w:jc w:val="both"/>
        <w:rPr>
          <w:rFonts w:ascii="Arial" w:hAnsi="Arial" w:cs="Arial"/>
          <w:sz w:val="20"/>
        </w:rPr>
      </w:pPr>
      <w:r w:rsidRPr="00283CC0">
        <w:rPr>
          <w:rFonts w:ascii="Arial" w:hAnsi="Arial" w:cs="Arial"/>
          <w:sz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5B16845"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Pogodbeni stranki sta se dolžni vzdržati vsakršnih ravnanj, ki bi na podlagi vsebine iz I. odstavka pomenila kršitev zakonskih določil.</w:t>
      </w:r>
    </w:p>
    <w:p w14:paraId="41F9F323"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da kupec ugotovi domnevni obstoj dejanskega stanja iz 1. in 2. odstavka tega člena, je dolžan sprožiti postopek ugotavljanja ničnosti pogodbe ter o tem obvestiti pristojne organe pregona.</w:t>
      </w:r>
    </w:p>
    <w:p w14:paraId="2CF157EA" w14:textId="77777777" w:rsidR="008114F2" w:rsidRPr="00283CC0" w:rsidRDefault="008114F2" w:rsidP="008114F2">
      <w:pPr>
        <w:jc w:val="both"/>
        <w:rPr>
          <w:rFonts w:ascii="Arial" w:hAnsi="Arial" w:cs="Arial"/>
          <w:sz w:val="20"/>
          <w:szCs w:val="20"/>
        </w:rPr>
      </w:pPr>
    </w:p>
    <w:p w14:paraId="41C66973" w14:textId="4584F8C5" w:rsidR="008114F2" w:rsidRPr="00CF03E5" w:rsidRDefault="008114F2" w:rsidP="00CF03E5">
      <w:pPr>
        <w:pStyle w:val="Odstavekseznama"/>
        <w:numPr>
          <w:ilvl w:val="0"/>
          <w:numId w:val="17"/>
        </w:numPr>
        <w:tabs>
          <w:tab w:val="left" w:pos="864"/>
        </w:tabs>
        <w:ind w:right="-752"/>
        <w:jc w:val="both"/>
        <w:rPr>
          <w:rFonts w:ascii="Arial" w:hAnsi="Arial" w:cs="Arial"/>
          <w:b/>
          <w:sz w:val="20"/>
        </w:rPr>
      </w:pPr>
      <w:r w:rsidRPr="00CF03E5">
        <w:rPr>
          <w:rFonts w:ascii="Arial" w:hAnsi="Arial" w:cs="Arial"/>
          <w:b/>
          <w:sz w:val="20"/>
        </w:rPr>
        <w:t>RAZVEZNI POGOJI</w:t>
      </w:r>
    </w:p>
    <w:p w14:paraId="73C83884" w14:textId="77777777" w:rsidR="008114F2" w:rsidRPr="00283CC0" w:rsidRDefault="008114F2" w:rsidP="00CF03E5">
      <w:pPr>
        <w:pStyle w:val="Odstavekseznama"/>
        <w:numPr>
          <w:ilvl w:val="0"/>
          <w:numId w:val="14"/>
        </w:numPr>
        <w:jc w:val="center"/>
        <w:rPr>
          <w:rFonts w:ascii="Arial" w:hAnsi="Arial" w:cs="Arial"/>
          <w:b/>
          <w:sz w:val="20"/>
        </w:rPr>
      </w:pPr>
      <w:r w:rsidRPr="00283CC0">
        <w:rPr>
          <w:rFonts w:ascii="Arial" w:hAnsi="Arial" w:cs="Arial"/>
          <w:b/>
          <w:sz w:val="20"/>
        </w:rPr>
        <w:t>člen</w:t>
      </w:r>
    </w:p>
    <w:p w14:paraId="632D14B1"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Ta pogodba je sklenjena pod razveznim pogojem, ki se uresniči v primeru izpolnitve ene od naslednjih okoliščin:</w:t>
      </w:r>
    </w:p>
    <w:p w14:paraId="537FA424" w14:textId="77777777" w:rsidR="008114F2" w:rsidRPr="00283CC0" w:rsidRDefault="008114F2" w:rsidP="008114F2">
      <w:pPr>
        <w:tabs>
          <w:tab w:val="left" w:pos="864"/>
        </w:tabs>
        <w:ind w:left="862" w:hanging="862"/>
        <w:jc w:val="both"/>
        <w:rPr>
          <w:rFonts w:ascii="Arial" w:eastAsia="Batang" w:hAnsi="Arial" w:cs="Arial"/>
          <w:sz w:val="20"/>
          <w:szCs w:val="20"/>
          <w:lang w:eastAsia="ko-KR"/>
        </w:rPr>
      </w:pPr>
      <w:r w:rsidRPr="00283CC0">
        <w:rPr>
          <w:rFonts w:ascii="Arial" w:eastAsia="Batang" w:hAnsi="Arial" w:cs="Arial"/>
          <w:sz w:val="20"/>
          <w:szCs w:val="20"/>
          <w:lang w:eastAsia="ko-KR"/>
        </w:rPr>
        <w:t>-</w:t>
      </w:r>
      <w:r w:rsidRPr="00283CC0">
        <w:rPr>
          <w:rFonts w:ascii="Arial" w:eastAsia="Batang" w:hAnsi="Arial" w:cs="Arial"/>
          <w:sz w:val="20"/>
          <w:szCs w:val="20"/>
          <w:lang w:eastAsia="ko-KR"/>
        </w:rPr>
        <w:tab/>
        <w:t xml:space="preserve">če bo kupec seznanjen, da je sodišče s pravnomočno odločitvijo ugotovilo kršitev obveznosti delovne, okoljske ali socialne zakonodaje s strani prodajalca ali podizvajalca ali </w:t>
      </w:r>
    </w:p>
    <w:p w14:paraId="62C8CAC0" w14:textId="77777777" w:rsidR="008114F2" w:rsidRPr="00283CC0" w:rsidRDefault="008114F2" w:rsidP="008114F2">
      <w:pPr>
        <w:tabs>
          <w:tab w:val="left" w:pos="864"/>
        </w:tabs>
        <w:ind w:left="862" w:hanging="862"/>
        <w:jc w:val="both"/>
        <w:rPr>
          <w:rFonts w:ascii="Arial" w:eastAsia="Batang" w:hAnsi="Arial" w:cs="Arial"/>
          <w:sz w:val="20"/>
          <w:szCs w:val="20"/>
          <w:lang w:eastAsia="ko-KR"/>
        </w:rPr>
      </w:pPr>
      <w:r w:rsidRPr="00283CC0">
        <w:rPr>
          <w:rFonts w:ascii="Arial" w:eastAsia="Batang" w:hAnsi="Arial" w:cs="Arial"/>
          <w:sz w:val="20"/>
          <w:szCs w:val="20"/>
          <w:lang w:eastAsia="ko-KR"/>
        </w:rPr>
        <w:t>-</w:t>
      </w:r>
      <w:r w:rsidRPr="00283CC0">
        <w:rPr>
          <w:rFonts w:ascii="Arial" w:eastAsia="Batang" w:hAnsi="Arial" w:cs="Arial"/>
          <w:sz w:val="20"/>
          <w:szCs w:val="20"/>
          <w:lang w:eastAsia="ko-KR"/>
        </w:rPr>
        <w:tab/>
        <w:t>če bo kupec seznanjen, da je pristojni državni organ pri prodajalcu ali podizvajalcu v času izvajanja pogodbe ugotovil najmanj dve kršitvi v zvezi s:</w:t>
      </w:r>
    </w:p>
    <w:p w14:paraId="4C170124" w14:textId="77777777" w:rsidR="008114F2" w:rsidRPr="00283CC0"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283CC0">
        <w:rPr>
          <w:rFonts w:ascii="Arial" w:eastAsia="Batang" w:hAnsi="Arial" w:cs="Arial"/>
          <w:sz w:val="20"/>
          <w:lang w:eastAsia="ko-KR"/>
        </w:rPr>
        <w:t xml:space="preserve">plačilom za delo, </w:t>
      </w:r>
    </w:p>
    <w:p w14:paraId="2993904E" w14:textId="77777777" w:rsidR="008114F2" w:rsidRPr="00283CC0"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283CC0">
        <w:rPr>
          <w:rFonts w:ascii="Arial" w:eastAsia="Batang" w:hAnsi="Arial" w:cs="Arial"/>
          <w:sz w:val="20"/>
          <w:lang w:eastAsia="ko-KR"/>
        </w:rPr>
        <w:t xml:space="preserve">delovnim časom, </w:t>
      </w:r>
    </w:p>
    <w:p w14:paraId="1D13CC17" w14:textId="77777777" w:rsidR="008114F2" w:rsidRPr="00283CC0" w:rsidRDefault="008114F2" w:rsidP="008114F2">
      <w:pPr>
        <w:pStyle w:val="Odstavekseznama"/>
        <w:numPr>
          <w:ilvl w:val="1"/>
          <w:numId w:val="30"/>
        </w:numPr>
        <w:tabs>
          <w:tab w:val="left" w:pos="864"/>
        </w:tabs>
        <w:ind w:right="-754"/>
        <w:jc w:val="both"/>
        <w:rPr>
          <w:rFonts w:ascii="Arial" w:eastAsia="Batang" w:hAnsi="Arial" w:cs="Arial"/>
          <w:sz w:val="20"/>
          <w:lang w:eastAsia="ko-KR"/>
        </w:rPr>
      </w:pPr>
      <w:r w:rsidRPr="00283CC0">
        <w:rPr>
          <w:rFonts w:ascii="Arial" w:eastAsia="Batang" w:hAnsi="Arial" w:cs="Arial"/>
          <w:sz w:val="20"/>
          <w:lang w:eastAsia="ko-KR"/>
        </w:rPr>
        <w:t xml:space="preserve">počitki, </w:t>
      </w:r>
    </w:p>
    <w:p w14:paraId="1B895A56" w14:textId="77777777" w:rsidR="008114F2" w:rsidRPr="00283CC0" w:rsidRDefault="008114F2" w:rsidP="008114F2">
      <w:pPr>
        <w:pStyle w:val="Odstavekseznama"/>
        <w:numPr>
          <w:ilvl w:val="1"/>
          <w:numId w:val="30"/>
        </w:numPr>
        <w:tabs>
          <w:tab w:val="left" w:pos="864"/>
        </w:tabs>
        <w:jc w:val="both"/>
        <w:rPr>
          <w:rFonts w:ascii="Arial" w:eastAsia="Batang" w:hAnsi="Arial" w:cs="Arial"/>
          <w:sz w:val="20"/>
          <w:lang w:eastAsia="ko-KR"/>
        </w:rPr>
      </w:pPr>
      <w:r w:rsidRPr="00283CC0">
        <w:rPr>
          <w:rFonts w:ascii="Arial" w:eastAsia="Batang" w:hAnsi="Arial" w:cs="Arial"/>
          <w:sz w:val="20"/>
          <w:lang w:eastAsia="ko-KR"/>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14:paraId="7F5B4FC2" w14:textId="77777777" w:rsidR="008114F2" w:rsidRPr="00283CC0" w:rsidRDefault="008114F2" w:rsidP="008114F2">
      <w:pPr>
        <w:tabs>
          <w:tab w:val="left" w:pos="864"/>
        </w:tabs>
        <w:ind w:left="720" w:right="-754"/>
        <w:rPr>
          <w:rFonts w:ascii="Arial" w:eastAsia="Batang" w:hAnsi="Arial" w:cs="Arial"/>
          <w:sz w:val="20"/>
          <w:szCs w:val="20"/>
          <w:lang w:eastAsia="ko-KR"/>
        </w:rPr>
      </w:pPr>
    </w:p>
    <w:p w14:paraId="6D0FC05B"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14:paraId="10535F11" w14:textId="77777777" w:rsidR="008114F2" w:rsidRPr="00283CC0" w:rsidRDefault="008114F2" w:rsidP="008114F2">
      <w:pPr>
        <w:jc w:val="both"/>
        <w:rPr>
          <w:rFonts w:ascii="Arial" w:hAnsi="Arial" w:cs="Arial"/>
          <w:sz w:val="20"/>
          <w:szCs w:val="20"/>
        </w:rPr>
      </w:pPr>
    </w:p>
    <w:p w14:paraId="6972DA54" w14:textId="77777777" w:rsidR="008114F2" w:rsidRPr="00283CC0" w:rsidRDefault="008114F2" w:rsidP="008114F2">
      <w:pPr>
        <w:jc w:val="both"/>
        <w:rPr>
          <w:rFonts w:ascii="Arial" w:hAnsi="Arial" w:cs="Arial"/>
          <w:sz w:val="20"/>
          <w:szCs w:val="20"/>
        </w:rPr>
      </w:pPr>
      <w:r w:rsidRPr="00283CC0">
        <w:rPr>
          <w:rFonts w:ascii="Arial" w:hAnsi="Arial" w:cs="Arial"/>
          <w:sz w:val="20"/>
          <w:szCs w:val="20"/>
        </w:rPr>
        <w:t>Če kupec v roku 30 dni od seznanitve s kršitvijo ne začne novega postopka javnega naročila, se šteje, da je pogodba razvezana trideseti dan od seznanitve s kršitvijo.</w:t>
      </w:r>
    </w:p>
    <w:p w14:paraId="762EA978" w14:textId="77777777" w:rsidR="008114F2" w:rsidRPr="00283CC0" w:rsidRDefault="008114F2" w:rsidP="008114F2">
      <w:pPr>
        <w:tabs>
          <w:tab w:val="left" w:pos="864"/>
        </w:tabs>
        <w:ind w:right="-752"/>
        <w:jc w:val="both"/>
        <w:rPr>
          <w:rFonts w:ascii="Arial" w:hAnsi="Arial" w:cs="Arial"/>
          <w:b/>
          <w:sz w:val="20"/>
          <w:szCs w:val="20"/>
        </w:rPr>
      </w:pPr>
    </w:p>
    <w:p w14:paraId="77286271" w14:textId="77777777" w:rsidR="008114F2" w:rsidRPr="00283CC0" w:rsidRDefault="008114F2" w:rsidP="00CF03E5">
      <w:pPr>
        <w:pStyle w:val="Odstavekseznama"/>
        <w:numPr>
          <w:ilvl w:val="0"/>
          <w:numId w:val="17"/>
        </w:numPr>
        <w:tabs>
          <w:tab w:val="left" w:pos="864"/>
        </w:tabs>
        <w:ind w:right="-752"/>
        <w:jc w:val="both"/>
        <w:rPr>
          <w:rFonts w:ascii="Arial" w:hAnsi="Arial" w:cs="Arial"/>
          <w:b/>
          <w:sz w:val="20"/>
        </w:rPr>
      </w:pPr>
      <w:r w:rsidRPr="00283CC0">
        <w:rPr>
          <w:rFonts w:ascii="Arial" w:hAnsi="Arial" w:cs="Arial"/>
          <w:b/>
          <w:sz w:val="20"/>
        </w:rPr>
        <w:t>KONČNE DOLOČBE</w:t>
      </w:r>
    </w:p>
    <w:p w14:paraId="63558102" w14:textId="77777777" w:rsidR="008114F2" w:rsidRPr="00283CC0" w:rsidRDefault="008114F2" w:rsidP="00CF03E5">
      <w:pPr>
        <w:pStyle w:val="Oznakadokumenta"/>
        <w:keepNext w:val="0"/>
        <w:keepLines w:val="0"/>
        <w:numPr>
          <w:ilvl w:val="0"/>
          <w:numId w:val="14"/>
        </w:numPr>
        <w:spacing w:before="0" w:after="0" w:line="240" w:lineRule="auto"/>
        <w:jc w:val="center"/>
        <w:rPr>
          <w:rFonts w:cs="Arial"/>
          <w:spacing w:val="0"/>
          <w:kern w:val="0"/>
          <w:sz w:val="20"/>
        </w:rPr>
      </w:pPr>
      <w:r w:rsidRPr="00283CC0">
        <w:rPr>
          <w:rFonts w:cs="Arial"/>
          <w:spacing w:val="0"/>
          <w:kern w:val="0"/>
          <w:sz w:val="20"/>
        </w:rPr>
        <w:t>člen</w:t>
      </w:r>
    </w:p>
    <w:p w14:paraId="62432296"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r w:rsidRPr="00283CC0">
        <w:rPr>
          <w:rFonts w:cs="Arial"/>
          <w:b w:val="0"/>
          <w:spacing w:val="0"/>
          <w:kern w:val="0"/>
          <w:sz w:val="20"/>
        </w:rPr>
        <w:t>Morebitna nesoglasja iz te pogodbe bosta pogodbeni stranki reševali sporazumno, v nasprotnem primeru pa bo spore reševalo pristojno sodišče v Ljubljani.</w:t>
      </w:r>
    </w:p>
    <w:p w14:paraId="4492ADCF"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p>
    <w:p w14:paraId="4A22A575"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p>
    <w:p w14:paraId="2E324961" w14:textId="77777777" w:rsidR="008114F2" w:rsidRPr="00283CC0" w:rsidRDefault="008114F2" w:rsidP="008114F2">
      <w:pPr>
        <w:spacing w:line="240" w:lineRule="exact"/>
        <w:jc w:val="both"/>
        <w:rPr>
          <w:rFonts w:ascii="Arial" w:hAnsi="Arial" w:cs="Arial"/>
          <w:sz w:val="20"/>
          <w:szCs w:val="20"/>
        </w:rPr>
      </w:pPr>
      <w:r w:rsidRPr="00283CC0">
        <w:rPr>
          <w:rFonts w:ascii="Arial" w:hAnsi="Arial" w:cs="Arial"/>
          <w:sz w:val="20"/>
          <w:szCs w:val="20"/>
        </w:rPr>
        <w:t>Skrbnik pogodbe s strani kupca je ………………………., Tel.: …………………., e-pošta: …………………………….</w:t>
      </w:r>
    </w:p>
    <w:p w14:paraId="5A35D9D7" w14:textId="77777777" w:rsidR="008114F2" w:rsidRPr="00283CC0" w:rsidRDefault="008114F2" w:rsidP="008114F2">
      <w:pPr>
        <w:spacing w:line="240" w:lineRule="exact"/>
        <w:jc w:val="both"/>
        <w:rPr>
          <w:rFonts w:ascii="Arial" w:hAnsi="Arial" w:cs="Arial"/>
          <w:sz w:val="20"/>
          <w:szCs w:val="20"/>
        </w:rPr>
      </w:pPr>
      <w:r w:rsidRPr="00283CC0">
        <w:rPr>
          <w:rFonts w:ascii="Arial" w:hAnsi="Arial" w:cs="Arial"/>
          <w:sz w:val="20"/>
          <w:szCs w:val="20"/>
        </w:rPr>
        <w:t>Skrbnik pogodbe s strani prodajalca je ………………………., Tel.: …………………., e-pošta: …………………………….</w:t>
      </w:r>
    </w:p>
    <w:p w14:paraId="5EF2F182" w14:textId="77777777" w:rsidR="008114F2" w:rsidRPr="00283CC0" w:rsidRDefault="008114F2" w:rsidP="008114F2">
      <w:pPr>
        <w:jc w:val="center"/>
        <w:rPr>
          <w:rFonts w:ascii="Arial" w:hAnsi="Arial" w:cs="Arial"/>
          <w:b/>
          <w:sz w:val="20"/>
          <w:szCs w:val="20"/>
        </w:rPr>
      </w:pPr>
    </w:p>
    <w:p w14:paraId="2927F15A" w14:textId="6204B0E8" w:rsidR="008114F2" w:rsidRPr="00283CC0" w:rsidRDefault="008114F2" w:rsidP="008114F2">
      <w:pPr>
        <w:autoSpaceDE w:val="0"/>
        <w:autoSpaceDN w:val="0"/>
        <w:jc w:val="both"/>
        <w:rPr>
          <w:rFonts w:ascii="Arial" w:hAnsi="Arial" w:cs="Arial"/>
          <w:sz w:val="20"/>
          <w:szCs w:val="20"/>
        </w:rPr>
      </w:pPr>
      <w:r w:rsidRPr="00283CC0">
        <w:rPr>
          <w:rFonts w:ascii="Arial" w:hAnsi="Arial" w:cs="Arial"/>
          <w:sz w:val="20"/>
          <w:szCs w:val="20"/>
        </w:rPr>
        <w:t>Pogodbeni stranki imata pravico v primeru objektivnih razlogov zamenjati v tej točki navedene zastopnike. O spremembi se morata pisno obvestiti.</w:t>
      </w:r>
      <w:r w:rsidR="00930F5A" w:rsidRPr="00283CC0">
        <w:rPr>
          <w:rFonts w:ascii="Arial" w:hAnsi="Arial" w:cs="Arial"/>
          <w:sz w:val="20"/>
          <w:szCs w:val="20"/>
        </w:rPr>
        <w:t xml:space="preserve"> Zaradi spremembe skrbnika pogodbe ni potrebno sklepati aneksa k pogodbi.</w:t>
      </w:r>
    </w:p>
    <w:p w14:paraId="7C62DD76" w14:textId="77777777" w:rsidR="008114F2" w:rsidRPr="00283CC0" w:rsidRDefault="008114F2" w:rsidP="008114F2">
      <w:pPr>
        <w:pStyle w:val="Oznakadokumenta"/>
        <w:keepNext w:val="0"/>
        <w:keepLines w:val="0"/>
        <w:spacing w:before="0" w:after="0" w:line="240" w:lineRule="auto"/>
        <w:ind w:left="0"/>
        <w:jc w:val="both"/>
        <w:rPr>
          <w:rFonts w:cs="Arial"/>
          <w:b w:val="0"/>
          <w:spacing w:val="0"/>
          <w:kern w:val="0"/>
          <w:sz w:val="20"/>
        </w:rPr>
      </w:pPr>
    </w:p>
    <w:p w14:paraId="77D6FAEA" w14:textId="77777777" w:rsidR="008114F2" w:rsidRPr="00283CC0" w:rsidRDefault="008114F2" w:rsidP="00CF03E5">
      <w:pPr>
        <w:pStyle w:val="Oznakadokumenta"/>
        <w:keepNext w:val="0"/>
        <w:keepLines w:val="0"/>
        <w:numPr>
          <w:ilvl w:val="0"/>
          <w:numId w:val="14"/>
        </w:numPr>
        <w:spacing w:before="0" w:after="0" w:line="240" w:lineRule="auto"/>
        <w:jc w:val="center"/>
        <w:rPr>
          <w:rFonts w:cs="Arial"/>
          <w:spacing w:val="0"/>
          <w:kern w:val="0"/>
          <w:sz w:val="20"/>
        </w:rPr>
      </w:pPr>
      <w:r w:rsidRPr="00283CC0">
        <w:rPr>
          <w:rFonts w:cs="Arial"/>
          <w:spacing w:val="0"/>
          <w:kern w:val="0"/>
          <w:sz w:val="20"/>
        </w:rPr>
        <w:t>člen</w:t>
      </w:r>
    </w:p>
    <w:p w14:paraId="0D64D760" w14:textId="77777777" w:rsidR="008114F2" w:rsidRPr="00283CC0" w:rsidRDefault="008114F2" w:rsidP="008114F2">
      <w:pPr>
        <w:jc w:val="both"/>
        <w:rPr>
          <w:rFonts w:ascii="Arial" w:hAnsi="Arial" w:cs="Arial"/>
          <w:bCs/>
          <w:iCs/>
          <w:sz w:val="20"/>
          <w:szCs w:val="20"/>
        </w:rPr>
      </w:pPr>
      <w:r w:rsidRPr="00283CC0">
        <w:rPr>
          <w:rFonts w:ascii="Arial" w:hAnsi="Arial" w:cs="Arial"/>
          <w:bCs/>
          <w:iCs/>
          <w:sz w:val="20"/>
          <w:szCs w:val="20"/>
        </w:rPr>
        <w:t xml:space="preserve">Pogodba je sestavljena v štirih (4) enakih izvodih, od katerih prejme prodajalec 1 (en), kupec pa 3 (tri) izvode. </w:t>
      </w:r>
    </w:p>
    <w:p w14:paraId="56D58226" w14:textId="694CD0C2" w:rsidR="008114F2" w:rsidRPr="00283CC0" w:rsidRDefault="008114F2" w:rsidP="008114F2">
      <w:pPr>
        <w:tabs>
          <w:tab w:val="left" w:pos="864"/>
        </w:tabs>
        <w:jc w:val="both"/>
        <w:rPr>
          <w:rFonts w:ascii="Arial" w:hAnsi="Arial" w:cs="Arial"/>
          <w:bCs/>
          <w:iCs/>
          <w:sz w:val="20"/>
          <w:szCs w:val="20"/>
        </w:rPr>
      </w:pPr>
      <w:r w:rsidRPr="00283CC0">
        <w:rPr>
          <w:rFonts w:ascii="Arial" w:hAnsi="Arial" w:cs="Arial"/>
          <w:bCs/>
          <w:iCs/>
          <w:sz w:val="20"/>
          <w:szCs w:val="20"/>
        </w:rPr>
        <w:t xml:space="preserve">Pogodba stopi v veljavo z dnem, ko jo podpišeta obe pogodbeni stranki in pod pogojem, da prodajalec predloži finančno zavarovanje za dobro izvedbo pogodbenih obveznosti ter velja do </w:t>
      </w:r>
      <w:r w:rsidR="00680104" w:rsidRPr="00283CC0">
        <w:rPr>
          <w:rFonts w:ascii="Arial" w:hAnsi="Arial" w:cs="Arial"/>
          <w:bCs/>
          <w:iCs/>
          <w:sz w:val="20"/>
          <w:szCs w:val="20"/>
        </w:rPr>
        <w:t>izpolnitve pogodbenih obveznosti</w:t>
      </w:r>
      <w:r w:rsidRPr="00283CC0">
        <w:rPr>
          <w:rFonts w:ascii="Arial" w:hAnsi="Arial" w:cs="Arial"/>
          <w:bCs/>
          <w:iCs/>
          <w:sz w:val="20"/>
          <w:szCs w:val="20"/>
        </w:rPr>
        <w:t>.</w:t>
      </w:r>
    </w:p>
    <w:p w14:paraId="57EEC305" w14:textId="77777777" w:rsidR="008114F2" w:rsidRPr="00283CC0" w:rsidRDefault="008114F2" w:rsidP="008114F2">
      <w:pPr>
        <w:spacing w:line="240" w:lineRule="exact"/>
        <w:jc w:val="both"/>
        <w:rPr>
          <w:rFonts w:ascii="Arial" w:hAnsi="Arial" w:cs="Arial"/>
          <w:sz w:val="20"/>
          <w:szCs w:val="20"/>
        </w:rPr>
      </w:pPr>
    </w:p>
    <w:p w14:paraId="7DBC8123" w14:textId="77777777" w:rsidR="008114F2" w:rsidRPr="00283CC0" w:rsidRDefault="008114F2" w:rsidP="008114F2">
      <w:pPr>
        <w:spacing w:line="240" w:lineRule="exact"/>
        <w:jc w:val="both"/>
        <w:rPr>
          <w:rFonts w:ascii="Arial" w:hAnsi="Arial" w:cs="Arial"/>
          <w:sz w:val="20"/>
          <w:szCs w:val="20"/>
        </w:rPr>
      </w:pPr>
    </w:p>
    <w:p w14:paraId="43B31240" w14:textId="77777777" w:rsidR="008114F2" w:rsidRPr="00283CC0" w:rsidRDefault="008114F2" w:rsidP="008114F2">
      <w:pPr>
        <w:spacing w:line="240" w:lineRule="exact"/>
        <w:jc w:val="both"/>
        <w:rPr>
          <w:rFonts w:ascii="Arial" w:hAnsi="Arial" w:cs="Arial"/>
          <w:sz w:val="20"/>
          <w:szCs w:val="20"/>
        </w:rPr>
      </w:pPr>
      <w:r w:rsidRPr="00283CC0">
        <w:rPr>
          <w:rFonts w:ascii="Arial" w:hAnsi="Arial" w:cs="Arial"/>
          <w:sz w:val="20"/>
          <w:szCs w:val="20"/>
        </w:rPr>
        <w:t>Priloge:</w:t>
      </w:r>
    </w:p>
    <w:p w14:paraId="47D008E0" w14:textId="0E5105C6" w:rsidR="008114F2" w:rsidRPr="00283CC0" w:rsidRDefault="008114F2" w:rsidP="008114F2">
      <w:pPr>
        <w:rPr>
          <w:rFonts w:ascii="Arial" w:hAnsi="Arial" w:cs="Arial"/>
          <w:sz w:val="20"/>
          <w:szCs w:val="20"/>
        </w:rPr>
      </w:pPr>
      <w:r w:rsidRPr="00283CC0">
        <w:rPr>
          <w:rFonts w:ascii="Arial" w:hAnsi="Arial" w:cs="Arial"/>
          <w:sz w:val="20"/>
          <w:szCs w:val="20"/>
        </w:rPr>
        <w:t>Priloga 1: Predračun št. ………….</w:t>
      </w:r>
      <w:r w:rsidR="000B37E4" w:rsidRPr="00283CC0">
        <w:rPr>
          <w:rFonts w:ascii="Arial" w:hAnsi="Arial" w:cs="Arial"/>
          <w:sz w:val="20"/>
          <w:szCs w:val="20"/>
        </w:rPr>
        <w:t>...........</w:t>
      </w:r>
      <w:r w:rsidRPr="00283CC0">
        <w:rPr>
          <w:rFonts w:ascii="Arial" w:hAnsi="Arial" w:cs="Arial"/>
          <w:sz w:val="20"/>
          <w:szCs w:val="20"/>
        </w:rPr>
        <w:t xml:space="preserve"> z dne ……………...</w:t>
      </w:r>
    </w:p>
    <w:p w14:paraId="12F15B3C" w14:textId="77777777" w:rsidR="008114F2" w:rsidRPr="00283CC0" w:rsidRDefault="008114F2" w:rsidP="008114F2">
      <w:pPr>
        <w:rPr>
          <w:rFonts w:ascii="Arial" w:hAnsi="Arial" w:cs="Arial"/>
          <w:spacing w:val="-5"/>
          <w:sz w:val="20"/>
          <w:szCs w:val="20"/>
        </w:rPr>
      </w:pPr>
      <w:r w:rsidRPr="00283CC0">
        <w:rPr>
          <w:rFonts w:ascii="Arial" w:hAnsi="Arial" w:cs="Arial"/>
          <w:sz w:val="20"/>
          <w:szCs w:val="20"/>
        </w:rPr>
        <w:t>Priloga 2: razpisni Obrazec 12 - Tehnične zahteve</w:t>
      </w:r>
    </w:p>
    <w:p w14:paraId="5045C8D0" w14:textId="77777777" w:rsidR="008114F2" w:rsidRPr="00283CC0" w:rsidRDefault="008114F2" w:rsidP="008114F2">
      <w:pPr>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8114F2" w:rsidRPr="00283CC0" w14:paraId="3BF98E62" w14:textId="77777777" w:rsidTr="00CE1F3B">
        <w:tc>
          <w:tcPr>
            <w:tcW w:w="4888" w:type="dxa"/>
          </w:tcPr>
          <w:p w14:paraId="2035C05C" w14:textId="77777777" w:rsidR="008114F2" w:rsidRPr="00283CC0" w:rsidRDefault="008114F2" w:rsidP="00CE1F3B">
            <w:pPr>
              <w:rPr>
                <w:rFonts w:ascii="Arial" w:hAnsi="Arial" w:cs="Arial"/>
                <w:sz w:val="20"/>
                <w:szCs w:val="20"/>
              </w:rPr>
            </w:pPr>
          </w:p>
          <w:p w14:paraId="4921595F" w14:textId="77777777" w:rsidR="008114F2" w:rsidRPr="00283CC0" w:rsidRDefault="008114F2" w:rsidP="00CE1F3B">
            <w:pPr>
              <w:rPr>
                <w:rFonts w:ascii="Arial" w:hAnsi="Arial" w:cs="Arial"/>
                <w:sz w:val="20"/>
                <w:szCs w:val="20"/>
              </w:rPr>
            </w:pPr>
          </w:p>
          <w:p w14:paraId="1F6E6416" w14:textId="77777777" w:rsidR="008114F2" w:rsidRPr="00283CC0" w:rsidRDefault="008114F2" w:rsidP="00CE1F3B">
            <w:pPr>
              <w:rPr>
                <w:rFonts w:ascii="Arial" w:hAnsi="Arial" w:cs="Arial"/>
                <w:sz w:val="20"/>
                <w:szCs w:val="20"/>
              </w:rPr>
            </w:pPr>
            <w:r w:rsidRPr="00283CC0">
              <w:rPr>
                <w:rFonts w:ascii="Arial" w:hAnsi="Arial" w:cs="Arial"/>
                <w:sz w:val="20"/>
                <w:szCs w:val="20"/>
              </w:rPr>
              <w:lastRenderedPageBreak/>
              <w:t>V …………….., dne ……………</w:t>
            </w:r>
          </w:p>
        </w:tc>
        <w:tc>
          <w:tcPr>
            <w:tcW w:w="4888" w:type="dxa"/>
          </w:tcPr>
          <w:p w14:paraId="690259E9" w14:textId="77777777" w:rsidR="008114F2" w:rsidRPr="00283CC0" w:rsidRDefault="008114F2" w:rsidP="00CE1F3B">
            <w:pPr>
              <w:jc w:val="center"/>
              <w:rPr>
                <w:rFonts w:ascii="Arial" w:hAnsi="Arial" w:cs="Arial"/>
                <w:sz w:val="20"/>
                <w:szCs w:val="20"/>
              </w:rPr>
            </w:pPr>
          </w:p>
          <w:p w14:paraId="1A402925" w14:textId="77777777" w:rsidR="008114F2" w:rsidRPr="00283CC0" w:rsidRDefault="008114F2" w:rsidP="00CE1F3B">
            <w:pPr>
              <w:jc w:val="center"/>
              <w:rPr>
                <w:rFonts w:ascii="Arial" w:hAnsi="Arial" w:cs="Arial"/>
                <w:sz w:val="20"/>
                <w:szCs w:val="20"/>
              </w:rPr>
            </w:pPr>
          </w:p>
          <w:p w14:paraId="2A7740B1" w14:textId="77777777" w:rsidR="008114F2" w:rsidRPr="00283CC0" w:rsidRDefault="008114F2" w:rsidP="00CE1F3B">
            <w:pPr>
              <w:jc w:val="center"/>
              <w:rPr>
                <w:rFonts w:ascii="Arial" w:hAnsi="Arial" w:cs="Arial"/>
                <w:sz w:val="20"/>
                <w:szCs w:val="20"/>
              </w:rPr>
            </w:pPr>
            <w:r w:rsidRPr="00283CC0">
              <w:rPr>
                <w:rFonts w:ascii="Arial" w:hAnsi="Arial" w:cs="Arial"/>
                <w:sz w:val="20"/>
                <w:szCs w:val="20"/>
              </w:rPr>
              <w:lastRenderedPageBreak/>
              <w:t>V Ljubljani, dne ……………</w:t>
            </w:r>
          </w:p>
        </w:tc>
      </w:tr>
    </w:tbl>
    <w:p w14:paraId="6FD81566" w14:textId="77777777" w:rsidR="008114F2" w:rsidRPr="00283CC0" w:rsidRDefault="008114F2" w:rsidP="008114F2">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8114F2" w:rsidRPr="00283CC0" w14:paraId="7C269994" w14:textId="77777777" w:rsidTr="00CE1F3B">
        <w:trPr>
          <w:jc w:val="center"/>
        </w:trPr>
        <w:tc>
          <w:tcPr>
            <w:tcW w:w="4890" w:type="dxa"/>
          </w:tcPr>
          <w:p w14:paraId="4FB9D50D" w14:textId="77777777" w:rsidR="008114F2" w:rsidRPr="00283CC0" w:rsidRDefault="008114F2" w:rsidP="00CE1F3B">
            <w:pPr>
              <w:rPr>
                <w:rFonts w:ascii="Arial" w:hAnsi="Arial" w:cs="Arial"/>
                <w:sz w:val="20"/>
                <w:szCs w:val="20"/>
              </w:rPr>
            </w:pPr>
            <w:r w:rsidRPr="00283CC0">
              <w:rPr>
                <w:rFonts w:ascii="Arial" w:hAnsi="Arial" w:cs="Arial"/>
                <w:sz w:val="20"/>
                <w:szCs w:val="20"/>
              </w:rPr>
              <w:t xml:space="preserve">                PRODAJALEC</w:t>
            </w:r>
          </w:p>
          <w:p w14:paraId="272F3C40" w14:textId="77777777" w:rsidR="008114F2" w:rsidRPr="00283CC0" w:rsidRDefault="008114F2" w:rsidP="00CE1F3B">
            <w:pPr>
              <w:jc w:val="center"/>
              <w:rPr>
                <w:rFonts w:ascii="Arial" w:hAnsi="Arial" w:cs="Arial"/>
                <w:sz w:val="20"/>
                <w:szCs w:val="20"/>
              </w:rPr>
            </w:pPr>
          </w:p>
          <w:p w14:paraId="5A2725A3" w14:textId="77777777" w:rsidR="008114F2" w:rsidRPr="00283CC0" w:rsidRDefault="008114F2" w:rsidP="00CE1F3B">
            <w:pPr>
              <w:jc w:val="center"/>
              <w:rPr>
                <w:rFonts w:ascii="Arial" w:hAnsi="Arial" w:cs="Arial"/>
                <w:sz w:val="20"/>
                <w:szCs w:val="20"/>
              </w:rPr>
            </w:pPr>
          </w:p>
        </w:tc>
        <w:tc>
          <w:tcPr>
            <w:tcW w:w="4886" w:type="dxa"/>
          </w:tcPr>
          <w:p w14:paraId="2ADBB582" w14:textId="77777777" w:rsidR="008114F2" w:rsidRPr="00283CC0" w:rsidRDefault="008114F2" w:rsidP="00CE1F3B">
            <w:pPr>
              <w:jc w:val="center"/>
              <w:rPr>
                <w:rFonts w:ascii="Arial" w:hAnsi="Arial" w:cs="Arial"/>
                <w:sz w:val="20"/>
                <w:szCs w:val="20"/>
              </w:rPr>
            </w:pPr>
            <w:r w:rsidRPr="00283CC0">
              <w:rPr>
                <w:rFonts w:ascii="Arial" w:hAnsi="Arial" w:cs="Arial"/>
                <w:sz w:val="20"/>
                <w:szCs w:val="20"/>
              </w:rPr>
              <w:t>KUPEC</w:t>
            </w:r>
          </w:p>
          <w:p w14:paraId="49CF0728" w14:textId="77777777" w:rsidR="008114F2" w:rsidRPr="00283CC0" w:rsidRDefault="008114F2" w:rsidP="00CE1F3B">
            <w:pPr>
              <w:ind w:right="360"/>
              <w:rPr>
                <w:rFonts w:ascii="Arial" w:hAnsi="Arial" w:cs="Arial"/>
                <w:sz w:val="20"/>
                <w:szCs w:val="20"/>
              </w:rPr>
            </w:pPr>
            <w:r w:rsidRPr="00283CC0">
              <w:rPr>
                <w:rFonts w:ascii="Arial" w:hAnsi="Arial" w:cs="Arial"/>
                <w:sz w:val="20"/>
                <w:szCs w:val="20"/>
              </w:rPr>
              <w:t xml:space="preserve">                      SŽ – Vleka in tehnika, d.o.o.</w:t>
            </w:r>
          </w:p>
          <w:p w14:paraId="26525596" w14:textId="77777777" w:rsidR="008114F2" w:rsidRPr="00283CC0" w:rsidRDefault="008114F2" w:rsidP="00CE1F3B">
            <w:pPr>
              <w:rPr>
                <w:rFonts w:ascii="Arial" w:hAnsi="Arial" w:cs="Arial"/>
                <w:sz w:val="20"/>
                <w:szCs w:val="20"/>
              </w:rPr>
            </w:pPr>
            <w:r w:rsidRPr="00283CC0">
              <w:rPr>
                <w:rFonts w:ascii="Arial" w:hAnsi="Arial" w:cs="Arial"/>
                <w:sz w:val="20"/>
                <w:szCs w:val="20"/>
              </w:rPr>
              <w:t xml:space="preserve">                                Dušan Žičkar</w:t>
            </w:r>
          </w:p>
          <w:p w14:paraId="3FAA1CFB" w14:textId="77777777" w:rsidR="008114F2" w:rsidRPr="00283CC0" w:rsidRDefault="008114F2" w:rsidP="00CE1F3B">
            <w:pPr>
              <w:rPr>
                <w:rFonts w:ascii="Arial" w:hAnsi="Arial" w:cs="Arial"/>
                <w:sz w:val="20"/>
                <w:szCs w:val="20"/>
              </w:rPr>
            </w:pPr>
            <w:r w:rsidRPr="00283CC0">
              <w:rPr>
                <w:rFonts w:ascii="Arial" w:hAnsi="Arial" w:cs="Arial"/>
                <w:sz w:val="20"/>
                <w:szCs w:val="20"/>
              </w:rPr>
              <w:t xml:space="preserve">                                   Direktor              </w:t>
            </w:r>
          </w:p>
        </w:tc>
      </w:tr>
    </w:tbl>
    <w:p w14:paraId="17D28528" w14:textId="77777777" w:rsidR="008114F2" w:rsidRPr="00283CC0" w:rsidRDefault="008114F2" w:rsidP="0083299F">
      <w:pPr>
        <w:jc w:val="both"/>
        <w:rPr>
          <w:rFonts w:ascii="Arial" w:hAnsi="Arial" w:cs="Arial"/>
          <w:sz w:val="20"/>
          <w:szCs w:val="20"/>
        </w:rPr>
      </w:pPr>
    </w:p>
    <w:p w14:paraId="0FBED8F0" w14:textId="77777777" w:rsidR="0083299F" w:rsidRDefault="0083299F" w:rsidP="0083299F">
      <w:pPr>
        <w:jc w:val="both"/>
        <w:rPr>
          <w:rFonts w:ascii="Arial" w:hAnsi="Arial" w:cs="Arial"/>
          <w:sz w:val="20"/>
          <w:szCs w:val="20"/>
        </w:rPr>
      </w:pPr>
    </w:p>
    <w:p w14:paraId="6A9EAB40" w14:textId="77777777" w:rsidR="00283CC0" w:rsidRDefault="00283CC0" w:rsidP="0083299F">
      <w:pPr>
        <w:jc w:val="both"/>
        <w:rPr>
          <w:rFonts w:ascii="Arial" w:hAnsi="Arial" w:cs="Arial"/>
          <w:sz w:val="20"/>
          <w:szCs w:val="20"/>
        </w:rPr>
      </w:pPr>
    </w:p>
    <w:p w14:paraId="1791411B" w14:textId="77777777" w:rsidR="00283CC0" w:rsidRDefault="00283CC0" w:rsidP="0083299F">
      <w:pPr>
        <w:jc w:val="both"/>
        <w:rPr>
          <w:rFonts w:ascii="Arial" w:hAnsi="Arial" w:cs="Arial"/>
          <w:sz w:val="20"/>
          <w:szCs w:val="20"/>
        </w:rPr>
      </w:pPr>
    </w:p>
    <w:p w14:paraId="68475571" w14:textId="77777777" w:rsidR="00CF03E5" w:rsidRDefault="00CF03E5" w:rsidP="0083299F">
      <w:pPr>
        <w:jc w:val="both"/>
        <w:rPr>
          <w:rFonts w:ascii="Arial" w:hAnsi="Arial" w:cs="Arial"/>
          <w:sz w:val="20"/>
          <w:szCs w:val="20"/>
        </w:rPr>
      </w:pPr>
    </w:p>
    <w:p w14:paraId="13A5CDDC" w14:textId="77777777" w:rsidR="00CF03E5" w:rsidRDefault="00CF03E5" w:rsidP="0083299F">
      <w:pPr>
        <w:jc w:val="both"/>
        <w:rPr>
          <w:rFonts w:ascii="Arial" w:hAnsi="Arial" w:cs="Arial"/>
          <w:sz w:val="20"/>
          <w:szCs w:val="20"/>
        </w:rPr>
      </w:pPr>
    </w:p>
    <w:p w14:paraId="5AD7236C" w14:textId="77777777" w:rsidR="00CF03E5" w:rsidRDefault="00CF03E5" w:rsidP="0083299F">
      <w:pPr>
        <w:jc w:val="both"/>
        <w:rPr>
          <w:rFonts w:ascii="Arial" w:hAnsi="Arial" w:cs="Arial"/>
          <w:sz w:val="20"/>
          <w:szCs w:val="20"/>
        </w:rPr>
      </w:pPr>
    </w:p>
    <w:p w14:paraId="0A76D069" w14:textId="77777777" w:rsidR="00CF03E5" w:rsidRDefault="00CF03E5" w:rsidP="0083299F">
      <w:pPr>
        <w:jc w:val="both"/>
        <w:rPr>
          <w:rFonts w:ascii="Arial" w:hAnsi="Arial" w:cs="Arial"/>
          <w:sz w:val="20"/>
          <w:szCs w:val="20"/>
        </w:rPr>
      </w:pPr>
    </w:p>
    <w:p w14:paraId="0B260E62" w14:textId="77777777" w:rsidR="00CF03E5" w:rsidRDefault="00CF03E5" w:rsidP="0083299F">
      <w:pPr>
        <w:jc w:val="both"/>
        <w:rPr>
          <w:rFonts w:ascii="Arial" w:hAnsi="Arial" w:cs="Arial"/>
          <w:sz w:val="20"/>
          <w:szCs w:val="20"/>
        </w:rPr>
      </w:pPr>
    </w:p>
    <w:p w14:paraId="4E028EF5" w14:textId="77777777" w:rsidR="00CF03E5" w:rsidRDefault="00CF03E5" w:rsidP="0083299F">
      <w:pPr>
        <w:jc w:val="both"/>
        <w:rPr>
          <w:rFonts w:ascii="Arial" w:hAnsi="Arial" w:cs="Arial"/>
          <w:sz w:val="20"/>
          <w:szCs w:val="20"/>
        </w:rPr>
      </w:pPr>
    </w:p>
    <w:p w14:paraId="5333202C" w14:textId="77777777" w:rsidR="00CF03E5" w:rsidRDefault="00CF03E5" w:rsidP="0083299F">
      <w:pPr>
        <w:jc w:val="both"/>
        <w:rPr>
          <w:rFonts w:ascii="Arial" w:hAnsi="Arial" w:cs="Arial"/>
          <w:sz w:val="20"/>
          <w:szCs w:val="20"/>
        </w:rPr>
      </w:pPr>
    </w:p>
    <w:p w14:paraId="6B6629A6" w14:textId="77777777" w:rsidR="00CF03E5" w:rsidRDefault="00CF03E5" w:rsidP="0083299F">
      <w:pPr>
        <w:jc w:val="both"/>
        <w:rPr>
          <w:rFonts w:ascii="Arial" w:hAnsi="Arial" w:cs="Arial"/>
          <w:sz w:val="20"/>
          <w:szCs w:val="20"/>
        </w:rPr>
      </w:pPr>
    </w:p>
    <w:p w14:paraId="4958B433" w14:textId="77777777" w:rsidR="00CF03E5" w:rsidRDefault="00CF03E5" w:rsidP="0083299F">
      <w:pPr>
        <w:jc w:val="both"/>
        <w:rPr>
          <w:rFonts w:ascii="Arial" w:hAnsi="Arial" w:cs="Arial"/>
          <w:sz w:val="20"/>
          <w:szCs w:val="20"/>
        </w:rPr>
      </w:pPr>
    </w:p>
    <w:p w14:paraId="6B05DBC5" w14:textId="77777777" w:rsidR="00CF03E5" w:rsidRDefault="00CF03E5" w:rsidP="0083299F">
      <w:pPr>
        <w:jc w:val="both"/>
        <w:rPr>
          <w:rFonts w:ascii="Arial" w:hAnsi="Arial" w:cs="Arial"/>
          <w:sz w:val="20"/>
          <w:szCs w:val="20"/>
        </w:rPr>
      </w:pPr>
    </w:p>
    <w:p w14:paraId="5ACD0D33" w14:textId="77777777" w:rsidR="00CF03E5" w:rsidRDefault="00CF03E5" w:rsidP="0083299F">
      <w:pPr>
        <w:jc w:val="both"/>
        <w:rPr>
          <w:rFonts w:ascii="Arial" w:hAnsi="Arial" w:cs="Arial"/>
          <w:sz w:val="20"/>
          <w:szCs w:val="20"/>
        </w:rPr>
      </w:pPr>
    </w:p>
    <w:p w14:paraId="07804874" w14:textId="77777777" w:rsidR="00CF03E5" w:rsidRDefault="00CF03E5" w:rsidP="0083299F">
      <w:pPr>
        <w:jc w:val="both"/>
        <w:rPr>
          <w:rFonts w:ascii="Arial" w:hAnsi="Arial" w:cs="Arial"/>
          <w:sz w:val="20"/>
          <w:szCs w:val="20"/>
        </w:rPr>
      </w:pPr>
    </w:p>
    <w:p w14:paraId="5F684555" w14:textId="77777777" w:rsidR="00CF03E5" w:rsidRDefault="00CF03E5" w:rsidP="0083299F">
      <w:pPr>
        <w:jc w:val="both"/>
        <w:rPr>
          <w:rFonts w:ascii="Arial" w:hAnsi="Arial" w:cs="Arial"/>
          <w:sz w:val="20"/>
          <w:szCs w:val="20"/>
        </w:rPr>
      </w:pPr>
    </w:p>
    <w:p w14:paraId="3E38BAC0" w14:textId="77777777" w:rsidR="00CF03E5" w:rsidRDefault="00CF03E5" w:rsidP="0083299F">
      <w:pPr>
        <w:jc w:val="both"/>
        <w:rPr>
          <w:rFonts w:ascii="Arial" w:hAnsi="Arial" w:cs="Arial"/>
          <w:sz w:val="20"/>
          <w:szCs w:val="20"/>
        </w:rPr>
      </w:pPr>
    </w:p>
    <w:p w14:paraId="21612EAB" w14:textId="77777777" w:rsidR="00CF03E5" w:rsidRDefault="00CF03E5" w:rsidP="0083299F">
      <w:pPr>
        <w:jc w:val="both"/>
        <w:rPr>
          <w:rFonts w:ascii="Arial" w:hAnsi="Arial" w:cs="Arial"/>
          <w:sz w:val="20"/>
          <w:szCs w:val="20"/>
        </w:rPr>
      </w:pPr>
    </w:p>
    <w:p w14:paraId="28482493" w14:textId="77777777" w:rsidR="00CF03E5" w:rsidRDefault="00CF03E5" w:rsidP="0083299F">
      <w:pPr>
        <w:jc w:val="both"/>
        <w:rPr>
          <w:rFonts w:ascii="Arial" w:hAnsi="Arial" w:cs="Arial"/>
          <w:sz w:val="20"/>
          <w:szCs w:val="20"/>
        </w:rPr>
      </w:pPr>
    </w:p>
    <w:p w14:paraId="72AFD5B2" w14:textId="77777777" w:rsidR="00CF03E5" w:rsidRDefault="00CF03E5" w:rsidP="0083299F">
      <w:pPr>
        <w:jc w:val="both"/>
        <w:rPr>
          <w:rFonts w:ascii="Arial" w:hAnsi="Arial" w:cs="Arial"/>
          <w:sz w:val="20"/>
          <w:szCs w:val="20"/>
        </w:rPr>
      </w:pPr>
    </w:p>
    <w:p w14:paraId="5EA5F3A4" w14:textId="77777777" w:rsidR="00CF03E5" w:rsidRDefault="00CF03E5" w:rsidP="0083299F">
      <w:pPr>
        <w:jc w:val="both"/>
        <w:rPr>
          <w:rFonts w:ascii="Arial" w:hAnsi="Arial" w:cs="Arial"/>
          <w:sz w:val="20"/>
          <w:szCs w:val="20"/>
        </w:rPr>
      </w:pPr>
    </w:p>
    <w:p w14:paraId="1F80BCA9" w14:textId="77777777" w:rsidR="00CF03E5" w:rsidRDefault="00CF03E5" w:rsidP="0083299F">
      <w:pPr>
        <w:jc w:val="both"/>
        <w:rPr>
          <w:rFonts w:ascii="Arial" w:hAnsi="Arial" w:cs="Arial"/>
          <w:sz w:val="20"/>
          <w:szCs w:val="20"/>
        </w:rPr>
      </w:pPr>
    </w:p>
    <w:p w14:paraId="28D27052" w14:textId="77777777" w:rsidR="00CF03E5" w:rsidRDefault="00CF03E5" w:rsidP="0083299F">
      <w:pPr>
        <w:jc w:val="both"/>
        <w:rPr>
          <w:rFonts w:ascii="Arial" w:hAnsi="Arial" w:cs="Arial"/>
          <w:sz w:val="20"/>
          <w:szCs w:val="20"/>
        </w:rPr>
      </w:pPr>
    </w:p>
    <w:p w14:paraId="2C2BB3DC" w14:textId="77777777" w:rsidR="00CF03E5" w:rsidRDefault="00CF03E5" w:rsidP="0083299F">
      <w:pPr>
        <w:jc w:val="both"/>
        <w:rPr>
          <w:rFonts w:ascii="Arial" w:hAnsi="Arial" w:cs="Arial"/>
          <w:sz w:val="20"/>
          <w:szCs w:val="20"/>
        </w:rPr>
      </w:pPr>
    </w:p>
    <w:p w14:paraId="239FCFFF" w14:textId="77777777" w:rsidR="00CF03E5" w:rsidRDefault="00CF03E5" w:rsidP="0083299F">
      <w:pPr>
        <w:jc w:val="both"/>
        <w:rPr>
          <w:rFonts w:ascii="Arial" w:hAnsi="Arial" w:cs="Arial"/>
          <w:sz w:val="20"/>
          <w:szCs w:val="20"/>
        </w:rPr>
      </w:pPr>
    </w:p>
    <w:p w14:paraId="44FB31A5" w14:textId="77777777" w:rsidR="00CF03E5" w:rsidRDefault="00CF03E5" w:rsidP="0083299F">
      <w:pPr>
        <w:jc w:val="both"/>
        <w:rPr>
          <w:rFonts w:ascii="Arial" w:hAnsi="Arial" w:cs="Arial"/>
          <w:sz w:val="20"/>
          <w:szCs w:val="20"/>
        </w:rPr>
      </w:pPr>
    </w:p>
    <w:p w14:paraId="73AC4FC5" w14:textId="77777777" w:rsidR="00CF03E5" w:rsidRDefault="00CF03E5" w:rsidP="0083299F">
      <w:pPr>
        <w:jc w:val="both"/>
        <w:rPr>
          <w:rFonts w:ascii="Arial" w:hAnsi="Arial" w:cs="Arial"/>
          <w:sz w:val="20"/>
          <w:szCs w:val="20"/>
        </w:rPr>
      </w:pPr>
    </w:p>
    <w:p w14:paraId="347D27B0" w14:textId="77777777" w:rsidR="00CF03E5" w:rsidRDefault="00CF03E5" w:rsidP="0083299F">
      <w:pPr>
        <w:jc w:val="both"/>
        <w:rPr>
          <w:rFonts w:ascii="Arial" w:hAnsi="Arial" w:cs="Arial"/>
          <w:sz w:val="20"/>
          <w:szCs w:val="20"/>
        </w:rPr>
      </w:pPr>
    </w:p>
    <w:p w14:paraId="40684CCD" w14:textId="77777777" w:rsidR="00CF03E5" w:rsidRDefault="00CF03E5" w:rsidP="0083299F">
      <w:pPr>
        <w:jc w:val="both"/>
        <w:rPr>
          <w:rFonts w:ascii="Arial" w:hAnsi="Arial" w:cs="Arial"/>
          <w:sz w:val="20"/>
          <w:szCs w:val="20"/>
        </w:rPr>
      </w:pPr>
    </w:p>
    <w:p w14:paraId="7C572159" w14:textId="77777777" w:rsidR="00CF03E5" w:rsidRDefault="00CF03E5" w:rsidP="0083299F">
      <w:pPr>
        <w:jc w:val="both"/>
        <w:rPr>
          <w:rFonts w:ascii="Arial" w:hAnsi="Arial" w:cs="Arial"/>
          <w:sz w:val="20"/>
          <w:szCs w:val="20"/>
        </w:rPr>
      </w:pPr>
    </w:p>
    <w:p w14:paraId="35A73B1C" w14:textId="77777777" w:rsidR="00CF03E5" w:rsidRDefault="00CF03E5" w:rsidP="0083299F">
      <w:pPr>
        <w:jc w:val="both"/>
        <w:rPr>
          <w:rFonts w:ascii="Arial" w:hAnsi="Arial" w:cs="Arial"/>
          <w:sz w:val="20"/>
          <w:szCs w:val="20"/>
        </w:rPr>
      </w:pPr>
    </w:p>
    <w:p w14:paraId="6B936AAD" w14:textId="77777777" w:rsidR="00CF03E5" w:rsidRDefault="00CF03E5" w:rsidP="0083299F">
      <w:pPr>
        <w:jc w:val="both"/>
        <w:rPr>
          <w:rFonts w:ascii="Arial" w:hAnsi="Arial" w:cs="Arial"/>
          <w:sz w:val="20"/>
          <w:szCs w:val="20"/>
        </w:rPr>
      </w:pPr>
    </w:p>
    <w:p w14:paraId="11704FF5" w14:textId="77777777" w:rsidR="00CF03E5" w:rsidRDefault="00CF03E5" w:rsidP="0083299F">
      <w:pPr>
        <w:jc w:val="both"/>
        <w:rPr>
          <w:rFonts w:ascii="Arial" w:hAnsi="Arial" w:cs="Arial"/>
          <w:sz w:val="20"/>
          <w:szCs w:val="20"/>
        </w:rPr>
      </w:pPr>
    </w:p>
    <w:p w14:paraId="1CB82D11" w14:textId="77777777" w:rsidR="00CF03E5" w:rsidRDefault="00CF03E5" w:rsidP="0083299F">
      <w:pPr>
        <w:jc w:val="both"/>
        <w:rPr>
          <w:rFonts w:ascii="Arial" w:hAnsi="Arial" w:cs="Arial"/>
          <w:sz w:val="20"/>
          <w:szCs w:val="20"/>
        </w:rPr>
      </w:pPr>
    </w:p>
    <w:p w14:paraId="60A5AE74" w14:textId="77777777" w:rsidR="00CF03E5" w:rsidRDefault="00CF03E5" w:rsidP="0083299F">
      <w:pPr>
        <w:jc w:val="both"/>
        <w:rPr>
          <w:rFonts w:ascii="Arial" w:hAnsi="Arial" w:cs="Arial"/>
          <w:sz w:val="20"/>
          <w:szCs w:val="20"/>
        </w:rPr>
      </w:pPr>
    </w:p>
    <w:p w14:paraId="4F228AB5" w14:textId="77777777" w:rsidR="00CF03E5" w:rsidRDefault="00CF03E5" w:rsidP="0083299F">
      <w:pPr>
        <w:jc w:val="both"/>
        <w:rPr>
          <w:rFonts w:ascii="Arial" w:hAnsi="Arial" w:cs="Arial"/>
          <w:sz w:val="20"/>
          <w:szCs w:val="20"/>
        </w:rPr>
      </w:pPr>
    </w:p>
    <w:p w14:paraId="7B30112D" w14:textId="77777777" w:rsidR="00CF03E5" w:rsidRDefault="00CF03E5" w:rsidP="0083299F">
      <w:pPr>
        <w:jc w:val="both"/>
        <w:rPr>
          <w:rFonts w:ascii="Arial" w:hAnsi="Arial" w:cs="Arial"/>
          <w:sz w:val="20"/>
          <w:szCs w:val="20"/>
        </w:rPr>
      </w:pPr>
    </w:p>
    <w:p w14:paraId="7E0FD9DD" w14:textId="77777777" w:rsidR="00CF03E5" w:rsidRDefault="00CF03E5" w:rsidP="0083299F">
      <w:pPr>
        <w:jc w:val="both"/>
        <w:rPr>
          <w:rFonts w:ascii="Arial" w:hAnsi="Arial" w:cs="Arial"/>
          <w:sz w:val="20"/>
          <w:szCs w:val="20"/>
        </w:rPr>
      </w:pPr>
    </w:p>
    <w:p w14:paraId="4125F07E" w14:textId="77777777" w:rsidR="00CF03E5" w:rsidRDefault="00CF03E5" w:rsidP="0083299F">
      <w:pPr>
        <w:jc w:val="both"/>
        <w:rPr>
          <w:rFonts w:ascii="Arial" w:hAnsi="Arial" w:cs="Arial"/>
          <w:sz w:val="20"/>
          <w:szCs w:val="20"/>
        </w:rPr>
      </w:pPr>
    </w:p>
    <w:p w14:paraId="6787D954" w14:textId="77777777" w:rsidR="00CF03E5" w:rsidRDefault="00CF03E5" w:rsidP="0083299F">
      <w:pPr>
        <w:jc w:val="both"/>
        <w:rPr>
          <w:rFonts w:ascii="Arial" w:hAnsi="Arial" w:cs="Arial"/>
          <w:sz w:val="20"/>
          <w:szCs w:val="20"/>
        </w:rPr>
      </w:pPr>
    </w:p>
    <w:p w14:paraId="61A95743" w14:textId="77777777" w:rsidR="00CF03E5" w:rsidRDefault="00CF03E5" w:rsidP="0083299F">
      <w:pPr>
        <w:jc w:val="both"/>
        <w:rPr>
          <w:rFonts w:ascii="Arial" w:hAnsi="Arial" w:cs="Arial"/>
          <w:sz w:val="20"/>
          <w:szCs w:val="20"/>
        </w:rPr>
      </w:pPr>
    </w:p>
    <w:p w14:paraId="388586D3" w14:textId="77777777" w:rsidR="00CF03E5" w:rsidRDefault="00CF03E5" w:rsidP="0083299F">
      <w:pPr>
        <w:jc w:val="both"/>
        <w:rPr>
          <w:rFonts w:ascii="Arial" w:hAnsi="Arial" w:cs="Arial"/>
          <w:sz w:val="20"/>
          <w:szCs w:val="20"/>
        </w:rPr>
      </w:pPr>
    </w:p>
    <w:p w14:paraId="75920C30" w14:textId="77777777" w:rsidR="00CF03E5" w:rsidRDefault="00CF03E5" w:rsidP="0083299F">
      <w:pPr>
        <w:jc w:val="both"/>
        <w:rPr>
          <w:rFonts w:ascii="Arial" w:hAnsi="Arial" w:cs="Arial"/>
          <w:sz w:val="20"/>
          <w:szCs w:val="20"/>
        </w:rPr>
      </w:pPr>
    </w:p>
    <w:p w14:paraId="3A7B772F" w14:textId="77777777" w:rsidR="00283CC0" w:rsidRDefault="00283CC0" w:rsidP="0083299F">
      <w:pPr>
        <w:jc w:val="both"/>
        <w:rPr>
          <w:rFonts w:ascii="Arial" w:hAnsi="Arial" w:cs="Arial"/>
          <w:sz w:val="20"/>
          <w:szCs w:val="20"/>
        </w:rPr>
      </w:pPr>
    </w:p>
    <w:p w14:paraId="2D981FC4" w14:textId="77777777" w:rsidR="00283CC0" w:rsidRDefault="00283CC0" w:rsidP="0083299F">
      <w:pPr>
        <w:jc w:val="both"/>
        <w:rPr>
          <w:rFonts w:ascii="Arial" w:hAnsi="Arial" w:cs="Arial"/>
          <w:sz w:val="20"/>
          <w:szCs w:val="20"/>
        </w:rPr>
      </w:pPr>
    </w:p>
    <w:p w14:paraId="400765F0" w14:textId="77777777" w:rsidR="00283CC0" w:rsidRPr="00283CC0" w:rsidRDefault="00283CC0" w:rsidP="0083299F">
      <w:pPr>
        <w:jc w:val="both"/>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8"/>
      </w:tblGrid>
      <w:tr w:rsidR="00183F6F" w:rsidRPr="00283CC0" w14:paraId="7FD2772C" w14:textId="77777777" w:rsidTr="00654BB7">
        <w:trPr>
          <w:jc w:val="center"/>
        </w:trPr>
        <w:tc>
          <w:tcPr>
            <w:tcW w:w="4890" w:type="dxa"/>
          </w:tcPr>
          <w:p w14:paraId="4B29E21B" w14:textId="77777777" w:rsidR="00183F6F" w:rsidRPr="00283CC0" w:rsidRDefault="00183F6F" w:rsidP="008114F2">
            <w:pPr>
              <w:rPr>
                <w:rFonts w:ascii="Arial" w:hAnsi="Arial" w:cs="Arial"/>
                <w:sz w:val="20"/>
                <w:szCs w:val="20"/>
              </w:rPr>
            </w:pPr>
          </w:p>
        </w:tc>
        <w:tc>
          <w:tcPr>
            <w:tcW w:w="4888" w:type="dxa"/>
          </w:tcPr>
          <w:p w14:paraId="20D3FE60" w14:textId="77777777" w:rsidR="00183F6F" w:rsidRPr="00283CC0" w:rsidRDefault="00183F6F" w:rsidP="00FD7C3E">
            <w:pPr>
              <w:jc w:val="center"/>
              <w:rPr>
                <w:rFonts w:ascii="Arial" w:hAnsi="Arial" w:cs="Arial"/>
                <w:sz w:val="20"/>
                <w:szCs w:val="20"/>
              </w:rPr>
            </w:pPr>
          </w:p>
        </w:tc>
      </w:tr>
    </w:tbl>
    <w:p w14:paraId="414A1DA7" w14:textId="53605799" w:rsidR="00C70D64" w:rsidRPr="00283CC0" w:rsidRDefault="00C70D64" w:rsidP="00C70D64">
      <w:pPr>
        <w:rPr>
          <w:rFonts w:ascii="Arial" w:hAnsi="Arial" w:cs="Arial"/>
          <w:sz w:val="20"/>
          <w:szCs w:val="20"/>
        </w:rPr>
      </w:pPr>
      <w:bookmarkStart w:id="22" w:name="_Toc57805099"/>
      <w:bookmarkStart w:id="23" w:name="_Toc532533799"/>
    </w:p>
    <w:p w14:paraId="02FF8713" w14:textId="72AF4182" w:rsidR="00B06947" w:rsidRPr="00283CC0" w:rsidRDefault="000B37E4" w:rsidP="00914135">
      <w:pPr>
        <w:pStyle w:val="Naslov2"/>
        <w:rPr>
          <w:i w:val="0"/>
          <w:sz w:val="20"/>
          <w:szCs w:val="20"/>
        </w:rPr>
      </w:pPr>
      <w:bookmarkStart w:id="24" w:name="_Toc57805100"/>
      <w:bookmarkStart w:id="25" w:name="_Toc110501499"/>
      <w:bookmarkStart w:id="26" w:name="_Hlk52281739"/>
      <w:bookmarkEnd w:id="22"/>
      <w:r w:rsidRPr="00283CC0">
        <w:rPr>
          <w:i w:val="0"/>
          <w:sz w:val="20"/>
          <w:szCs w:val="20"/>
        </w:rPr>
        <w:lastRenderedPageBreak/>
        <w:t>Obrazec 5</w:t>
      </w:r>
      <w:r w:rsidR="00B06947" w:rsidRPr="00283CC0">
        <w:rPr>
          <w:i w:val="0"/>
          <w:sz w:val="20"/>
          <w:szCs w:val="20"/>
        </w:rPr>
        <w:t>a</w:t>
      </w:r>
      <w:bookmarkEnd w:id="24"/>
      <w:bookmarkEnd w:id="25"/>
    </w:p>
    <w:bookmarkEnd w:id="26"/>
    <w:p w14:paraId="1FED9EE0" w14:textId="77777777" w:rsidR="00B06947" w:rsidRPr="00283CC0" w:rsidRDefault="00B06947" w:rsidP="00B06947">
      <w:pPr>
        <w:rPr>
          <w:rFonts w:ascii="Arial" w:hAnsi="Arial" w:cs="Arial"/>
          <w:sz w:val="20"/>
          <w:szCs w:val="20"/>
        </w:rPr>
      </w:pPr>
    </w:p>
    <w:p w14:paraId="79F4A8FA" w14:textId="77777777" w:rsidR="00B06947" w:rsidRPr="00283CC0" w:rsidRDefault="00B06947" w:rsidP="00B06947">
      <w:pPr>
        <w:jc w:val="center"/>
        <w:rPr>
          <w:rFonts w:ascii="Arial" w:hAnsi="Arial" w:cs="Arial"/>
          <w:b/>
          <w:i/>
          <w:color w:val="0D0D0D" w:themeColor="text1" w:themeTint="F2"/>
          <w:sz w:val="20"/>
          <w:szCs w:val="20"/>
          <w:u w:val="single"/>
        </w:rPr>
      </w:pPr>
      <w:r w:rsidRPr="00283CC0">
        <w:rPr>
          <w:rFonts w:ascii="Arial" w:hAnsi="Arial" w:cs="Arial"/>
          <w:b/>
          <w:color w:val="0D0D0D" w:themeColor="text1" w:themeTint="F2"/>
          <w:sz w:val="20"/>
          <w:szCs w:val="20"/>
        </w:rPr>
        <w:t xml:space="preserve">VZOREC </w:t>
      </w:r>
      <w:r w:rsidR="002A178D" w:rsidRPr="00283CC0">
        <w:rPr>
          <w:rFonts w:ascii="Arial" w:hAnsi="Arial" w:cs="Arial"/>
          <w:b/>
          <w:color w:val="0D0D0D" w:themeColor="text1" w:themeTint="F2"/>
          <w:sz w:val="20"/>
          <w:szCs w:val="20"/>
        </w:rPr>
        <w:t>ZAVA</w:t>
      </w:r>
      <w:r w:rsidR="009A51CF" w:rsidRPr="00283CC0">
        <w:rPr>
          <w:rFonts w:ascii="Arial" w:hAnsi="Arial" w:cs="Arial"/>
          <w:b/>
          <w:color w:val="0D0D0D" w:themeColor="text1" w:themeTint="F2"/>
          <w:sz w:val="20"/>
          <w:szCs w:val="20"/>
        </w:rPr>
        <w:t xml:space="preserve">ROVANJA </w:t>
      </w:r>
      <w:r w:rsidRPr="00283CC0">
        <w:rPr>
          <w:rFonts w:ascii="Arial" w:hAnsi="Arial" w:cs="Arial"/>
          <w:b/>
          <w:color w:val="0D0D0D" w:themeColor="text1" w:themeTint="F2"/>
          <w:sz w:val="20"/>
          <w:szCs w:val="20"/>
        </w:rPr>
        <w:t xml:space="preserve">ZA </w:t>
      </w:r>
      <w:r w:rsidR="00BC314B" w:rsidRPr="00283CC0">
        <w:rPr>
          <w:rFonts w:ascii="Arial" w:hAnsi="Arial" w:cs="Arial"/>
          <w:b/>
          <w:color w:val="0D0D0D" w:themeColor="text1" w:themeTint="F2"/>
          <w:sz w:val="20"/>
          <w:szCs w:val="20"/>
        </w:rPr>
        <w:t>RESNOST PONUDBE</w:t>
      </w:r>
      <w:r w:rsidR="009A51CF" w:rsidRPr="00283CC0">
        <w:rPr>
          <w:rFonts w:ascii="Arial" w:hAnsi="Arial" w:cs="Arial"/>
          <w:b/>
          <w:color w:val="0D0D0D" w:themeColor="text1" w:themeTint="F2"/>
          <w:sz w:val="20"/>
          <w:szCs w:val="20"/>
        </w:rPr>
        <w:t xml:space="preserve"> -MENIČN</w:t>
      </w:r>
      <w:r w:rsidR="00677DBC" w:rsidRPr="00283CC0">
        <w:rPr>
          <w:rFonts w:ascii="Arial" w:hAnsi="Arial" w:cs="Arial"/>
          <w:b/>
          <w:color w:val="0D0D0D" w:themeColor="text1" w:themeTint="F2"/>
          <w:sz w:val="20"/>
          <w:szCs w:val="20"/>
        </w:rPr>
        <w:t>A</w:t>
      </w:r>
      <w:r w:rsidR="009A51CF" w:rsidRPr="00283CC0">
        <w:rPr>
          <w:rFonts w:ascii="Arial" w:hAnsi="Arial" w:cs="Arial"/>
          <w:b/>
          <w:color w:val="0D0D0D" w:themeColor="text1" w:themeTint="F2"/>
          <w:sz w:val="20"/>
          <w:szCs w:val="20"/>
        </w:rPr>
        <w:t xml:space="preserve"> IZJAV</w:t>
      </w:r>
      <w:r w:rsidR="00677DBC" w:rsidRPr="00283CC0">
        <w:rPr>
          <w:rFonts w:ascii="Arial" w:hAnsi="Arial" w:cs="Arial"/>
          <w:b/>
          <w:color w:val="0D0D0D" w:themeColor="text1" w:themeTint="F2"/>
          <w:sz w:val="20"/>
          <w:szCs w:val="20"/>
        </w:rPr>
        <w:t>A</w:t>
      </w:r>
    </w:p>
    <w:p w14:paraId="3A03791B" w14:textId="77777777" w:rsidR="00B06947" w:rsidRPr="00283CC0" w:rsidRDefault="00B06947" w:rsidP="00B06947">
      <w:pPr>
        <w:jc w:val="both"/>
        <w:rPr>
          <w:rFonts w:ascii="Arial" w:hAnsi="Arial" w:cs="Arial"/>
          <w:color w:val="0D0D0D" w:themeColor="text1" w:themeTint="F2"/>
          <w:sz w:val="20"/>
          <w:szCs w:val="20"/>
        </w:rPr>
      </w:pPr>
    </w:p>
    <w:p w14:paraId="3249C512" w14:textId="77777777" w:rsidR="00085CBC" w:rsidRPr="00283CC0" w:rsidRDefault="00085CBC" w:rsidP="00B06947">
      <w:pPr>
        <w:jc w:val="both"/>
        <w:rPr>
          <w:rFonts w:ascii="Arial" w:hAnsi="Arial" w:cs="Arial"/>
          <w:color w:val="0D0D0D" w:themeColor="text1" w:themeTint="F2"/>
          <w:sz w:val="20"/>
          <w:szCs w:val="20"/>
        </w:rPr>
      </w:pPr>
    </w:p>
    <w:p w14:paraId="531A0939"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Ponudnik:</w:t>
      </w:r>
    </w:p>
    <w:p w14:paraId="28E0A6B3" w14:textId="77777777" w:rsidR="00085CBC" w:rsidRPr="00283CC0" w:rsidRDefault="00085CBC" w:rsidP="00085CBC">
      <w:pPr>
        <w:jc w:val="both"/>
        <w:rPr>
          <w:rFonts w:ascii="Arial" w:hAnsi="Arial" w:cs="Arial"/>
          <w:color w:val="0D0D0D" w:themeColor="text1" w:themeTint="F2"/>
          <w:sz w:val="20"/>
          <w:szCs w:val="20"/>
        </w:rPr>
      </w:pPr>
    </w:p>
    <w:p w14:paraId="4D67F672"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w:t>
      </w:r>
    </w:p>
    <w:p w14:paraId="28664FF4" w14:textId="77777777" w:rsidR="00085CBC" w:rsidRPr="00283CC0" w:rsidRDefault="00085CBC" w:rsidP="00085CBC">
      <w:pPr>
        <w:jc w:val="both"/>
        <w:rPr>
          <w:rFonts w:ascii="Arial" w:hAnsi="Arial" w:cs="Arial"/>
          <w:color w:val="0D0D0D" w:themeColor="text1" w:themeTint="F2"/>
          <w:sz w:val="20"/>
          <w:szCs w:val="20"/>
        </w:rPr>
      </w:pPr>
    </w:p>
    <w:p w14:paraId="781603A0"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w:t>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7F9615F8"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3BD5CD3F" w14:textId="77777777" w:rsidR="00085CBC" w:rsidRPr="00283CC0" w:rsidRDefault="00085CBC" w:rsidP="00085CBC">
      <w:pPr>
        <w:jc w:val="both"/>
        <w:rPr>
          <w:rFonts w:ascii="Arial" w:hAnsi="Arial" w:cs="Arial"/>
          <w:color w:val="0D0D0D" w:themeColor="text1" w:themeTint="F2"/>
          <w:sz w:val="20"/>
          <w:szCs w:val="20"/>
        </w:rPr>
      </w:pPr>
    </w:p>
    <w:p w14:paraId="142FB0F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Naročnik:</w:t>
      </w:r>
    </w:p>
    <w:p w14:paraId="04A5E894" w14:textId="77777777" w:rsidR="00085CBC" w:rsidRPr="00283CC0" w:rsidRDefault="00085CBC" w:rsidP="00085CBC">
      <w:pPr>
        <w:jc w:val="both"/>
        <w:rPr>
          <w:rFonts w:ascii="Arial" w:hAnsi="Arial" w:cs="Arial"/>
          <w:color w:val="0D0D0D" w:themeColor="text1" w:themeTint="F2"/>
          <w:sz w:val="20"/>
          <w:szCs w:val="20"/>
        </w:rPr>
      </w:pPr>
      <w:bookmarkStart w:id="27" w:name="_Hlk51238048"/>
      <w:r w:rsidRPr="00283CC0">
        <w:rPr>
          <w:rFonts w:ascii="Arial" w:hAnsi="Arial" w:cs="Arial"/>
          <w:color w:val="0D0D0D" w:themeColor="text1" w:themeTint="F2"/>
          <w:sz w:val="20"/>
          <w:szCs w:val="20"/>
        </w:rPr>
        <w:t>SŽ – Vleka in tehnika, d.o.o.</w:t>
      </w:r>
    </w:p>
    <w:p w14:paraId="6BD8233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Zaloška cesta 217</w:t>
      </w:r>
    </w:p>
    <w:p w14:paraId="5DCD0B8A"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1000 Ljubljana</w:t>
      </w:r>
      <w:bookmarkEnd w:id="27"/>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1E409D74" w14:textId="77777777" w:rsidR="00085CBC" w:rsidRPr="00283CC0" w:rsidRDefault="00085CBC" w:rsidP="00085CBC">
      <w:pPr>
        <w:jc w:val="both"/>
        <w:rPr>
          <w:rFonts w:ascii="Arial" w:hAnsi="Arial" w:cs="Arial"/>
          <w:color w:val="0D0D0D" w:themeColor="text1" w:themeTint="F2"/>
          <w:sz w:val="20"/>
          <w:szCs w:val="20"/>
        </w:rPr>
      </w:pPr>
    </w:p>
    <w:p w14:paraId="2FE52955" w14:textId="46BF8073"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V skladu z razpisno dokumentacijo javnega naročila JN……………… »</w:t>
      </w:r>
      <w:r w:rsidR="00B12F88" w:rsidRPr="00283CC0">
        <w:rPr>
          <w:rFonts w:ascii="Arial" w:hAnsi="Arial" w:cs="Arial"/>
          <w:b/>
          <w:color w:val="0D0D0D" w:themeColor="text1" w:themeTint="F2"/>
          <w:sz w:val="20"/>
          <w:szCs w:val="20"/>
        </w:rPr>
        <w:t xml:space="preserve">Ležaji </w:t>
      </w:r>
      <w:r w:rsidR="00613508" w:rsidRPr="00283CC0">
        <w:rPr>
          <w:rFonts w:ascii="Arial" w:hAnsi="Arial" w:cs="Arial"/>
          <w:b/>
          <w:color w:val="0D0D0D" w:themeColor="text1" w:themeTint="F2"/>
          <w:sz w:val="20"/>
          <w:szCs w:val="20"/>
        </w:rPr>
        <w:t>2022</w:t>
      </w:r>
      <w:r w:rsidR="003022DF" w:rsidRPr="00283CC0">
        <w:rPr>
          <w:rFonts w:ascii="Arial" w:hAnsi="Arial" w:cs="Arial"/>
          <w:b/>
          <w:color w:val="0D0D0D" w:themeColor="text1" w:themeTint="F2"/>
          <w:sz w:val="20"/>
          <w:szCs w:val="20"/>
        </w:rPr>
        <w:t>-202</w:t>
      </w:r>
      <w:r w:rsidR="00BB6655">
        <w:rPr>
          <w:rFonts w:ascii="Arial" w:hAnsi="Arial" w:cs="Arial"/>
          <w:b/>
          <w:color w:val="0D0D0D" w:themeColor="text1" w:themeTint="F2"/>
          <w:sz w:val="20"/>
          <w:szCs w:val="20"/>
        </w:rPr>
        <w:t>4</w:t>
      </w:r>
      <w:r w:rsidRPr="00283CC0">
        <w:rPr>
          <w:rFonts w:ascii="Arial" w:hAnsi="Arial" w:cs="Arial"/>
          <w:color w:val="0D0D0D" w:themeColor="text1" w:themeTint="F2"/>
          <w:sz w:val="20"/>
          <w:szCs w:val="20"/>
        </w:rPr>
        <w:t xml:space="preserve">« izročamo naročniku </w:t>
      </w:r>
      <w:bookmarkStart w:id="28" w:name="_Hlk51238095"/>
      <w:r w:rsidRPr="00283CC0">
        <w:rPr>
          <w:rFonts w:ascii="Arial" w:hAnsi="Arial" w:cs="Arial"/>
          <w:color w:val="0D0D0D" w:themeColor="text1" w:themeTint="F2"/>
          <w:sz w:val="20"/>
          <w:szCs w:val="20"/>
        </w:rPr>
        <w:t>SŽ – Vleka in tehnika, d.o.o., Zaloška cesta 217,</w:t>
      </w:r>
    </w:p>
    <w:p w14:paraId="056F7295" w14:textId="1C4109A4"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 xml:space="preserve">1000 Ljubljana, </w:t>
      </w:r>
      <w:bookmarkEnd w:id="28"/>
      <w:r w:rsidRPr="00283CC0">
        <w:rPr>
          <w:rFonts w:ascii="Arial" w:hAnsi="Arial" w:cs="Arial"/>
          <w:color w:val="0D0D0D" w:themeColor="text1" w:themeTint="F2"/>
          <w:sz w:val="20"/>
          <w:szCs w:val="20"/>
        </w:rPr>
        <w:t>menico v višini …………</w:t>
      </w:r>
      <w:r w:rsidR="00082BC3" w:rsidRPr="00283CC0">
        <w:rPr>
          <w:rFonts w:ascii="Arial" w:hAnsi="Arial" w:cs="Arial"/>
          <w:color w:val="0D0D0D" w:themeColor="text1" w:themeTint="F2"/>
          <w:sz w:val="20"/>
          <w:szCs w:val="20"/>
        </w:rPr>
        <w:t>...............</w:t>
      </w:r>
      <w:r w:rsidRPr="00283CC0">
        <w:rPr>
          <w:rFonts w:ascii="Arial" w:hAnsi="Arial" w:cs="Arial"/>
          <w:color w:val="0D0D0D" w:themeColor="text1" w:themeTint="F2"/>
          <w:sz w:val="20"/>
          <w:szCs w:val="20"/>
        </w:rPr>
        <w:t xml:space="preserve"> EUR,  kot garancijo za resnost ponudbe.</w:t>
      </w:r>
    </w:p>
    <w:p w14:paraId="1F8B634C" w14:textId="77777777" w:rsidR="00085CBC" w:rsidRPr="00283CC0" w:rsidRDefault="00085CBC" w:rsidP="00085CBC">
      <w:pPr>
        <w:jc w:val="both"/>
        <w:rPr>
          <w:rFonts w:ascii="Arial" w:hAnsi="Arial" w:cs="Arial"/>
          <w:color w:val="0D0D0D" w:themeColor="text1" w:themeTint="F2"/>
          <w:sz w:val="20"/>
          <w:szCs w:val="20"/>
        </w:rPr>
      </w:pPr>
    </w:p>
    <w:p w14:paraId="416D11A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Menico je podpisala pooblaščena oseba za podpisovanje v našem podjetju</w:t>
      </w:r>
    </w:p>
    <w:p w14:paraId="104C2D76"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r w:rsidRPr="00283CC0">
        <w:rPr>
          <w:rFonts w:ascii="Arial" w:hAnsi="Arial" w:cs="Arial"/>
          <w:color w:val="0D0D0D" w:themeColor="text1" w:themeTint="F2"/>
          <w:sz w:val="20"/>
          <w:szCs w:val="20"/>
        </w:rPr>
        <w:tab/>
      </w:r>
    </w:p>
    <w:p w14:paraId="5578B4E6"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Ime in priimek, status v podjetju</w:t>
      </w:r>
    </w:p>
    <w:p w14:paraId="12C0BBC4"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Pooblaščamo naročnika SŽ – Vleka in tehnika, d.o.o., Zaloška cesta 217,1000 Ljubljana, da izpolni neizpolnjeni del menice in jo uporabi za izterjavo obvez</w:t>
      </w:r>
      <w:r w:rsidR="00951771" w:rsidRPr="00283CC0">
        <w:rPr>
          <w:rFonts w:ascii="Arial" w:hAnsi="Arial" w:cs="Arial"/>
          <w:color w:val="0D0D0D" w:themeColor="text1" w:themeTint="F2"/>
          <w:sz w:val="20"/>
          <w:szCs w:val="20"/>
        </w:rPr>
        <w:t>n</w:t>
      </w:r>
      <w:r w:rsidRPr="00283CC0">
        <w:rPr>
          <w:rFonts w:ascii="Arial" w:hAnsi="Arial" w:cs="Arial"/>
          <w:color w:val="0D0D0D" w:themeColor="text1" w:themeTint="F2"/>
          <w:sz w:val="20"/>
          <w:szCs w:val="20"/>
        </w:rPr>
        <w:t>osti v naslednjih primerih:</w:t>
      </w:r>
    </w:p>
    <w:p w14:paraId="06F00A60"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o</w:t>
      </w:r>
      <w:r w:rsidRPr="00283CC0">
        <w:rPr>
          <w:rFonts w:ascii="Arial" w:hAnsi="Arial" w:cs="Arial"/>
          <w:color w:val="0D0D0D" w:themeColor="text1" w:themeTint="F2"/>
          <w:sz w:val="20"/>
          <w:szCs w:val="20"/>
        </w:rPr>
        <w:tab/>
        <w:t>če ponudnik ponudbo umakne ali jo v času njene veljavnosti, navedene v ponudbi, spremeni,</w:t>
      </w:r>
    </w:p>
    <w:p w14:paraId="41CAB2E2"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o</w:t>
      </w:r>
      <w:r w:rsidRPr="00283CC0">
        <w:rPr>
          <w:rFonts w:ascii="Arial" w:hAnsi="Arial" w:cs="Arial"/>
          <w:color w:val="0D0D0D" w:themeColor="text1" w:themeTint="F2"/>
          <w:sz w:val="20"/>
          <w:szCs w:val="20"/>
        </w:rPr>
        <w:tab/>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183D4FD0"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Zavezujemo se, da proti izpolnjeni menici ne bomo vlagali nobenih ugovorov. Prav tako se odpovedujemo meničnim ugovorom.</w:t>
      </w:r>
    </w:p>
    <w:p w14:paraId="032B8B86" w14:textId="77777777" w:rsidR="00085CBC" w:rsidRPr="00283CC0" w:rsidRDefault="00085CBC" w:rsidP="00085CBC">
      <w:pPr>
        <w:jc w:val="both"/>
        <w:rPr>
          <w:rFonts w:ascii="Arial" w:hAnsi="Arial" w:cs="Arial"/>
          <w:color w:val="0D0D0D" w:themeColor="text1" w:themeTint="F2"/>
          <w:sz w:val="20"/>
          <w:szCs w:val="20"/>
        </w:rPr>
      </w:pPr>
    </w:p>
    <w:p w14:paraId="3894468F"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Ta menična izjava velja do …………………</w:t>
      </w:r>
    </w:p>
    <w:p w14:paraId="2B639C3E" w14:textId="77777777" w:rsidR="00085CBC" w:rsidRPr="00283CC0" w:rsidRDefault="00085CBC" w:rsidP="00085CBC">
      <w:pPr>
        <w:jc w:val="both"/>
        <w:rPr>
          <w:rFonts w:ascii="Arial" w:hAnsi="Arial" w:cs="Arial"/>
          <w:color w:val="0D0D0D" w:themeColor="text1" w:themeTint="F2"/>
          <w:sz w:val="20"/>
          <w:szCs w:val="20"/>
        </w:rPr>
      </w:pPr>
    </w:p>
    <w:p w14:paraId="276DBB29"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Naročnik SŽ – Vleka in tehnika, d.o.o., Zaloška cesta 217,1000 Ljubljana, se obvezuje, da izročene menice ne bo uporabil za drugačne namene in da jo bo vrnil po preteku veljavnosti, v kolikor bo to ponudnik zahteval.</w:t>
      </w:r>
    </w:p>
    <w:p w14:paraId="37B1D60F" w14:textId="77777777" w:rsidR="00085CBC" w:rsidRPr="00283CC0" w:rsidRDefault="00085CBC" w:rsidP="00085CBC">
      <w:pPr>
        <w:jc w:val="both"/>
        <w:rPr>
          <w:rFonts w:ascii="Arial" w:hAnsi="Arial" w:cs="Arial"/>
          <w:color w:val="0D0D0D" w:themeColor="text1" w:themeTint="F2"/>
          <w:sz w:val="20"/>
          <w:szCs w:val="20"/>
        </w:rPr>
      </w:pPr>
    </w:p>
    <w:p w14:paraId="3C6DBFD6" w14:textId="77777777" w:rsidR="00085CBC" w:rsidRPr="00283CC0" w:rsidRDefault="00085CBC" w:rsidP="00085CBC">
      <w:pPr>
        <w:jc w:val="both"/>
        <w:rPr>
          <w:rFonts w:ascii="Arial" w:hAnsi="Arial" w:cs="Arial"/>
          <w:color w:val="0D0D0D" w:themeColor="text1" w:themeTint="F2"/>
          <w:sz w:val="20"/>
          <w:szCs w:val="20"/>
        </w:rPr>
      </w:pPr>
    </w:p>
    <w:p w14:paraId="59654C08" w14:textId="77777777" w:rsidR="00085CBC" w:rsidRPr="00283CC0" w:rsidRDefault="00085CBC" w:rsidP="00085CBC">
      <w:pPr>
        <w:jc w:val="both"/>
        <w:rPr>
          <w:rFonts w:ascii="Arial" w:hAnsi="Arial" w:cs="Arial"/>
          <w:color w:val="0D0D0D" w:themeColor="text1" w:themeTint="F2"/>
          <w:sz w:val="20"/>
          <w:szCs w:val="20"/>
        </w:rPr>
      </w:pPr>
      <w:r w:rsidRPr="00283CC0">
        <w:rPr>
          <w:rFonts w:ascii="Arial" w:hAnsi="Arial" w:cs="Arial"/>
          <w:color w:val="0D0D0D" w:themeColor="text1" w:themeTint="F2"/>
          <w:sz w:val="20"/>
          <w:szCs w:val="20"/>
        </w:rPr>
        <w:t>Datum:                                                                                  (Žig in podpis pooblaščene osebe)</w:t>
      </w:r>
    </w:p>
    <w:p w14:paraId="1E22C033" w14:textId="77777777" w:rsidR="00085CBC" w:rsidRDefault="00085CBC" w:rsidP="00B06947">
      <w:pPr>
        <w:jc w:val="both"/>
        <w:rPr>
          <w:rFonts w:ascii="Arial" w:hAnsi="Arial" w:cs="Arial"/>
          <w:color w:val="0D0D0D" w:themeColor="text1" w:themeTint="F2"/>
          <w:sz w:val="20"/>
          <w:szCs w:val="20"/>
        </w:rPr>
      </w:pPr>
    </w:p>
    <w:p w14:paraId="76DE89D1" w14:textId="77777777" w:rsidR="00283CC0" w:rsidRDefault="00283CC0" w:rsidP="00B06947">
      <w:pPr>
        <w:jc w:val="both"/>
        <w:rPr>
          <w:rFonts w:ascii="Arial" w:hAnsi="Arial" w:cs="Arial"/>
          <w:color w:val="0D0D0D" w:themeColor="text1" w:themeTint="F2"/>
          <w:sz w:val="20"/>
          <w:szCs w:val="20"/>
        </w:rPr>
      </w:pPr>
    </w:p>
    <w:p w14:paraId="525A0AC4" w14:textId="77777777" w:rsidR="00283CC0" w:rsidRDefault="00283CC0" w:rsidP="00B06947">
      <w:pPr>
        <w:jc w:val="both"/>
        <w:rPr>
          <w:rFonts w:ascii="Arial" w:hAnsi="Arial" w:cs="Arial"/>
          <w:color w:val="0D0D0D" w:themeColor="text1" w:themeTint="F2"/>
          <w:sz w:val="20"/>
          <w:szCs w:val="20"/>
        </w:rPr>
      </w:pPr>
    </w:p>
    <w:p w14:paraId="635BD426" w14:textId="77777777" w:rsidR="00283CC0" w:rsidRDefault="00283CC0" w:rsidP="00B06947">
      <w:pPr>
        <w:jc w:val="both"/>
        <w:rPr>
          <w:rFonts w:ascii="Arial" w:hAnsi="Arial" w:cs="Arial"/>
          <w:color w:val="0D0D0D" w:themeColor="text1" w:themeTint="F2"/>
          <w:sz w:val="20"/>
          <w:szCs w:val="20"/>
        </w:rPr>
      </w:pPr>
    </w:p>
    <w:p w14:paraId="54E69291" w14:textId="77777777" w:rsidR="00283CC0" w:rsidRDefault="00283CC0" w:rsidP="00B06947">
      <w:pPr>
        <w:jc w:val="both"/>
        <w:rPr>
          <w:rFonts w:ascii="Arial" w:hAnsi="Arial" w:cs="Arial"/>
          <w:color w:val="0D0D0D" w:themeColor="text1" w:themeTint="F2"/>
          <w:sz w:val="20"/>
          <w:szCs w:val="20"/>
        </w:rPr>
      </w:pPr>
    </w:p>
    <w:p w14:paraId="2C919992" w14:textId="77777777" w:rsidR="00283CC0" w:rsidRDefault="00283CC0" w:rsidP="00B06947">
      <w:pPr>
        <w:jc w:val="both"/>
        <w:rPr>
          <w:rFonts w:ascii="Arial" w:hAnsi="Arial" w:cs="Arial"/>
          <w:color w:val="0D0D0D" w:themeColor="text1" w:themeTint="F2"/>
          <w:sz w:val="20"/>
          <w:szCs w:val="20"/>
        </w:rPr>
      </w:pPr>
    </w:p>
    <w:p w14:paraId="68BD4829" w14:textId="77777777" w:rsidR="00283CC0" w:rsidRDefault="00283CC0" w:rsidP="00B06947">
      <w:pPr>
        <w:jc w:val="both"/>
        <w:rPr>
          <w:rFonts w:ascii="Arial" w:hAnsi="Arial" w:cs="Arial"/>
          <w:color w:val="0D0D0D" w:themeColor="text1" w:themeTint="F2"/>
          <w:sz w:val="20"/>
          <w:szCs w:val="20"/>
        </w:rPr>
      </w:pPr>
    </w:p>
    <w:p w14:paraId="408629BB" w14:textId="77777777" w:rsidR="00283CC0" w:rsidRDefault="00283CC0" w:rsidP="00B06947">
      <w:pPr>
        <w:jc w:val="both"/>
        <w:rPr>
          <w:rFonts w:ascii="Arial" w:hAnsi="Arial" w:cs="Arial"/>
          <w:color w:val="0D0D0D" w:themeColor="text1" w:themeTint="F2"/>
          <w:sz w:val="20"/>
          <w:szCs w:val="20"/>
        </w:rPr>
      </w:pPr>
    </w:p>
    <w:p w14:paraId="75FBC6CB" w14:textId="77777777" w:rsidR="00283CC0" w:rsidRDefault="00283CC0" w:rsidP="00B06947">
      <w:pPr>
        <w:jc w:val="both"/>
        <w:rPr>
          <w:rFonts w:ascii="Arial" w:hAnsi="Arial" w:cs="Arial"/>
          <w:color w:val="0D0D0D" w:themeColor="text1" w:themeTint="F2"/>
          <w:sz w:val="20"/>
          <w:szCs w:val="20"/>
        </w:rPr>
      </w:pPr>
    </w:p>
    <w:p w14:paraId="57064E1C" w14:textId="77777777" w:rsidR="00283CC0" w:rsidRDefault="00283CC0" w:rsidP="00B06947">
      <w:pPr>
        <w:jc w:val="both"/>
        <w:rPr>
          <w:rFonts w:ascii="Arial" w:hAnsi="Arial" w:cs="Arial"/>
          <w:color w:val="0D0D0D" w:themeColor="text1" w:themeTint="F2"/>
          <w:sz w:val="20"/>
          <w:szCs w:val="20"/>
        </w:rPr>
      </w:pPr>
    </w:p>
    <w:p w14:paraId="27EF6576" w14:textId="77777777" w:rsidR="00283CC0" w:rsidRPr="00283CC0" w:rsidRDefault="00283CC0" w:rsidP="00B06947">
      <w:pPr>
        <w:jc w:val="both"/>
        <w:rPr>
          <w:rFonts w:ascii="Arial" w:hAnsi="Arial" w:cs="Arial"/>
          <w:color w:val="0D0D0D" w:themeColor="text1" w:themeTint="F2"/>
          <w:sz w:val="20"/>
          <w:szCs w:val="20"/>
        </w:rPr>
      </w:pPr>
    </w:p>
    <w:p w14:paraId="36343095" w14:textId="77777777" w:rsidR="00085CBC" w:rsidRPr="00283CC0" w:rsidRDefault="00085CBC" w:rsidP="00B06947">
      <w:pPr>
        <w:jc w:val="both"/>
        <w:rPr>
          <w:rFonts w:ascii="Arial" w:hAnsi="Arial" w:cs="Arial"/>
          <w:color w:val="0D0D0D" w:themeColor="text1" w:themeTint="F2"/>
          <w:sz w:val="20"/>
          <w:szCs w:val="20"/>
        </w:rPr>
      </w:pPr>
    </w:p>
    <w:p w14:paraId="0B38859F" w14:textId="77777777" w:rsidR="00085CBC" w:rsidRPr="00283CC0" w:rsidRDefault="00085CBC" w:rsidP="00B06947">
      <w:pPr>
        <w:jc w:val="both"/>
        <w:rPr>
          <w:rFonts w:ascii="Arial" w:hAnsi="Arial" w:cs="Arial"/>
          <w:color w:val="0D0D0D" w:themeColor="text1" w:themeTint="F2"/>
          <w:sz w:val="20"/>
          <w:szCs w:val="20"/>
        </w:rPr>
      </w:pPr>
    </w:p>
    <w:p w14:paraId="126ACECD" w14:textId="77777777" w:rsidR="00085CBC" w:rsidRPr="00283CC0" w:rsidRDefault="00085CBC" w:rsidP="00B06947">
      <w:pPr>
        <w:jc w:val="both"/>
        <w:rPr>
          <w:rFonts w:ascii="Arial" w:hAnsi="Arial" w:cs="Arial"/>
          <w:color w:val="0D0D0D" w:themeColor="text1" w:themeTint="F2"/>
          <w:sz w:val="20"/>
          <w:szCs w:val="20"/>
        </w:rPr>
      </w:pPr>
    </w:p>
    <w:p w14:paraId="268C3E21" w14:textId="77777777" w:rsidR="00085CBC" w:rsidRPr="00283CC0" w:rsidRDefault="00085CBC" w:rsidP="00B06947">
      <w:pPr>
        <w:jc w:val="both"/>
        <w:rPr>
          <w:rFonts w:ascii="Arial" w:hAnsi="Arial" w:cs="Arial"/>
          <w:color w:val="0D0D0D" w:themeColor="text1" w:themeTint="F2"/>
          <w:sz w:val="20"/>
          <w:szCs w:val="20"/>
        </w:rPr>
      </w:pPr>
    </w:p>
    <w:p w14:paraId="6D383F8B" w14:textId="55574708" w:rsidR="00B80A5F" w:rsidRPr="00283CC0" w:rsidRDefault="00B80A5F" w:rsidP="00914135">
      <w:pPr>
        <w:pStyle w:val="Naslov2"/>
        <w:rPr>
          <w:i w:val="0"/>
          <w:sz w:val="20"/>
          <w:szCs w:val="20"/>
        </w:rPr>
      </w:pPr>
      <w:bookmarkStart w:id="29" w:name="_Toc57805101"/>
      <w:bookmarkStart w:id="30" w:name="_Toc110501500"/>
      <w:r w:rsidRPr="00283CC0">
        <w:rPr>
          <w:i w:val="0"/>
          <w:sz w:val="20"/>
          <w:szCs w:val="20"/>
        </w:rPr>
        <w:lastRenderedPageBreak/>
        <w:t>O</w:t>
      </w:r>
      <w:r w:rsidR="008707D8" w:rsidRPr="00283CC0">
        <w:rPr>
          <w:i w:val="0"/>
          <w:sz w:val="20"/>
          <w:szCs w:val="20"/>
        </w:rPr>
        <w:t>brazec</w:t>
      </w:r>
      <w:bookmarkEnd w:id="23"/>
      <w:r w:rsidR="000B37E4" w:rsidRPr="00283CC0">
        <w:rPr>
          <w:i w:val="0"/>
          <w:sz w:val="20"/>
          <w:szCs w:val="20"/>
        </w:rPr>
        <w:t xml:space="preserve"> </w:t>
      </w:r>
      <w:r w:rsidR="008707D8" w:rsidRPr="00283CC0">
        <w:rPr>
          <w:i w:val="0"/>
          <w:sz w:val="20"/>
          <w:szCs w:val="20"/>
        </w:rPr>
        <w:t>5</w:t>
      </w:r>
      <w:r w:rsidR="00B06947" w:rsidRPr="00283CC0">
        <w:rPr>
          <w:i w:val="0"/>
          <w:sz w:val="20"/>
          <w:szCs w:val="20"/>
        </w:rPr>
        <w:t>b</w:t>
      </w:r>
      <w:bookmarkEnd w:id="29"/>
      <w:bookmarkEnd w:id="30"/>
    </w:p>
    <w:p w14:paraId="21EAA33F" w14:textId="77777777" w:rsidR="00216208" w:rsidRPr="00283CC0" w:rsidRDefault="00216208" w:rsidP="00785BD8">
      <w:pPr>
        <w:spacing w:before="120" w:line="216" w:lineRule="auto"/>
        <w:rPr>
          <w:rFonts w:ascii="Arial" w:hAnsi="Arial" w:cs="Arial"/>
          <w:b/>
          <w:sz w:val="20"/>
          <w:szCs w:val="20"/>
        </w:rPr>
      </w:pPr>
    </w:p>
    <w:p w14:paraId="41856328" w14:textId="77777777" w:rsidR="008707D8" w:rsidRPr="00283CC0" w:rsidRDefault="008707D8" w:rsidP="008707D8">
      <w:pPr>
        <w:jc w:val="center"/>
        <w:rPr>
          <w:rFonts w:ascii="Arial" w:hAnsi="Arial" w:cs="Arial"/>
          <w:b/>
          <w:sz w:val="20"/>
          <w:szCs w:val="20"/>
        </w:rPr>
      </w:pPr>
      <w:bookmarkStart w:id="31" w:name="_Toc513809733"/>
      <w:bookmarkStart w:id="32" w:name="_Toc523396873"/>
      <w:r w:rsidRPr="00283CC0">
        <w:rPr>
          <w:rFonts w:ascii="Arial" w:hAnsi="Arial" w:cs="Arial"/>
          <w:b/>
          <w:sz w:val="20"/>
          <w:szCs w:val="20"/>
        </w:rPr>
        <w:t xml:space="preserve">VZOREC </w:t>
      </w:r>
      <w:r w:rsidR="009A51CF" w:rsidRPr="00283CC0">
        <w:rPr>
          <w:rFonts w:ascii="Arial" w:hAnsi="Arial" w:cs="Arial"/>
          <w:b/>
          <w:sz w:val="20"/>
          <w:szCs w:val="20"/>
        </w:rPr>
        <w:t xml:space="preserve">ZAVAROVANJA ZA RESNOST PONUDBE-BANČNA </w:t>
      </w:r>
      <w:r w:rsidRPr="00283CC0">
        <w:rPr>
          <w:rFonts w:ascii="Arial" w:hAnsi="Arial" w:cs="Arial"/>
          <w:b/>
          <w:sz w:val="20"/>
          <w:szCs w:val="20"/>
        </w:rPr>
        <w:t>GARANCIJ</w:t>
      </w:r>
      <w:r w:rsidR="009A51CF" w:rsidRPr="00283CC0">
        <w:rPr>
          <w:rFonts w:ascii="Arial" w:hAnsi="Arial" w:cs="Arial"/>
          <w:b/>
          <w:sz w:val="20"/>
          <w:szCs w:val="20"/>
        </w:rPr>
        <w:t>A</w:t>
      </w:r>
      <w:bookmarkEnd w:id="31"/>
      <w:bookmarkEnd w:id="32"/>
    </w:p>
    <w:p w14:paraId="3539C302" w14:textId="12E6E524" w:rsidR="008707D8" w:rsidRPr="00283CC0" w:rsidRDefault="008707D8" w:rsidP="008707D8">
      <w:pPr>
        <w:rPr>
          <w:rFonts w:ascii="Arial" w:hAnsi="Arial" w:cs="Arial"/>
          <w:sz w:val="20"/>
          <w:szCs w:val="20"/>
        </w:rPr>
      </w:pPr>
    </w:p>
    <w:p w14:paraId="3EF14C2D" w14:textId="77777777" w:rsidR="00C70D64" w:rsidRPr="00283CC0" w:rsidRDefault="00C70D64" w:rsidP="008707D8">
      <w:pPr>
        <w:rPr>
          <w:rFonts w:ascii="Arial" w:hAnsi="Arial" w:cs="Arial"/>
          <w:sz w:val="20"/>
          <w:szCs w:val="20"/>
        </w:rPr>
      </w:pPr>
    </w:p>
    <w:p w14:paraId="03FAF687" w14:textId="77777777" w:rsidR="008707D8" w:rsidRPr="00283CC0" w:rsidRDefault="008707D8" w:rsidP="00FB4F11">
      <w:pPr>
        <w:jc w:val="both"/>
        <w:rPr>
          <w:rFonts w:ascii="Arial" w:hAnsi="Arial" w:cs="Arial"/>
          <w:sz w:val="20"/>
          <w:szCs w:val="20"/>
        </w:rPr>
      </w:pPr>
      <w:bookmarkStart w:id="33" w:name="_Toc513809734"/>
      <w:bookmarkStart w:id="34" w:name="_Toc523396874"/>
      <w:r w:rsidRPr="00283CC0">
        <w:rPr>
          <w:rFonts w:ascii="Arial" w:hAnsi="Arial" w:cs="Arial"/>
          <w:sz w:val="20"/>
          <w:szCs w:val="20"/>
        </w:rPr>
        <w:t>Obrazec zavarovanje za resnost ponudbe po EPGP-758</w:t>
      </w:r>
      <w:bookmarkEnd w:id="33"/>
      <w:bookmarkEnd w:id="34"/>
    </w:p>
    <w:p w14:paraId="4DD04181" w14:textId="77777777" w:rsidR="008707D8" w:rsidRPr="00283CC0" w:rsidRDefault="008707D8" w:rsidP="00FB4F11">
      <w:pPr>
        <w:jc w:val="both"/>
        <w:rPr>
          <w:rFonts w:ascii="Arial" w:hAnsi="Arial" w:cs="Arial"/>
          <w:sz w:val="20"/>
          <w:szCs w:val="20"/>
        </w:rPr>
      </w:pPr>
    </w:p>
    <w:p w14:paraId="496DCF0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Glava s podatki o garantu (zavarovalnici/banki)</w:t>
      </w:r>
    </w:p>
    <w:p w14:paraId="14AB046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 xml:space="preserve">Za: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upravičenca tj. izvajalca postopka javnega naročanja)</w:t>
      </w:r>
    </w:p>
    <w:p w14:paraId="72F09F09"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 xml:space="preserve">Datum: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datum izdaje)</w:t>
      </w:r>
    </w:p>
    <w:p w14:paraId="14120CE4"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VRSTA:</w:t>
      </w:r>
      <w:r w:rsidRPr="00283CC0">
        <w:rPr>
          <w:rFonts w:ascii="Arial" w:hAnsi="Arial" w:cs="Arial"/>
          <w:sz w:val="20"/>
          <w:szCs w:val="20"/>
        </w:rPr>
        <w:t xml:space="preserve"> (kavcijsko zavarovanje/garancija za resnost ponudbe)</w:t>
      </w:r>
    </w:p>
    <w:p w14:paraId="7926137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ŠTEVILKA: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številka zavarovanja)</w:t>
      </w:r>
    </w:p>
    <w:p w14:paraId="10CF9003"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GARANT:</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in naslov zavarovalnice/banke v kraju izdaje)</w:t>
      </w:r>
    </w:p>
    <w:p w14:paraId="4567ACBB"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NAROČNIK: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UPRAVIČENEC:</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izvajalca postopka javnega naročanja)</w:t>
      </w:r>
    </w:p>
    <w:p w14:paraId="75280ED1"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OSNOVNI POSEL: </w:t>
      </w:r>
      <w:r w:rsidRPr="00283CC0">
        <w:rPr>
          <w:rFonts w:ascii="Arial" w:hAnsi="Arial" w:cs="Arial"/>
          <w:sz w:val="20"/>
          <w:szCs w:val="20"/>
        </w:rPr>
        <w:t>obveznost naročnika zavarovanja/garancije iz njegove ponudbe, predložene v postopku javnega naročanja št. JNXXXX/20</w:t>
      </w:r>
      <w:r w:rsidR="00FB4F11" w:rsidRPr="00283CC0">
        <w:rPr>
          <w:rFonts w:ascii="Arial" w:hAnsi="Arial" w:cs="Arial"/>
          <w:sz w:val="20"/>
          <w:szCs w:val="20"/>
        </w:rPr>
        <w:t>20</w:t>
      </w:r>
      <w:r w:rsidRPr="00283CC0">
        <w:rPr>
          <w:rFonts w:ascii="Arial" w:hAnsi="Arial" w:cs="Arial"/>
          <w:sz w:val="20"/>
          <w:szCs w:val="20"/>
        </w:rPr>
        <w:t xml:space="preserve"> (interna oznaka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z dne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katerega predmet je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Pr="00283CC0">
        <w:rPr>
          <w:rFonts w:ascii="Arial" w:hAnsi="Arial" w:cs="Arial"/>
          <w:sz w:val="20"/>
          <w:szCs w:val="20"/>
        </w:rPr>
        <w:t> </w:t>
      </w:r>
      <w:r w:rsidR="00031A30" w:rsidRPr="00283CC0">
        <w:rPr>
          <w:rFonts w:ascii="Arial" w:hAnsi="Arial" w:cs="Arial"/>
          <w:sz w:val="20"/>
          <w:szCs w:val="20"/>
        </w:rPr>
        <w:fldChar w:fldCharType="end"/>
      </w:r>
    </w:p>
    <w:p w14:paraId="0B7D35A4"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ZNESEK IN VALUTA: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najvišji znesek s številko in besedo in valuto)</w:t>
      </w:r>
    </w:p>
    <w:p w14:paraId="006DF471"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LISTINE, KI JIH JE POLEG IZJAVE TREBA PRILOŽITI ZAHTEVI ZA PLAČILO IN SE IZRECNO ZAHTEVAJO V SPODNJEM BESEDILU: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(nobena/navede se listina)</w:t>
      </w:r>
    </w:p>
    <w:p w14:paraId="6C9FC13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JEZIK V ZAHTEVANIH LISTINAH:</w:t>
      </w:r>
      <w:r w:rsidRPr="00283CC0">
        <w:rPr>
          <w:rFonts w:ascii="Arial" w:hAnsi="Arial" w:cs="Arial"/>
          <w:sz w:val="20"/>
          <w:szCs w:val="20"/>
        </w:rPr>
        <w:t xml:space="preserve"> slovenski</w:t>
      </w:r>
    </w:p>
    <w:p w14:paraId="7063085D"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OBLIKA PREDLOŽITVE:</w:t>
      </w:r>
      <w:r w:rsidRPr="00283CC0">
        <w:rPr>
          <w:rFonts w:ascii="Arial" w:hAnsi="Arial" w:cs="Arial"/>
          <w:sz w:val="20"/>
          <w:szCs w:val="20"/>
        </w:rPr>
        <w:t xml:space="preserve"> v papirni obliki s priporočeno pošto ali katerokoli obliko hitre pošte ali v elektronski obliki po SWIFT sistemu na naslov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(navede se SWIFT naslova garanta)</w:t>
      </w:r>
    </w:p>
    <w:p w14:paraId="46FC2CA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KRAJ PREDLOŽITVE: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 xml:space="preserve">DATUM VELJAVNOSTI: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DD. MM. LL (vpiše se datum, ki je naveden v razpisni dokumentaciji za oddajo predmetnega javnega naročila)</w:t>
      </w:r>
    </w:p>
    <w:p w14:paraId="776DD605"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b/>
          <w:sz w:val="20"/>
          <w:szCs w:val="20"/>
        </w:rPr>
        <w:t>STRANKA, KI JE DOLŽNA PLAČATI STROŠKE: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naročnika zavarovanja, tj. kandidata oziroma ponudnika v postopku javnega naročanja)</w:t>
      </w:r>
    </w:p>
    <w:p w14:paraId="7F741250"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283CC0" w:rsidRDefault="008707D8" w:rsidP="00FB4F11">
      <w:pPr>
        <w:jc w:val="both"/>
        <w:rPr>
          <w:rFonts w:ascii="Arial" w:hAnsi="Arial" w:cs="Arial"/>
          <w:sz w:val="20"/>
          <w:szCs w:val="20"/>
        </w:rPr>
      </w:pPr>
    </w:p>
    <w:p w14:paraId="1F5F4C89"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283CC0" w:rsidRDefault="008707D8" w:rsidP="00FB4F11">
      <w:pPr>
        <w:numPr>
          <w:ilvl w:val="0"/>
          <w:numId w:val="16"/>
        </w:numPr>
        <w:jc w:val="both"/>
        <w:rPr>
          <w:rFonts w:ascii="Arial" w:hAnsi="Arial" w:cs="Arial"/>
          <w:sz w:val="20"/>
          <w:szCs w:val="20"/>
        </w:rPr>
      </w:pPr>
      <w:r w:rsidRPr="00283CC0">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283CC0" w:rsidRDefault="008707D8" w:rsidP="00FB4F11">
      <w:pPr>
        <w:numPr>
          <w:ilvl w:val="0"/>
          <w:numId w:val="16"/>
        </w:numPr>
        <w:jc w:val="both"/>
        <w:rPr>
          <w:rFonts w:ascii="Arial" w:hAnsi="Arial" w:cs="Arial"/>
          <w:sz w:val="20"/>
          <w:szCs w:val="20"/>
        </w:rPr>
      </w:pPr>
      <w:r w:rsidRPr="00283CC0">
        <w:rPr>
          <w:rFonts w:ascii="Arial" w:hAnsi="Arial" w:cs="Arial"/>
          <w:sz w:val="20"/>
          <w:szCs w:val="20"/>
        </w:rPr>
        <w:lastRenderedPageBreak/>
        <w:t>izbrani naročnik zavarovanja/garancije na poziv upravičenca ni podpisal pogodbe; ali</w:t>
      </w:r>
    </w:p>
    <w:p w14:paraId="62A6A79E" w14:textId="77777777" w:rsidR="008707D8" w:rsidRPr="00283CC0" w:rsidRDefault="008707D8" w:rsidP="00FB4F11">
      <w:pPr>
        <w:numPr>
          <w:ilvl w:val="0"/>
          <w:numId w:val="16"/>
        </w:numPr>
        <w:jc w:val="both"/>
        <w:rPr>
          <w:rFonts w:ascii="Arial" w:hAnsi="Arial" w:cs="Arial"/>
          <w:sz w:val="20"/>
          <w:szCs w:val="20"/>
        </w:rPr>
      </w:pPr>
      <w:r w:rsidRPr="00283CC0">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283CC0" w:rsidRDefault="008707D8" w:rsidP="00FB4F11">
      <w:pPr>
        <w:jc w:val="both"/>
        <w:rPr>
          <w:rFonts w:ascii="Arial" w:hAnsi="Arial" w:cs="Arial"/>
          <w:sz w:val="20"/>
          <w:szCs w:val="20"/>
        </w:rPr>
      </w:pPr>
    </w:p>
    <w:p w14:paraId="7CDC250F"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283CC0" w:rsidRDefault="008707D8" w:rsidP="00FB4F11">
      <w:pPr>
        <w:jc w:val="both"/>
        <w:rPr>
          <w:rFonts w:ascii="Arial" w:hAnsi="Arial" w:cs="Arial"/>
          <w:sz w:val="20"/>
          <w:szCs w:val="20"/>
        </w:rPr>
      </w:pPr>
    </w:p>
    <w:p w14:paraId="5CC6B8C3" w14:textId="77777777" w:rsidR="008707D8" w:rsidRPr="00283CC0" w:rsidRDefault="008707D8" w:rsidP="00FB4F11">
      <w:pPr>
        <w:jc w:val="both"/>
        <w:rPr>
          <w:rFonts w:ascii="Arial" w:hAnsi="Arial" w:cs="Arial"/>
          <w:sz w:val="20"/>
          <w:szCs w:val="20"/>
        </w:rPr>
      </w:pPr>
      <w:r w:rsidRPr="00283CC0">
        <w:rPr>
          <w:rFonts w:ascii="Arial" w:hAnsi="Arial" w:cs="Arial"/>
          <w:sz w:val="20"/>
          <w:szCs w:val="20"/>
        </w:rPr>
        <w:t>Morebitne spore v zvezi s tem zavarovanjem rešuje stvarno pristojno sodišče v Ljubljani po slovenskem pravu.</w:t>
      </w:r>
    </w:p>
    <w:p w14:paraId="4EAB02E1"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283CC0" w:rsidRDefault="008707D8" w:rsidP="00FB4F11">
      <w:pPr>
        <w:jc w:val="both"/>
        <w:rPr>
          <w:rFonts w:ascii="Arial" w:hAnsi="Arial" w:cs="Arial"/>
          <w:sz w:val="20"/>
          <w:szCs w:val="20"/>
        </w:rPr>
      </w:pPr>
      <w:r w:rsidRPr="00283CC0">
        <w:rPr>
          <w:rFonts w:ascii="Arial" w:hAnsi="Arial" w:cs="Arial"/>
          <w:sz w:val="20"/>
          <w:szCs w:val="20"/>
        </w:rPr>
        <w:t>Za to zavarovanje/garancijo veljajo Enotna Pravila za Garancije na Poziv (EPGP) revizija iz leta 2010, izdana pri MTZ pod št. 758.</w:t>
      </w:r>
    </w:p>
    <w:p w14:paraId="40B14BEC" w14:textId="6CBA796B" w:rsidR="00C70D64" w:rsidRPr="00283CC0" w:rsidRDefault="00C70D64" w:rsidP="00FB4F11">
      <w:pPr>
        <w:jc w:val="both"/>
        <w:rPr>
          <w:rFonts w:ascii="Arial" w:hAnsi="Arial" w:cs="Arial"/>
          <w:sz w:val="20"/>
          <w:szCs w:val="20"/>
        </w:rPr>
      </w:pPr>
    </w:p>
    <w:p w14:paraId="48D0F229" w14:textId="77777777" w:rsidR="00C70D64" w:rsidRPr="00283CC0" w:rsidRDefault="00C70D64" w:rsidP="00FB4F11">
      <w:pPr>
        <w:jc w:val="both"/>
        <w:rPr>
          <w:rFonts w:ascii="Arial" w:hAnsi="Arial" w:cs="Arial"/>
          <w:sz w:val="20"/>
          <w:szCs w:val="20"/>
        </w:rPr>
      </w:pPr>
    </w:p>
    <w:p w14:paraId="69F2E02C"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 xml:space="preserve">                                garant</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 xml:space="preserve">           </w:t>
      </w:r>
      <w:r w:rsidR="00452637" w:rsidRPr="00283CC0">
        <w:rPr>
          <w:rFonts w:ascii="Arial" w:hAnsi="Arial" w:cs="Arial"/>
          <w:sz w:val="20"/>
          <w:szCs w:val="20"/>
        </w:rPr>
        <w:t xml:space="preserve">                         </w:t>
      </w:r>
      <w:r w:rsidRPr="00283CC0">
        <w:rPr>
          <w:rFonts w:ascii="Arial" w:hAnsi="Arial" w:cs="Arial"/>
          <w:sz w:val="20"/>
          <w:szCs w:val="20"/>
        </w:rPr>
        <w:t xml:space="preserve">   (žig in podpis)</w:t>
      </w:r>
    </w:p>
    <w:p w14:paraId="77F9A4EF" w14:textId="77777777" w:rsidR="008707D8" w:rsidRPr="00283CC0"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283CC0" w:rsidRDefault="00216208" w:rsidP="00FB4F11">
      <w:pPr>
        <w:spacing w:before="120" w:line="216" w:lineRule="auto"/>
        <w:jc w:val="both"/>
        <w:rPr>
          <w:rFonts w:ascii="Arial" w:hAnsi="Arial" w:cs="Arial"/>
          <w:b/>
          <w:sz w:val="20"/>
          <w:szCs w:val="20"/>
        </w:rPr>
      </w:pPr>
    </w:p>
    <w:p w14:paraId="18C5C534" w14:textId="77777777" w:rsidR="00B80A5F" w:rsidRPr="00283CC0" w:rsidRDefault="00B80A5F" w:rsidP="00785BD8">
      <w:pPr>
        <w:spacing w:before="120" w:line="216" w:lineRule="auto"/>
        <w:rPr>
          <w:rFonts w:ascii="Arial" w:hAnsi="Arial" w:cs="Arial"/>
          <w:b/>
          <w:sz w:val="20"/>
          <w:szCs w:val="20"/>
        </w:rPr>
      </w:pPr>
    </w:p>
    <w:p w14:paraId="762B2DB6" w14:textId="77777777" w:rsidR="00B80A5F" w:rsidRPr="00283CC0" w:rsidRDefault="00B80A5F" w:rsidP="00785BD8">
      <w:pPr>
        <w:spacing w:before="120" w:line="216" w:lineRule="auto"/>
        <w:rPr>
          <w:rFonts w:ascii="Arial" w:hAnsi="Arial" w:cs="Arial"/>
          <w:b/>
          <w:sz w:val="20"/>
          <w:szCs w:val="20"/>
        </w:rPr>
      </w:pPr>
    </w:p>
    <w:p w14:paraId="71858671" w14:textId="77777777" w:rsidR="00B80A5F" w:rsidRPr="00283CC0" w:rsidRDefault="00B80A5F" w:rsidP="00785BD8">
      <w:pPr>
        <w:spacing w:before="120" w:line="216" w:lineRule="auto"/>
        <w:rPr>
          <w:rFonts w:ascii="Arial" w:hAnsi="Arial" w:cs="Arial"/>
          <w:b/>
          <w:sz w:val="20"/>
          <w:szCs w:val="20"/>
        </w:rPr>
      </w:pPr>
    </w:p>
    <w:p w14:paraId="2A838979" w14:textId="77777777" w:rsidR="00B80A5F" w:rsidRPr="00283CC0" w:rsidRDefault="00B80A5F" w:rsidP="00785BD8">
      <w:pPr>
        <w:spacing w:before="120" w:line="216" w:lineRule="auto"/>
        <w:rPr>
          <w:rFonts w:ascii="Arial" w:hAnsi="Arial" w:cs="Arial"/>
          <w:b/>
          <w:sz w:val="20"/>
          <w:szCs w:val="20"/>
        </w:rPr>
      </w:pPr>
    </w:p>
    <w:p w14:paraId="133DBA81" w14:textId="77777777" w:rsidR="00B80A5F" w:rsidRPr="00283CC0" w:rsidRDefault="00B80A5F" w:rsidP="00785BD8">
      <w:pPr>
        <w:spacing w:before="120" w:line="216" w:lineRule="auto"/>
        <w:rPr>
          <w:rFonts w:ascii="Arial" w:hAnsi="Arial" w:cs="Arial"/>
          <w:b/>
          <w:sz w:val="20"/>
          <w:szCs w:val="20"/>
        </w:rPr>
      </w:pPr>
    </w:p>
    <w:p w14:paraId="4228AEA5" w14:textId="77777777" w:rsidR="00B80A5F" w:rsidRPr="00283CC0" w:rsidRDefault="00B80A5F" w:rsidP="00785BD8">
      <w:pPr>
        <w:spacing w:before="120" w:line="216" w:lineRule="auto"/>
        <w:rPr>
          <w:rFonts w:ascii="Arial" w:hAnsi="Arial" w:cs="Arial"/>
          <w:b/>
          <w:sz w:val="20"/>
          <w:szCs w:val="20"/>
        </w:rPr>
      </w:pPr>
    </w:p>
    <w:p w14:paraId="2DC0CA3B" w14:textId="77777777" w:rsidR="00B80A5F" w:rsidRPr="00283CC0" w:rsidRDefault="00B80A5F" w:rsidP="00785BD8">
      <w:pPr>
        <w:spacing w:before="120" w:line="216" w:lineRule="auto"/>
        <w:rPr>
          <w:rFonts w:ascii="Arial" w:hAnsi="Arial" w:cs="Arial"/>
          <w:b/>
          <w:sz w:val="20"/>
          <w:szCs w:val="20"/>
        </w:rPr>
      </w:pPr>
    </w:p>
    <w:p w14:paraId="581B0E8D" w14:textId="77777777" w:rsidR="00B80A5F" w:rsidRPr="00283CC0" w:rsidRDefault="00B80A5F" w:rsidP="00785BD8">
      <w:pPr>
        <w:spacing w:before="120" w:line="216" w:lineRule="auto"/>
        <w:rPr>
          <w:rFonts w:ascii="Arial" w:hAnsi="Arial" w:cs="Arial"/>
          <w:b/>
          <w:sz w:val="20"/>
          <w:szCs w:val="20"/>
        </w:rPr>
      </w:pPr>
    </w:p>
    <w:p w14:paraId="210A1E40" w14:textId="77777777" w:rsidR="00B80A5F" w:rsidRPr="00283CC0" w:rsidRDefault="00B80A5F" w:rsidP="00785BD8">
      <w:pPr>
        <w:spacing w:before="120" w:line="216" w:lineRule="auto"/>
        <w:rPr>
          <w:rFonts w:ascii="Arial" w:hAnsi="Arial" w:cs="Arial"/>
          <w:b/>
          <w:sz w:val="20"/>
          <w:szCs w:val="20"/>
        </w:rPr>
      </w:pPr>
    </w:p>
    <w:p w14:paraId="1C374DBA" w14:textId="77777777" w:rsidR="00B80A5F" w:rsidRPr="00283CC0" w:rsidRDefault="00B80A5F" w:rsidP="00785BD8">
      <w:pPr>
        <w:spacing w:before="120" w:line="216" w:lineRule="auto"/>
        <w:rPr>
          <w:rFonts w:ascii="Arial" w:hAnsi="Arial" w:cs="Arial"/>
          <w:b/>
          <w:sz w:val="20"/>
          <w:szCs w:val="20"/>
        </w:rPr>
      </w:pPr>
    </w:p>
    <w:p w14:paraId="10AD8F32" w14:textId="77777777" w:rsidR="00FD7C3E" w:rsidRPr="00283CC0" w:rsidRDefault="00FD7C3E" w:rsidP="00785BD8">
      <w:pPr>
        <w:spacing w:before="120" w:line="216" w:lineRule="auto"/>
        <w:rPr>
          <w:rFonts w:ascii="Arial" w:hAnsi="Arial" w:cs="Arial"/>
          <w:b/>
          <w:sz w:val="20"/>
          <w:szCs w:val="20"/>
        </w:rPr>
      </w:pPr>
    </w:p>
    <w:p w14:paraId="6D5B3499" w14:textId="77777777" w:rsidR="00C65055" w:rsidRPr="00283CC0" w:rsidRDefault="00C65055" w:rsidP="00785BD8">
      <w:pPr>
        <w:spacing w:before="120" w:line="216" w:lineRule="auto"/>
        <w:rPr>
          <w:rFonts w:ascii="Arial" w:hAnsi="Arial" w:cs="Arial"/>
          <w:b/>
          <w:sz w:val="20"/>
          <w:szCs w:val="20"/>
        </w:rPr>
      </w:pPr>
    </w:p>
    <w:p w14:paraId="5EFDBDB4" w14:textId="77777777" w:rsidR="00C65055" w:rsidRPr="00283CC0" w:rsidRDefault="00C65055" w:rsidP="00785BD8">
      <w:pPr>
        <w:spacing w:before="120" w:line="216" w:lineRule="auto"/>
        <w:rPr>
          <w:rFonts w:ascii="Arial" w:hAnsi="Arial" w:cs="Arial"/>
          <w:b/>
          <w:sz w:val="20"/>
          <w:szCs w:val="20"/>
        </w:rPr>
      </w:pPr>
    </w:p>
    <w:p w14:paraId="4763806D" w14:textId="77777777" w:rsidR="00C65055" w:rsidRDefault="00C65055" w:rsidP="00785BD8">
      <w:pPr>
        <w:spacing w:before="120" w:line="216" w:lineRule="auto"/>
        <w:rPr>
          <w:rFonts w:ascii="Arial" w:hAnsi="Arial" w:cs="Arial"/>
          <w:b/>
          <w:sz w:val="20"/>
          <w:szCs w:val="20"/>
        </w:rPr>
      </w:pPr>
    </w:p>
    <w:p w14:paraId="261418D1" w14:textId="77777777" w:rsidR="00283CC0" w:rsidRDefault="00283CC0" w:rsidP="00785BD8">
      <w:pPr>
        <w:spacing w:before="120" w:line="216" w:lineRule="auto"/>
        <w:rPr>
          <w:rFonts w:ascii="Arial" w:hAnsi="Arial" w:cs="Arial"/>
          <w:b/>
          <w:sz w:val="20"/>
          <w:szCs w:val="20"/>
        </w:rPr>
      </w:pPr>
    </w:p>
    <w:p w14:paraId="6C08BF33" w14:textId="77777777" w:rsidR="00283CC0" w:rsidRDefault="00283CC0" w:rsidP="00785BD8">
      <w:pPr>
        <w:spacing w:before="120" w:line="216" w:lineRule="auto"/>
        <w:rPr>
          <w:rFonts w:ascii="Arial" w:hAnsi="Arial" w:cs="Arial"/>
          <w:b/>
          <w:sz w:val="20"/>
          <w:szCs w:val="20"/>
        </w:rPr>
      </w:pPr>
    </w:p>
    <w:p w14:paraId="269BE6FD" w14:textId="77777777" w:rsidR="00283CC0" w:rsidRDefault="00283CC0" w:rsidP="00785BD8">
      <w:pPr>
        <w:spacing w:before="120" w:line="216" w:lineRule="auto"/>
        <w:rPr>
          <w:rFonts w:ascii="Arial" w:hAnsi="Arial" w:cs="Arial"/>
          <w:b/>
          <w:sz w:val="20"/>
          <w:szCs w:val="20"/>
        </w:rPr>
      </w:pPr>
    </w:p>
    <w:p w14:paraId="45F93B45" w14:textId="77777777" w:rsidR="00283CC0" w:rsidRDefault="00283CC0" w:rsidP="00785BD8">
      <w:pPr>
        <w:spacing w:before="120" w:line="216" w:lineRule="auto"/>
        <w:rPr>
          <w:rFonts w:ascii="Arial" w:hAnsi="Arial" w:cs="Arial"/>
          <w:b/>
          <w:sz w:val="20"/>
          <w:szCs w:val="20"/>
        </w:rPr>
      </w:pPr>
    </w:p>
    <w:p w14:paraId="0563AB39" w14:textId="77777777" w:rsidR="00283CC0" w:rsidRDefault="00283CC0" w:rsidP="00785BD8">
      <w:pPr>
        <w:spacing w:before="120" w:line="216" w:lineRule="auto"/>
        <w:rPr>
          <w:rFonts w:ascii="Arial" w:hAnsi="Arial" w:cs="Arial"/>
          <w:b/>
          <w:sz w:val="20"/>
          <w:szCs w:val="20"/>
        </w:rPr>
      </w:pPr>
    </w:p>
    <w:p w14:paraId="5BAC656C" w14:textId="77777777" w:rsidR="00283CC0" w:rsidRDefault="00283CC0" w:rsidP="00785BD8">
      <w:pPr>
        <w:spacing w:before="120" w:line="216" w:lineRule="auto"/>
        <w:rPr>
          <w:rFonts w:ascii="Arial" w:hAnsi="Arial" w:cs="Arial"/>
          <w:b/>
          <w:sz w:val="20"/>
          <w:szCs w:val="20"/>
        </w:rPr>
      </w:pPr>
    </w:p>
    <w:p w14:paraId="7FBBD784" w14:textId="77777777" w:rsidR="00283CC0" w:rsidRDefault="00283CC0" w:rsidP="00785BD8">
      <w:pPr>
        <w:spacing w:before="120" w:line="216" w:lineRule="auto"/>
        <w:rPr>
          <w:rFonts w:ascii="Arial" w:hAnsi="Arial" w:cs="Arial"/>
          <w:b/>
          <w:sz w:val="20"/>
          <w:szCs w:val="20"/>
        </w:rPr>
      </w:pPr>
    </w:p>
    <w:p w14:paraId="6447E9BF" w14:textId="77777777" w:rsidR="00283CC0" w:rsidRDefault="00283CC0" w:rsidP="00785BD8">
      <w:pPr>
        <w:spacing w:before="120" w:line="216" w:lineRule="auto"/>
        <w:rPr>
          <w:rFonts w:ascii="Arial" w:hAnsi="Arial" w:cs="Arial"/>
          <w:b/>
          <w:sz w:val="20"/>
          <w:szCs w:val="20"/>
        </w:rPr>
      </w:pPr>
    </w:p>
    <w:p w14:paraId="35DF3BE6" w14:textId="77777777" w:rsidR="00283CC0" w:rsidRDefault="00283CC0" w:rsidP="00785BD8">
      <w:pPr>
        <w:spacing w:before="120" w:line="216" w:lineRule="auto"/>
        <w:rPr>
          <w:rFonts w:ascii="Arial" w:hAnsi="Arial" w:cs="Arial"/>
          <w:b/>
          <w:sz w:val="20"/>
          <w:szCs w:val="20"/>
        </w:rPr>
      </w:pPr>
    </w:p>
    <w:p w14:paraId="5009B587" w14:textId="77777777" w:rsidR="00283CC0" w:rsidRDefault="00283CC0" w:rsidP="00785BD8">
      <w:pPr>
        <w:spacing w:before="120" w:line="216" w:lineRule="auto"/>
        <w:rPr>
          <w:rFonts w:ascii="Arial" w:hAnsi="Arial" w:cs="Arial"/>
          <w:b/>
          <w:sz w:val="20"/>
          <w:szCs w:val="20"/>
        </w:rPr>
      </w:pPr>
    </w:p>
    <w:p w14:paraId="1F85E71E" w14:textId="77777777" w:rsidR="00283CC0" w:rsidRDefault="00283CC0" w:rsidP="00785BD8">
      <w:pPr>
        <w:spacing w:before="120" w:line="216" w:lineRule="auto"/>
        <w:rPr>
          <w:rFonts w:ascii="Arial" w:hAnsi="Arial" w:cs="Arial"/>
          <w:b/>
          <w:sz w:val="20"/>
          <w:szCs w:val="20"/>
        </w:rPr>
      </w:pPr>
    </w:p>
    <w:p w14:paraId="6F003307" w14:textId="77777777" w:rsidR="00283CC0" w:rsidRPr="00283CC0" w:rsidRDefault="00283CC0" w:rsidP="00785BD8">
      <w:pPr>
        <w:spacing w:before="120" w:line="216" w:lineRule="auto"/>
        <w:rPr>
          <w:rFonts w:ascii="Arial" w:hAnsi="Arial" w:cs="Arial"/>
          <w:b/>
          <w:sz w:val="20"/>
          <w:szCs w:val="20"/>
        </w:rPr>
      </w:pPr>
    </w:p>
    <w:p w14:paraId="645D66F0" w14:textId="77777777" w:rsidR="00E35DC9" w:rsidRPr="00283CC0" w:rsidRDefault="00785BD8" w:rsidP="00B8261D">
      <w:pPr>
        <w:pStyle w:val="Naslov2"/>
        <w:rPr>
          <w:i w:val="0"/>
          <w:sz w:val="20"/>
          <w:szCs w:val="20"/>
        </w:rPr>
      </w:pPr>
      <w:bookmarkStart w:id="35" w:name="_Toc532533800"/>
      <w:bookmarkStart w:id="36" w:name="_Toc57805102"/>
      <w:bookmarkStart w:id="37" w:name="_Toc110501501"/>
      <w:r w:rsidRPr="00283CC0">
        <w:rPr>
          <w:i w:val="0"/>
          <w:sz w:val="20"/>
          <w:szCs w:val="20"/>
        </w:rPr>
        <w:lastRenderedPageBreak/>
        <w:t xml:space="preserve">Obrazec </w:t>
      </w:r>
      <w:bookmarkEnd w:id="35"/>
      <w:r w:rsidR="008707D8" w:rsidRPr="00283CC0">
        <w:rPr>
          <w:i w:val="0"/>
          <w:sz w:val="20"/>
          <w:szCs w:val="20"/>
        </w:rPr>
        <w:t>6</w:t>
      </w:r>
      <w:bookmarkEnd w:id="36"/>
      <w:bookmarkEnd w:id="37"/>
    </w:p>
    <w:p w14:paraId="6E42F235" w14:textId="77777777" w:rsidR="00B8261D" w:rsidRPr="00283CC0" w:rsidRDefault="00B8261D" w:rsidP="00B8261D">
      <w:pPr>
        <w:rPr>
          <w:rFonts w:ascii="Arial" w:hAnsi="Arial" w:cs="Arial"/>
          <w:sz w:val="20"/>
          <w:szCs w:val="20"/>
        </w:rPr>
      </w:pPr>
    </w:p>
    <w:p w14:paraId="1952C01C" w14:textId="48710ADE" w:rsidR="008707D8" w:rsidRPr="00283CC0" w:rsidRDefault="008707D8" w:rsidP="008707D8">
      <w:pPr>
        <w:spacing w:line="0" w:lineRule="atLeast"/>
        <w:jc w:val="center"/>
        <w:rPr>
          <w:rFonts w:ascii="Arial" w:hAnsi="Arial" w:cs="Arial"/>
          <w:b/>
          <w:sz w:val="20"/>
          <w:szCs w:val="20"/>
        </w:rPr>
      </w:pPr>
      <w:r w:rsidRPr="00283CC0">
        <w:rPr>
          <w:rFonts w:ascii="Arial" w:hAnsi="Arial" w:cs="Arial"/>
          <w:b/>
          <w:sz w:val="20"/>
          <w:szCs w:val="20"/>
        </w:rPr>
        <w:t xml:space="preserve">VZOREC </w:t>
      </w:r>
      <w:r w:rsidR="00895BC5" w:rsidRPr="00283CC0">
        <w:rPr>
          <w:rFonts w:ascii="Arial" w:hAnsi="Arial" w:cs="Arial"/>
          <w:b/>
          <w:sz w:val="20"/>
          <w:szCs w:val="20"/>
        </w:rPr>
        <w:t xml:space="preserve">ZAVAROVANJA </w:t>
      </w:r>
      <w:r w:rsidRPr="00283CC0">
        <w:rPr>
          <w:rFonts w:ascii="Arial" w:hAnsi="Arial" w:cs="Arial"/>
          <w:b/>
          <w:sz w:val="20"/>
          <w:szCs w:val="20"/>
        </w:rPr>
        <w:t>ZA DOBRO IZVEDBO POGODBENIH</w:t>
      </w:r>
      <w:r w:rsidR="000B37E4" w:rsidRPr="00283CC0">
        <w:rPr>
          <w:rFonts w:ascii="Arial" w:hAnsi="Arial" w:cs="Arial"/>
          <w:b/>
          <w:sz w:val="20"/>
          <w:szCs w:val="20"/>
        </w:rPr>
        <w:t xml:space="preserve"> </w:t>
      </w:r>
      <w:r w:rsidRPr="00283CC0">
        <w:rPr>
          <w:rFonts w:ascii="Arial" w:hAnsi="Arial" w:cs="Arial"/>
          <w:b/>
          <w:sz w:val="20"/>
          <w:szCs w:val="20"/>
        </w:rPr>
        <w:t>OBVEZNOSTI</w:t>
      </w:r>
      <w:r w:rsidR="00895BC5" w:rsidRPr="00283CC0">
        <w:rPr>
          <w:rFonts w:ascii="Arial" w:hAnsi="Arial" w:cs="Arial"/>
          <w:b/>
          <w:sz w:val="20"/>
          <w:szCs w:val="20"/>
        </w:rPr>
        <w:t>- BANČNA GARANCIJA</w:t>
      </w:r>
    </w:p>
    <w:p w14:paraId="16A0B888" w14:textId="77777777" w:rsidR="008707D8" w:rsidRPr="00283CC0" w:rsidRDefault="008707D8" w:rsidP="008707D8">
      <w:pPr>
        <w:spacing w:line="0" w:lineRule="atLeast"/>
        <w:rPr>
          <w:rFonts w:ascii="Arial" w:hAnsi="Arial" w:cs="Arial"/>
          <w:b/>
          <w:sz w:val="20"/>
          <w:szCs w:val="20"/>
        </w:rPr>
      </w:pPr>
    </w:p>
    <w:p w14:paraId="2ED40263" w14:textId="77777777" w:rsidR="008707D8" w:rsidRPr="00283CC0" w:rsidRDefault="008707D8" w:rsidP="008707D8">
      <w:pPr>
        <w:spacing w:line="0" w:lineRule="atLeast"/>
        <w:rPr>
          <w:rFonts w:ascii="Arial" w:hAnsi="Arial" w:cs="Arial"/>
          <w:b/>
          <w:sz w:val="20"/>
          <w:szCs w:val="20"/>
        </w:rPr>
      </w:pPr>
      <w:r w:rsidRPr="00283CC0">
        <w:rPr>
          <w:rFonts w:ascii="Arial" w:hAnsi="Arial" w:cs="Arial"/>
          <w:b/>
          <w:sz w:val="20"/>
          <w:szCs w:val="20"/>
        </w:rPr>
        <w:t>Naziv, naslov in SWIFT ključ banke</w:t>
      </w:r>
    </w:p>
    <w:p w14:paraId="166C66A9" w14:textId="77777777" w:rsidR="00895BC5" w:rsidRPr="00283CC0" w:rsidRDefault="00895BC5" w:rsidP="00895BC5">
      <w:pPr>
        <w:spacing w:after="160" w:line="0" w:lineRule="atLeast"/>
        <w:jc w:val="both"/>
        <w:rPr>
          <w:rFonts w:ascii="Arial" w:hAnsi="Arial" w:cs="Arial"/>
          <w:sz w:val="20"/>
          <w:szCs w:val="20"/>
          <w:u w:val="dotted"/>
          <w:shd w:val="clear" w:color="auto" w:fill="FFFFCC"/>
        </w:rPr>
      </w:pP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p>
    <w:p w14:paraId="57AB1AF0" w14:textId="77777777" w:rsidR="00895BC5" w:rsidRPr="00283CC0" w:rsidRDefault="00895BC5" w:rsidP="00895BC5">
      <w:pPr>
        <w:spacing w:after="160" w:line="0" w:lineRule="atLeast"/>
        <w:jc w:val="both"/>
        <w:rPr>
          <w:rFonts w:ascii="Arial" w:hAnsi="Arial" w:cs="Arial"/>
          <w:sz w:val="20"/>
          <w:szCs w:val="20"/>
          <w:u w:val="dotted"/>
          <w:shd w:val="clear" w:color="auto" w:fill="FFFFCC"/>
        </w:rPr>
      </w:pP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p>
    <w:p w14:paraId="5A355635" w14:textId="77777777" w:rsidR="00895BC5" w:rsidRPr="00283CC0" w:rsidRDefault="00895BC5" w:rsidP="00895BC5">
      <w:pPr>
        <w:spacing w:after="160" w:line="0" w:lineRule="atLeast"/>
        <w:jc w:val="both"/>
        <w:rPr>
          <w:rFonts w:ascii="Arial" w:hAnsi="Arial" w:cs="Arial"/>
          <w:b/>
          <w:sz w:val="20"/>
          <w:szCs w:val="20"/>
        </w:rPr>
      </w:pP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color w:val="000000"/>
          <w:sz w:val="20"/>
          <w:szCs w:val="20"/>
          <w:shd w:val="clear" w:color="auto" w:fill="D9D9D9"/>
        </w:rPr>
        <w:tab/>
      </w:r>
      <w:r w:rsidRPr="00283CC0">
        <w:rPr>
          <w:rFonts w:ascii="Arial" w:hAnsi="Arial" w:cs="Arial"/>
          <w:b/>
          <w:sz w:val="20"/>
          <w:szCs w:val="20"/>
        </w:rPr>
        <w:tab/>
      </w:r>
      <w:r w:rsidRPr="00283CC0">
        <w:rPr>
          <w:rFonts w:ascii="Arial" w:hAnsi="Arial" w:cs="Arial"/>
          <w:b/>
          <w:sz w:val="20"/>
          <w:szCs w:val="20"/>
        </w:rPr>
        <w:tab/>
      </w:r>
    </w:p>
    <w:p w14:paraId="4B39141B" w14:textId="77777777" w:rsidR="00895BC5" w:rsidRPr="00283CC0" w:rsidRDefault="00895BC5" w:rsidP="008707D8">
      <w:pPr>
        <w:spacing w:line="0" w:lineRule="atLeast"/>
        <w:rPr>
          <w:rFonts w:ascii="Arial" w:hAnsi="Arial" w:cs="Arial"/>
          <w:b/>
          <w:sz w:val="20"/>
          <w:szCs w:val="20"/>
        </w:rPr>
      </w:pPr>
    </w:p>
    <w:p w14:paraId="67C53C61" w14:textId="77777777" w:rsidR="008707D8" w:rsidRPr="00283CC0" w:rsidRDefault="008707D8" w:rsidP="008707D8">
      <w:pPr>
        <w:spacing w:line="0" w:lineRule="atLeast"/>
        <w:rPr>
          <w:rFonts w:ascii="Arial" w:hAnsi="Arial" w:cs="Arial"/>
          <w:b/>
          <w:sz w:val="20"/>
          <w:szCs w:val="20"/>
        </w:rPr>
      </w:pPr>
      <w:r w:rsidRPr="00283CC0">
        <w:rPr>
          <w:rFonts w:ascii="Arial" w:hAnsi="Arial" w:cs="Arial"/>
          <w:b/>
          <w:sz w:val="20"/>
          <w:szCs w:val="20"/>
        </w:rPr>
        <w:t>Naziv in naslov naročnika javnega naročila</w:t>
      </w:r>
    </w:p>
    <w:p w14:paraId="14AA36A6"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SŽ – Vleka in tehnika, d.o.o.</w:t>
      </w:r>
    </w:p>
    <w:p w14:paraId="60FF36E0"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Zaloška cesta 217</w:t>
      </w:r>
    </w:p>
    <w:p w14:paraId="39E90E89"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1000 Ljubljana</w:t>
      </w:r>
    </w:p>
    <w:p w14:paraId="3CDF6B78" w14:textId="77777777" w:rsidR="00085CBC" w:rsidRPr="00283CC0" w:rsidRDefault="00085CBC" w:rsidP="008707D8">
      <w:pPr>
        <w:spacing w:line="0" w:lineRule="atLeast"/>
        <w:rPr>
          <w:rFonts w:ascii="Arial" w:hAnsi="Arial" w:cs="Arial"/>
          <w:sz w:val="20"/>
          <w:szCs w:val="20"/>
        </w:rPr>
      </w:pPr>
    </w:p>
    <w:p w14:paraId="622AC24B" w14:textId="77777777" w:rsidR="008707D8" w:rsidRPr="00283CC0" w:rsidRDefault="008707D8" w:rsidP="008707D8">
      <w:pPr>
        <w:spacing w:line="0" w:lineRule="atLeast"/>
        <w:rPr>
          <w:rFonts w:ascii="Arial" w:hAnsi="Arial" w:cs="Arial"/>
          <w:b/>
          <w:sz w:val="20"/>
          <w:szCs w:val="20"/>
        </w:rPr>
      </w:pPr>
      <w:r w:rsidRPr="00283CC0">
        <w:rPr>
          <w:rFonts w:ascii="Arial" w:hAnsi="Arial" w:cs="Arial"/>
          <w:b/>
          <w:sz w:val="20"/>
          <w:szCs w:val="20"/>
        </w:rPr>
        <w:t>Datum izdaje zavarovanja</w:t>
      </w:r>
    </w:p>
    <w:p w14:paraId="1D6CA013" w14:textId="77777777" w:rsidR="008707D8" w:rsidRPr="00283CC0" w:rsidRDefault="008707D8" w:rsidP="008707D8">
      <w:pPr>
        <w:spacing w:line="0" w:lineRule="atLeast"/>
        <w:rPr>
          <w:rFonts w:ascii="Arial" w:hAnsi="Arial" w:cs="Arial"/>
          <w:sz w:val="20"/>
          <w:szCs w:val="20"/>
          <w:u w:val="dotted"/>
          <w:shd w:val="clear" w:color="auto" w:fill="FFFFCC"/>
        </w:rPr>
      </w:pP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p>
    <w:p w14:paraId="6B45B0CC"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Vrsta garancije:</w:t>
      </w:r>
      <w:r w:rsidRPr="00283CC0">
        <w:rPr>
          <w:rFonts w:ascii="Arial" w:hAnsi="Arial" w:cs="Arial"/>
          <w:sz w:val="20"/>
          <w:szCs w:val="20"/>
        </w:rPr>
        <w:t xml:space="preserve"> bančna garancija za dobro izvedbo pogodbenih obveznosti</w:t>
      </w:r>
    </w:p>
    <w:p w14:paraId="6B65E9A8"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Številka garancije: </w:t>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Fonts w:ascii="Arial" w:hAnsi="Arial" w:cs="Arial"/>
          <w:sz w:val="20"/>
          <w:szCs w:val="20"/>
        </w:rPr>
        <w:t>(vpiše se številka zavarovanja)</w:t>
      </w:r>
    </w:p>
    <w:p w14:paraId="068BFD80"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Garant:</w:t>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Fonts w:ascii="Arial" w:hAnsi="Arial" w:cs="Arial"/>
          <w:sz w:val="20"/>
          <w:szCs w:val="20"/>
        </w:rPr>
        <w:t xml:space="preserve"> (vpiše se ime in naslov banke v kraju izdaje)</w:t>
      </w:r>
    </w:p>
    <w:p w14:paraId="7210884A"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NAROČNIK: </w:t>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Style w:val="A5"/>
          <w:rFonts w:ascii="Arial" w:hAnsi="Arial" w:cs="Arial"/>
          <w:sz w:val="20"/>
          <w:szCs w:val="20"/>
          <w:shd w:val="clear" w:color="auto" w:fill="D9D9D9"/>
        </w:rPr>
        <w:tab/>
      </w:r>
      <w:r w:rsidRPr="00283CC0">
        <w:rPr>
          <w:rFonts w:ascii="Arial" w:hAnsi="Arial" w:cs="Arial"/>
          <w:sz w:val="20"/>
          <w:szCs w:val="20"/>
        </w:rPr>
        <w:t>(vpiše se ime in naslov naročnika zavarovanja, tj. v postopku javnega naročanja izbranega ponudnika)</w:t>
      </w:r>
    </w:p>
    <w:p w14:paraId="428BD614"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UPRAVIČENEC:</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naročnika javnega naročila)</w:t>
      </w:r>
    </w:p>
    <w:p w14:paraId="73559B82"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OSNOVNI POSEL: </w:t>
      </w:r>
      <w:r w:rsidRPr="00283CC0">
        <w:rPr>
          <w:rFonts w:ascii="Arial" w:hAnsi="Arial" w:cs="Arial"/>
          <w:sz w:val="20"/>
          <w:szCs w:val="20"/>
        </w:rPr>
        <w:t xml:space="preserve">obveznost naročnika zavarovanja iz pogodbe št.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z dne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številko in datum pogodbe o izvedbi javnega naročila, sklenjene na podlagi postopka z oznako XXXXXX) za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predmet javnega naročila)</w:t>
      </w:r>
    </w:p>
    <w:p w14:paraId="2E6474A0"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ZNESEK IN VALUTA: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najvišji znesek s številko in besedo ter valuta)</w:t>
      </w:r>
    </w:p>
    <w:p w14:paraId="0D1AA1F0" w14:textId="77777777" w:rsidR="00085CBC" w:rsidRPr="00283CC0"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LISTINE, KI JIH JE POLEG IZJAVE TREBA PRILOŽITI ZAHTEVI ZA PLAČILO IN SE IZRECNO ZAHTEVAJO V SPODNJEM BESEDILU: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(nobena/navede se listina)</w:t>
      </w:r>
    </w:p>
    <w:p w14:paraId="47960DC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JEZIK V ZAHTEVANIH LISTINAH:</w:t>
      </w:r>
      <w:r w:rsidRPr="00283CC0">
        <w:rPr>
          <w:rFonts w:ascii="Arial" w:hAnsi="Arial" w:cs="Arial"/>
          <w:sz w:val="20"/>
          <w:szCs w:val="20"/>
        </w:rPr>
        <w:t xml:space="preserve"> slovenski</w:t>
      </w:r>
    </w:p>
    <w:p w14:paraId="629AEA06"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OBLIKA PREDLOŽITVE:</w:t>
      </w:r>
      <w:r w:rsidRPr="00283CC0">
        <w:rPr>
          <w:rFonts w:ascii="Arial" w:hAnsi="Arial" w:cs="Arial"/>
          <w:sz w:val="20"/>
          <w:szCs w:val="20"/>
        </w:rPr>
        <w:t xml:space="preserve"> v papirni obliki s priporočeno pošto ali katerokoli obliko hitre pošte ali v elektronski obliki po SWIFT sistemu na naslov </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(navede se SWIFT naslova garanta)</w:t>
      </w:r>
    </w:p>
    <w:p w14:paraId="6C10CF8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KRAJ PREDLOŽITVE: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 xml:space="preserve">DATUM VELJAVNOSTI: </w:t>
      </w:r>
      <w:r w:rsidR="00031A30" w:rsidRPr="00283CC0">
        <w:rPr>
          <w:rFonts w:ascii="Arial" w:hAnsi="Arial" w:cs="Arial"/>
          <w:sz w:val="20"/>
          <w:szCs w:val="20"/>
        </w:rPr>
        <w:fldChar w:fldCharType="begin">
          <w:ffData>
            <w:name w:val="Besedilo2"/>
            <w:enabled/>
            <w:calcOnExit w:val="0"/>
            <w:textInput>
              <w:default w:val="DD. MM. LLLL"/>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DD. MM. LLLL</w:t>
      </w:r>
      <w:r w:rsidR="00031A30" w:rsidRPr="00283CC0">
        <w:rPr>
          <w:rFonts w:ascii="Arial" w:hAnsi="Arial" w:cs="Arial"/>
          <w:sz w:val="20"/>
          <w:szCs w:val="20"/>
        </w:rPr>
        <w:fldChar w:fldCharType="end"/>
      </w:r>
      <w:r w:rsidRPr="00283CC0">
        <w:rPr>
          <w:rFonts w:ascii="Arial" w:hAnsi="Arial" w:cs="Arial"/>
          <w:sz w:val="20"/>
          <w:szCs w:val="20"/>
        </w:rPr>
        <w:t xml:space="preserve"> (vpiše se datum zapadlosti zavarovanja)</w:t>
      </w:r>
    </w:p>
    <w:p w14:paraId="4A46AAF1"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283CC0"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283CC0">
        <w:rPr>
          <w:rFonts w:ascii="Arial" w:hAnsi="Arial" w:cs="Arial"/>
          <w:b/>
          <w:sz w:val="20"/>
          <w:szCs w:val="20"/>
        </w:rPr>
        <w:t>STRANKA, KI JE DOLŽNA PLAČATI STROŠKE:</w:t>
      </w:r>
      <w:r w:rsidR="00031A30" w:rsidRPr="00283CC0">
        <w:rPr>
          <w:rFonts w:ascii="Arial" w:hAnsi="Arial" w:cs="Arial"/>
          <w:sz w:val="20"/>
          <w:szCs w:val="20"/>
        </w:rPr>
        <w:fldChar w:fldCharType="begin">
          <w:ffData>
            <w:name w:val="Besedilo2"/>
            <w:enabled/>
            <w:calcOnExit w:val="0"/>
            <w:textInput/>
          </w:ffData>
        </w:fldChar>
      </w:r>
      <w:r w:rsidRPr="00283CC0">
        <w:rPr>
          <w:rFonts w:ascii="Arial" w:hAnsi="Arial" w:cs="Arial"/>
          <w:sz w:val="20"/>
          <w:szCs w:val="20"/>
        </w:rPr>
        <w:instrText xml:space="preserve"> FORMTEXT </w:instrText>
      </w:r>
      <w:r w:rsidR="00031A30" w:rsidRPr="00283CC0">
        <w:rPr>
          <w:rFonts w:ascii="Arial" w:hAnsi="Arial" w:cs="Arial"/>
          <w:sz w:val="20"/>
          <w:szCs w:val="20"/>
        </w:rPr>
      </w:r>
      <w:r w:rsidR="00031A30" w:rsidRPr="00283CC0">
        <w:rPr>
          <w:rFonts w:ascii="Arial" w:hAnsi="Arial" w:cs="Arial"/>
          <w:sz w:val="20"/>
          <w:szCs w:val="20"/>
        </w:rPr>
        <w:fldChar w:fldCharType="separate"/>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Pr="00283CC0">
        <w:rPr>
          <w:rFonts w:ascii="Arial" w:hAnsi="Arial" w:cs="Arial"/>
          <w:noProof/>
          <w:sz w:val="20"/>
          <w:szCs w:val="20"/>
        </w:rPr>
        <w:t> </w:t>
      </w:r>
      <w:r w:rsidR="00031A30" w:rsidRPr="00283CC0">
        <w:rPr>
          <w:rFonts w:ascii="Arial" w:hAnsi="Arial" w:cs="Arial"/>
          <w:sz w:val="20"/>
          <w:szCs w:val="20"/>
        </w:rPr>
        <w:fldChar w:fldCharType="end"/>
      </w:r>
      <w:r w:rsidRPr="00283CC0">
        <w:rPr>
          <w:rFonts w:ascii="Arial" w:hAnsi="Arial" w:cs="Arial"/>
          <w:sz w:val="20"/>
          <w:szCs w:val="20"/>
        </w:rPr>
        <w:t xml:space="preserve"> (vpiše se ime naročnika zavarovanja, tj. v postopku javnega naročanja izbranega ponudnika)</w:t>
      </w:r>
    </w:p>
    <w:p w14:paraId="148CD77E" w14:textId="77777777" w:rsidR="00085CBC" w:rsidRPr="00283CC0" w:rsidRDefault="00085CBC" w:rsidP="008707D8">
      <w:pPr>
        <w:spacing w:line="0" w:lineRule="atLeast"/>
        <w:rPr>
          <w:rFonts w:ascii="Arial" w:hAnsi="Arial" w:cs="Arial"/>
          <w:sz w:val="20"/>
          <w:szCs w:val="20"/>
        </w:rPr>
      </w:pPr>
    </w:p>
    <w:p w14:paraId="7A33C0A8"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283CC0">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283CC0" w:rsidRDefault="00E50FA3" w:rsidP="008707D8">
      <w:pPr>
        <w:spacing w:line="0" w:lineRule="atLeast"/>
        <w:rPr>
          <w:rFonts w:ascii="Arial" w:hAnsi="Arial" w:cs="Arial"/>
          <w:sz w:val="20"/>
          <w:szCs w:val="20"/>
        </w:rPr>
      </w:pPr>
    </w:p>
    <w:p w14:paraId="0785C542"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Morebitne spore v zvezi s tem zavarovanjem rešuje stvarno pristojno sodišče v Ljubljani po slovenskem pravu.</w:t>
      </w:r>
    </w:p>
    <w:p w14:paraId="31ED2921" w14:textId="77777777" w:rsidR="00E50FA3" w:rsidRPr="00283CC0" w:rsidRDefault="00E50FA3" w:rsidP="008707D8">
      <w:pPr>
        <w:spacing w:line="0" w:lineRule="atLeast"/>
        <w:rPr>
          <w:rFonts w:ascii="Arial" w:hAnsi="Arial" w:cs="Arial"/>
          <w:sz w:val="20"/>
          <w:szCs w:val="20"/>
        </w:rPr>
      </w:pPr>
    </w:p>
    <w:p w14:paraId="724F9AA5" w14:textId="77777777"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Za to zavarovanje veljajo Enotna pravila za garancije na poziv (EPGP) revizija iz leta 2010, izdana pri MTZ pod št. 758.</w:t>
      </w:r>
    </w:p>
    <w:p w14:paraId="72ECACF7" w14:textId="4A0439BB" w:rsidR="009A51CF" w:rsidRPr="00283CC0" w:rsidRDefault="009A51CF" w:rsidP="008707D8">
      <w:pPr>
        <w:spacing w:line="0" w:lineRule="atLeast"/>
        <w:rPr>
          <w:rFonts w:ascii="Arial" w:hAnsi="Arial" w:cs="Arial"/>
          <w:sz w:val="20"/>
          <w:szCs w:val="20"/>
        </w:rPr>
      </w:pPr>
    </w:p>
    <w:p w14:paraId="1F279D8B" w14:textId="4DD39278" w:rsidR="00C70D64" w:rsidRPr="00283CC0" w:rsidRDefault="00C70D64" w:rsidP="008707D8">
      <w:pPr>
        <w:spacing w:line="0" w:lineRule="atLeast"/>
        <w:rPr>
          <w:rFonts w:ascii="Arial" w:hAnsi="Arial" w:cs="Arial"/>
          <w:sz w:val="20"/>
          <w:szCs w:val="20"/>
        </w:rPr>
      </w:pPr>
    </w:p>
    <w:p w14:paraId="48A6EF8B" w14:textId="77777777" w:rsidR="00C70D64" w:rsidRPr="00283CC0" w:rsidRDefault="00C70D64" w:rsidP="008707D8">
      <w:pPr>
        <w:spacing w:line="0" w:lineRule="atLeast"/>
        <w:rPr>
          <w:rFonts w:ascii="Arial" w:hAnsi="Arial" w:cs="Arial"/>
          <w:sz w:val="20"/>
          <w:szCs w:val="20"/>
        </w:rPr>
      </w:pPr>
    </w:p>
    <w:p w14:paraId="7CB477D6" w14:textId="77777777" w:rsidR="008707D8" w:rsidRPr="00283CC0" w:rsidRDefault="008707D8" w:rsidP="008707D8">
      <w:pPr>
        <w:spacing w:line="0" w:lineRule="atLeast"/>
        <w:rPr>
          <w:rFonts w:ascii="Arial" w:hAnsi="Arial" w:cs="Arial"/>
          <w:sz w:val="20"/>
          <w:szCs w:val="20"/>
        </w:rPr>
      </w:pPr>
    </w:p>
    <w:p w14:paraId="3266538A" w14:textId="137DB860" w:rsidR="008707D8" w:rsidRPr="00283CC0" w:rsidRDefault="008707D8" w:rsidP="008707D8">
      <w:pPr>
        <w:spacing w:line="0" w:lineRule="atLeast"/>
        <w:rPr>
          <w:rFonts w:ascii="Arial" w:hAnsi="Arial" w:cs="Arial"/>
          <w:sz w:val="20"/>
          <w:szCs w:val="20"/>
        </w:rPr>
      </w:pP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00452637" w:rsidRPr="00283CC0">
        <w:rPr>
          <w:rFonts w:ascii="Arial" w:hAnsi="Arial" w:cs="Arial"/>
          <w:sz w:val="20"/>
          <w:szCs w:val="20"/>
        </w:rPr>
        <w:t xml:space="preserve">            </w:t>
      </w:r>
      <w:r w:rsidRPr="00283CC0">
        <w:rPr>
          <w:rFonts w:ascii="Arial" w:hAnsi="Arial" w:cs="Arial"/>
          <w:sz w:val="20"/>
          <w:szCs w:val="20"/>
        </w:rPr>
        <w:t>Garant</w:t>
      </w:r>
    </w:p>
    <w:p w14:paraId="1A9FA648" w14:textId="77777777" w:rsidR="008707D8" w:rsidRPr="00283CC0" w:rsidRDefault="008707D8" w:rsidP="008707D8">
      <w:pPr>
        <w:spacing w:line="0" w:lineRule="atLeast"/>
        <w:rPr>
          <w:rFonts w:ascii="Arial" w:hAnsi="Arial" w:cs="Arial"/>
          <w:color w:val="FF0000"/>
          <w:sz w:val="20"/>
          <w:szCs w:val="20"/>
        </w:rPr>
      </w:pP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 xml:space="preserve">        (žig in podpis)</w:t>
      </w:r>
    </w:p>
    <w:p w14:paraId="79BAE721" w14:textId="77777777" w:rsidR="00326741" w:rsidRPr="00283CC0"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283CC0"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283CC0"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283CC0"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283CC0"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283CC0"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283CC0" w:rsidRDefault="00785BD8" w:rsidP="00785BD8">
      <w:pPr>
        <w:pStyle w:val="Default"/>
        <w:rPr>
          <w:rFonts w:ascii="Arial" w:hAnsi="Arial" w:cs="Arial"/>
          <w:b/>
          <w:bCs/>
          <w:iCs/>
          <w:sz w:val="20"/>
          <w:szCs w:val="20"/>
          <w:shd w:val="clear" w:color="auto" w:fill="FFFFFF"/>
          <w:lang w:eastAsia="ko-KR"/>
        </w:rPr>
      </w:pPr>
    </w:p>
    <w:p w14:paraId="0A0E52A8" w14:textId="77777777" w:rsidR="00785BD8" w:rsidRPr="00283CC0" w:rsidRDefault="00785BD8" w:rsidP="007143EA">
      <w:pPr>
        <w:pStyle w:val="Default"/>
        <w:rPr>
          <w:rFonts w:ascii="Arial" w:hAnsi="Arial" w:cs="Arial"/>
          <w:b/>
          <w:bCs/>
          <w:iCs/>
          <w:sz w:val="20"/>
          <w:szCs w:val="20"/>
          <w:shd w:val="clear" w:color="auto" w:fill="FFFFFF"/>
          <w:lang w:eastAsia="ko-KR"/>
        </w:rPr>
      </w:pPr>
    </w:p>
    <w:p w14:paraId="6285A449" w14:textId="77777777" w:rsidR="00785BD8" w:rsidRPr="00283CC0" w:rsidRDefault="00785BD8" w:rsidP="007143EA">
      <w:pPr>
        <w:pStyle w:val="Default"/>
        <w:rPr>
          <w:rFonts w:ascii="Arial" w:hAnsi="Arial" w:cs="Arial"/>
          <w:b/>
          <w:bCs/>
          <w:iCs/>
          <w:sz w:val="20"/>
          <w:szCs w:val="20"/>
          <w:shd w:val="clear" w:color="auto" w:fill="FFFFFF"/>
          <w:lang w:eastAsia="ko-KR"/>
        </w:rPr>
      </w:pPr>
    </w:p>
    <w:p w14:paraId="3BFC79A2" w14:textId="77777777" w:rsidR="00525AAF" w:rsidRPr="00283CC0" w:rsidRDefault="00525AAF" w:rsidP="007143EA">
      <w:pPr>
        <w:pStyle w:val="Default"/>
        <w:rPr>
          <w:rFonts w:ascii="Arial" w:hAnsi="Arial" w:cs="Arial"/>
          <w:b/>
          <w:bCs/>
          <w:iCs/>
          <w:sz w:val="20"/>
          <w:szCs w:val="20"/>
          <w:shd w:val="clear" w:color="auto" w:fill="FFFFFF"/>
          <w:lang w:eastAsia="ko-KR"/>
        </w:rPr>
      </w:pPr>
    </w:p>
    <w:p w14:paraId="5FD31204" w14:textId="77777777" w:rsidR="00525AAF" w:rsidRPr="00283CC0" w:rsidRDefault="00525AAF" w:rsidP="007143EA">
      <w:pPr>
        <w:pStyle w:val="Default"/>
        <w:rPr>
          <w:rFonts w:ascii="Arial" w:hAnsi="Arial" w:cs="Arial"/>
          <w:b/>
          <w:bCs/>
          <w:iCs/>
          <w:sz w:val="20"/>
          <w:szCs w:val="20"/>
          <w:shd w:val="clear" w:color="auto" w:fill="FFFFFF"/>
          <w:lang w:eastAsia="ko-KR"/>
        </w:rPr>
      </w:pPr>
    </w:p>
    <w:p w14:paraId="3F671F4F" w14:textId="77777777" w:rsidR="00D12A85" w:rsidRPr="00283CC0" w:rsidRDefault="00D12A85" w:rsidP="007143EA">
      <w:pPr>
        <w:pStyle w:val="Default"/>
        <w:rPr>
          <w:rFonts w:ascii="Arial" w:hAnsi="Arial" w:cs="Arial"/>
          <w:b/>
          <w:bCs/>
          <w:iCs/>
          <w:sz w:val="20"/>
          <w:szCs w:val="20"/>
          <w:shd w:val="clear" w:color="auto" w:fill="FFFFFF"/>
          <w:lang w:eastAsia="ko-KR"/>
        </w:rPr>
      </w:pPr>
    </w:p>
    <w:p w14:paraId="7228FD34" w14:textId="77777777" w:rsidR="00D12A85" w:rsidRDefault="00D12A85" w:rsidP="007143EA">
      <w:pPr>
        <w:pStyle w:val="Default"/>
        <w:rPr>
          <w:rFonts w:ascii="Arial" w:hAnsi="Arial" w:cs="Arial"/>
          <w:b/>
          <w:bCs/>
          <w:iCs/>
          <w:sz w:val="20"/>
          <w:szCs w:val="20"/>
          <w:shd w:val="clear" w:color="auto" w:fill="FFFFFF"/>
          <w:lang w:eastAsia="ko-KR"/>
        </w:rPr>
      </w:pPr>
    </w:p>
    <w:p w14:paraId="75B2782B" w14:textId="77777777" w:rsidR="00283CC0" w:rsidRDefault="00283CC0" w:rsidP="007143EA">
      <w:pPr>
        <w:pStyle w:val="Default"/>
        <w:rPr>
          <w:rFonts w:ascii="Arial" w:hAnsi="Arial" w:cs="Arial"/>
          <w:b/>
          <w:bCs/>
          <w:iCs/>
          <w:sz w:val="20"/>
          <w:szCs w:val="20"/>
          <w:shd w:val="clear" w:color="auto" w:fill="FFFFFF"/>
          <w:lang w:eastAsia="ko-KR"/>
        </w:rPr>
      </w:pPr>
    </w:p>
    <w:p w14:paraId="111A557A" w14:textId="77777777" w:rsidR="00283CC0" w:rsidRDefault="00283CC0" w:rsidP="007143EA">
      <w:pPr>
        <w:pStyle w:val="Default"/>
        <w:rPr>
          <w:rFonts w:ascii="Arial" w:hAnsi="Arial" w:cs="Arial"/>
          <w:b/>
          <w:bCs/>
          <w:iCs/>
          <w:sz w:val="20"/>
          <w:szCs w:val="20"/>
          <w:shd w:val="clear" w:color="auto" w:fill="FFFFFF"/>
          <w:lang w:eastAsia="ko-KR"/>
        </w:rPr>
      </w:pPr>
    </w:p>
    <w:p w14:paraId="3A4DE8EF" w14:textId="77777777" w:rsidR="00283CC0" w:rsidRDefault="00283CC0" w:rsidP="007143EA">
      <w:pPr>
        <w:pStyle w:val="Default"/>
        <w:rPr>
          <w:rFonts w:ascii="Arial" w:hAnsi="Arial" w:cs="Arial"/>
          <w:b/>
          <w:bCs/>
          <w:iCs/>
          <w:sz w:val="20"/>
          <w:szCs w:val="20"/>
          <w:shd w:val="clear" w:color="auto" w:fill="FFFFFF"/>
          <w:lang w:eastAsia="ko-KR"/>
        </w:rPr>
      </w:pPr>
    </w:p>
    <w:p w14:paraId="59EDFAD4" w14:textId="77777777" w:rsidR="00283CC0" w:rsidRDefault="00283CC0" w:rsidP="007143EA">
      <w:pPr>
        <w:pStyle w:val="Default"/>
        <w:rPr>
          <w:rFonts w:ascii="Arial" w:hAnsi="Arial" w:cs="Arial"/>
          <w:b/>
          <w:bCs/>
          <w:iCs/>
          <w:sz w:val="20"/>
          <w:szCs w:val="20"/>
          <w:shd w:val="clear" w:color="auto" w:fill="FFFFFF"/>
          <w:lang w:eastAsia="ko-KR"/>
        </w:rPr>
      </w:pPr>
    </w:p>
    <w:p w14:paraId="19BC8756" w14:textId="77777777" w:rsidR="00283CC0" w:rsidRDefault="00283CC0" w:rsidP="007143EA">
      <w:pPr>
        <w:pStyle w:val="Default"/>
        <w:rPr>
          <w:rFonts w:ascii="Arial" w:hAnsi="Arial" w:cs="Arial"/>
          <w:b/>
          <w:bCs/>
          <w:iCs/>
          <w:sz w:val="20"/>
          <w:szCs w:val="20"/>
          <w:shd w:val="clear" w:color="auto" w:fill="FFFFFF"/>
          <w:lang w:eastAsia="ko-KR"/>
        </w:rPr>
      </w:pPr>
    </w:p>
    <w:p w14:paraId="70A0AC6E" w14:textId="77777777" w:rsidR="00283CC0" w:rsidRDefault="00283CC0" w:rsidP="007143EA">
      <w:pPr>
        <w:pStyle w:val="Default"/>
        <w:rPr>
          <w:rFonts w:ascii="Arial" w:hAnsi="Arial" w:cs="Arial"/>
          <w:b/>
          <w:bCs/>
          <w:iCs/>
          <w:sz w:val="20"/>
          <w:szCs w:val="20"/>
          <w:shd w:val="clear" w:color="auto" w:fill="FFFFFF"/>
          <w:lang w:eastAsia="ko-KR"/>
        </w:rPr>
      </w:pPr>
    </w:p>
    <w:p w14:paraId="5F03EF05" w14:textId="77777777" w:rsidR="00283CC0" w:rsidRDefault="00283CC0" w:rsidP="007143EA">
      <w:pPr>
        <w:pStyle w:val="Default"/>
        <w:rPr>
          <w:rFonts w:ascii="Arial" w:hAnsi="Arial" w:cs="Arial"/>
          <w:b/>
          <w:bCs/>
          <w:iCs/>
          <w:sz w:val="20"/>
          <w:szCs w:val="20"/>
          <w:shd w:val="clear" w:color="auto" w:fill="FFFFFF"/>
          <w:lang w:eastAsia="ko-KR"/>
        </w:rPr>
      </w:pPr>
    </w:p>
    <w:p w14:paraId="34F584C9" w14:textId="77777777" w:rsidR="00283CC0" w:rsidRDefault="00283CC0" w:rsidP="007143EA">
      <w:pPr>
        <w:pStyle w:val="Default"/>
        <w:rPr>
          <w:rFonts w:ascii="Arial" w:hAnsi="Arial" w:cs="Arial"/>
          <w:b/>
          <w:bCs/>
          <w:iCs/>
          <w:sz w:val="20"/>
          <w:szCs w:val="20"/>
          <w:shd w:val="clear" w:color="auto" w:fill="FFFFFF"/>
          <w:lang w:eastAsia="ko-KR"/>
        </w:rPr>
      </w:pPr>
    </w:p>
    <w:p w14:paraId="49F3D10F" w14:textId="77777777" w:rsidR="00283CC0" w:rsidRDefault="00283CC0" w:rsidP="007143EA">
      <w:pPr>
        <w:pStyle w:val="Default"/>
        <w:rPr>
          <w:rFonts w:ascii="Arial" w:hAnsi="Arial" w:cs="Arial"/>
          <w:b/>
          <w:bCs/>
          <w:iCs/>
          <w:sz w:val="20"/>
          <w:szCs w:val="20"/>
          <w:shd w:val="clear" w:color="auto" w:fill="FFFFFF"/>
          <w:lang w:eastAsia="ko-KR"/>
        </w:rPr>
      </w:pPr>
    </w:p>
    <w:p w14:paraId="29A81593" w14:textId="77777777" w:rsidR="00283CC0" w:rsidRDefault="00283CC0" w:rsidP="007143EA">
      <w:pPr>
        <w:pStyle w:val="Default"/>
        <w:rPr>
          <w:rFonts w:ascii="Arial" w:hAnsi="Arial" w:cs="Arial"/>
          <w:b/>
          <w:bCs/>
          <w:iCs/>
          <w:sz w:val="20"/>
          <w:szCs w:val="20"/>
          <w:shd w:val="clear" w:color="auto" w:fill="FFFFFF"/>
          <w:lang w:eastAsia="ko-KR"/>
        </w:rPr>
      </w:pPr>
    </w:p>
    <w:p w14:paraId="30507C2C" w14:textId="77777777" w:rsidR="00283CC0" w:rsidRDefault="00283CC0" w:rsidP="007143EA">
      <w:pPr>
        <w:pStyle w:val="Default"/>
        <w:rPr>
          <w:rFonts w:ascii="Arial" w:hAnsi="Arial" w:cs="Arial"/>
          <w:b/>
          <w:bCs/>
          <w:iCs/>
          <w:sz w:val="20"/>
          <w:szCs w:val="20"/>
          <w:shd w:val="clear" w:color="auto" w:fill="FFFFFF"/>
          <w:lang w:eastAsia="ko-KR"/>
        </w:rPr>
      </w:pPr>
    </w:p>
    <w:p w14:paraId="1AB880AC" w14:textId="77777777" w:rsidR="00283CC0" w:rsidRDefault="00283CC0" w:rsidP="007143EA">
      <w:pPr>
        <w:pStyle w:val="Default"/>
        <w:rPr>
          <w:rFonts w:ascii="Arial" w:hAnsi="Arial" w:cs="Arial"/>
          <w:b/>
          <w:bCs/>
          <w:iCs/>
          <w:sz w:val="20"/>
          <w:szCs w:val="20"/>
          <w:shd w:val="clear" w:color="auto" w:fill="FFFFFF"/>
          <w:lang w:eastAsia="ko-KR"/>
        </w:rPr>
      </w:pPr>
    </w:p>
    <w:p w14:paraId="332D1469" w14:textId="77777777" w:rsidR="00283CC0" w:rsidRDefault="00283CC0" w:rsidP="007143EA">
      <w:pPr>
        <w:pStyle w:val="Default"/>
        <w:rPr>
          <w:rFonts w:ascii="Arial" w:hAnsi="Arial" w:cs="Arial"/>
          <w:b/>
          <w:bCs/>
          <w:iCs/>
          <w:sz w:val="20"/>
          <w:szCs w:val="20"/>
          <w:shd w:val="clear" w:color="auto" w:fill="FFFFFF"/>
          <w:lang w:eastAsia="ko-KR"/>
        </w:rPr>
      </w:pPr>
    </w:p>
    <w:p w14:paraId="6374D663" w14:textId="77777777" w:rsidR="00283CC0" w:rsidRDefault="00283CC0" w:rsidP="007143EA">
      <w:pPr>
        <w:pStyle w:val="Default"/>
        <w:rPr>
          <w:rFonts w:ascii="Arial" w:hAnsi="Arial" w:cs="Arial"/>
          <w:b/>
          <w:bCs/>
          <w:iCs/>
          <w:sz w:val="20"/>
          <w:szCs w:val="20"/>
          <w:shd w:val="clear" w:color="auto" w:fill="FFFFFF"/>
          <w:lang w:eastAsia="ko-KR"/>
        </w:rPr>
      </w:pPr>
    </w:p>
    <w:p w14:paraId="1451706E" w14:textId="77777777" w:rsidR="00283CC0" w:rsidRDefault="00283CC0" w:rsidP="007143EA">
      <w:pPr>
        <w:pStyle w:val="Default"/>
        <w:rPr>
          <w:rFonts w:ascii="Arial" w:hAnsi="Arial" w:cs="Arial"/>
          <w:b/>
          <w:bCs/>
          <w:iCs/>
          <w:sz w:val="20"/>
          <w:szCs w:val="20"/>
          <w:shd w:val="clear" w:color="auto" w:fill="FFFFFF"/>
          <w:lang w:eastAsia="ko-KR"/>
        </w:rPr>
      </w:pPr>
    </w:p>
    <w:p w14:paraId="1352E4FC" w14:textId="77777777" w:rsidR="00283CC0" w:rsidRDefault="00283CC0" w:rsidP="007143EA">
      <w:pPr>
        <w:pStyle w:val="Default"/>
        <w:rPr>
          <w:rFonts w:ascii="Arial" w:hAnsi="Arial" w:cs="Arial"/>
          <w:b/>
          <w:bCs/>
          <w:iCs/>
          <w:sz w:val="20"/>
          <w:szCs w:val="20"/>
          <w:shd w:val="clear" w:color="auto" w:fill="FFFFFF"/>
          <w:lang w:eastAsia="ko-KR"/>
        </w:rPr>
      </w:pPr>
    </w:p>
    <w:p w14:paraId="6E2753C9" w14:textId="77777777" w:rsidR="00283CC0" w:rsidRDefault="00283CC0" w:rsidP="007143EA">
      <w:pPr>
        <w:pStyle w:val="Default"/>
        <w:rPr>
          <w:rFonts w:ascii="Arial" w:hAnsi="Arial" w:cs="Arial"/>
          <w:b/>
          <w:bCs/>
          <w:iCs/>
          <w:sz w:val="20"/>
          <w:szCs w:val="20"/>
          <w:shd w:val="clear" w:color="auto" w:fill="FFFFFF"/>
          <w:lang w:eastAsia="ko-KR"/>
        </w:rPr>
      </w:pPr>
    </w:p>
    <w:p w14:paraId="75C647B8" w14:textId="77777777" w:rsidR="00283CC0" w:rsidRDefault="00283CC0" w:rsidP="007143EA">
      <w:pPr>
        <w:pStyle w:val="Default"/>
        <w:rPr>
          <w:rFonts w:ascii="Arial" w:hAnsi="Arial" w:cs="Arial"/>
          <w:b/>
          <w:bCs/>
          <w:iCs/>
          <w:sz w:val="20"/>
          <w:szCs w:val="20"/>
          <w:shd w:val="clear" w:color="auto" w:fill="FFFFFF"/>
          <w:lang w:eastAsia="ko-KR"/>
        </w:rPr>
      </w:pPr>
    </w:p>
    <w:p w14:paraId="52BA47DE" w14:textId="77777777" w:rsidR="00283CC0" w:rsidRDefault="00283CC0" w:rsidP="007143EA">
      <w:pPr>
        <w:pStyle w:val="Default"/>
        <w:rPr>
          <w:rFonts w:ascii="Arial" w:hAnsi="Arial" w:cs="Arial"/>
          <w:b/>
          <w:bCs/>
          <w:iCs/>
          <w:sz w:val="20"/>
          <w:szCs w:val="20"/>
          <w:shd w:val="clear" w:color="auto" w:fill="FFFFFF"/>
          <w:lang w:eastAsia="ko-KR"/>
        </w:rPr>
      </w:pPr>
    </w:p>
    <w:p w14:paraId="4F63EA63" w14:textId="77777777" w:rsidR="00283CC0" w:rsidRDefault="00283CC0" w:rsidP="007143EA">
      <w:pPr>
        <w:pStyle w:val="Default"/>
        <w:rPr>
          <w:rFonts w:ascii="Arial" w:hAnsi="Arial" w:cs="Arial"/>
          <w:b/>
          <w:bCs/>
          <w:iCs/>
          <w:sz w:val="20"/>
          <w:szCs w:val="20"/>
          <w:shd w:val="clear" w:color="auto" w:fill="FFFFFF"/>
          <w:lang w:eastAsia="ko-KR"/>
        </w:rPr>
      </w:pPr>
    </w:p>
    <w:p w14:paraId="4723B088" w14:textId="77777777" w:rsidR="00283CC0" w:rsidRDefault="00283CC0" w:rsidP="007143EA">
      <w:pPr>
        <w:pStyle w:val="Default"/>
        <w:rPr>
          <w:rFonts w:ascii="Arial" w:hAnsi="Arial" w:cs="Arial"/>
          <w:b/>
          <w:bCs/>
          <w:iCs/>
          <w:sz w:val="20"/>
          <w:szCs w:val="20"/>
          <w:shd w:val="clear" w:color="auto" w:fill="FFFFFF"/>
          <w:lang w:eastAsia="ko-KR"/>
        </w:rPr>
      </w:pPr>
    </w:p>
    <w:p w14:paraId="3F381FB5" w14:textId="77777777" w:rsidR="00283CC0" w:rsidRDefault="00283CC0" w:rsidP="007143EA">
      <w:pPr>
        <w:pStyle w:val="Default"/>
        <w:rPr>
          <w:rFonts w:ascii="Arial" w:hAnsi="Arial" w:cs="Arial"/>
          <w:b/>
          <w:bCs/>
          <w:iCs/>
          <w:sz w:val="20"/>
          <w:szCs w:val="20"/>
          <w:shd w:val="clear" w:color="auto" w:fill="FFFFFF"/>
          <w:lang w:eastAsia="ko-KR"/>
        </w:rPr>
      </w:pPr>
    </w:p>
    <w:p w14:paraId="67253579" w14:textId="77777777" w:rsidR="00283CC0" w:rsidRDefault="00283CC0" w:rsidP="007143EA">
      <w:pPr>
        <w:pStyle w:val="Default"/>
        <w:rPr>
          <w:rFonts w:ascii="Arial" w:hAnsi="Arial" w:cs="Arial"/>
          <w:b/>
          <w:bCs/>
          <w:iCs/>
          <w:sz w:val="20"/>
          <w:szCs w:val="20"/>
          <w:shd w:val="clear" w:color="auto" w:fill="FFFFFF"/>
          <w:lang w:eastAsia="ko-KR"/>
        </w:rPr>
      </w:pPr>
    </w:p>
    <w:p w14:paraId="1981512E" w14:textId="77777777" w:rsidR="00283CC0" w:rsidRDefault="00283CC0" w:rsidP="007143EA">
      <w:pPr>
        <w:pStyle w:val="Default"/>
        <w:rPr>
          <w:rFonts w:ascii="Arial" w:hAnsi="Arial" w:cs="Arial"/>
          <w:b/>
          <w:bCs/>
          <w:iCs/>
          <w:sz w:val="20"/>
          <w:szCs w:val="20"/>
          <w:shd w:val="clear" w:color="auto" w:fill="FFFFFF"/>
          <w:lang w:eastAsia="ko-KR"/>
        </w:rPr>
      </w:pPr>
    </w:p>
    <w:p w14:paraId="11140C9C" w14:textId="77777777" w:rsidR="00283CC0" w:rsidRPr="00283CC0" w:rsidRDefault="00283CC0" w:rsidP="007143EA">
      <w:pPr>
        <w:pStyle w:val="Default"/>
        <w:rPr>
          <w:rFonts w:ascii="Arial" w:hAnsi="Arial" w:cs="Arial"/>
          <w:b/>
          <w:bCs/>
          <w:iCs/>
          <w:sz w:val="20"/>
          <w:szCs w:val="20"/>
          <w:shd w:val="clear" w:color="auto" w:fill="FFFFFF"/>
          <w:lang w:eastAsia="ko-KR"/>
        </w:rPr>
      </w:pPr>
    </w:p>
    <w:p w14:paraId="29869620" w14:textId="77777777" w:rsidR="00D12A85" w:rsidRPr="00283CC0" w:rsidRDefault="00D12A85" w:rsidP="007143EA">
      <w:pPr>
        <w:pStyle w:val="Default"/>
        <w:rPr>
          <w:rFonts w:ascii="Arial" w:hAnsi="Arial" w:cs="Arial"/>
          <w:b/>
          <w:bCs/>
          <w:iCs/>
          <w:sz w:val="20"/>
          <w:szCs w:val="20"/>
          <w:shd w:val="clear" w:color="auto" w:fill="FFFFFF"/>
          <w:lang w:eastAsia="ko-KR"/>
        </w:rPr>
      </w:pPr>
    </w:p>
    <w:p w14:paraId="2B3A0233" w14:textId="77777777" w:rsidR="00D12A85" w:rsidRPr="00283CC0" w:rsidRDefault="00D12A85" w:rsidP="007143EA">
      <w:pPr>
        <w:pStyle w:val="Default"/>
        <w:rPr>
          <w:rFonts w:ascii="Arial" w:hAnsi="Arial" w:cs="Arial"/>
          <w:b/>
          <w:bCs/>
          <w:iCs/>
          <w:sz w:val="20"/>
          <w:szCs w:val="20"/>
          <w:shd w:val="clear" w:color="auto" w:fill="FFFFFF"/>
          <w:lang w:eastAsia="ko-KR"/>
        </w:rPr>
      </w:pPr>
    </w:p>
    <w:p w14:paraId="6B731752" w14:textId="77777777" w:rsidR="00D12A85" w:rsidRPr="00283CC0" w:rsidRDefault="00D12A85" w:rsidP="007143EA">
      <w:pPr>
        <w:pStyle w:val="Default"/>
        <w:rPr>
          <w:rFonts w:ascii="Arial" w:hAnsi="Arial" w:cs="Arial"/>
          <w:b/>
          <w:bCs/>
          <w:iCs/>
          <w:sz w:val="20"/>
          <w:szCs w:val="20"/>
          <w:shd w:val="clear" w:color="auto" w:fill="FFFFFF"/>
          <w:lang w:eastAsia="ko-KR"/>
        </w:rPr>
      </w:pPr>
    </w:p>
    <w:p w14:paraId="395298DB" w14:textId="77777777" w:rsidR="00D12A85" w:rsidRPr="00283CC0" w:rsidRDefault="00D12A85" w:rsidP="007143EA">
      <w:pPr>
        <w:pStyle w:val="Default"/>
        <w:rPr>
          <w:rFonts w:ascii="Arial" w:hAnsi="Arial" w:cs="Arial"/>
          <w:b/>
          <w:bCs/>
          <w:iCs/>
          <w:sz w:val="20"/>
          <w:szCs w:val="20"/>
          <w:shd w:val="clear" w:color="auto" w:fill="FFFFFF"/>
          <w:lang w:eastAsia="ko-KR"/>
        </w:rPr>
      </w:pPr>
    </w:p>
    <w:p w14:paraId="30BECAF9" w14:textId="77777777" w:rsidR="00D12A85" w:rsidRPr="00283CC0" w:rsidRDefault="00D12A85" w:rsidP="007143EA">
      <w:pPr>
        <w:pStyle w:val="Default"/>
        <w:rPr>
          <w:rFonts w:ascii="Arial" w:hAnsi="Arial" w:cs="Arial"/>
          <w:b/>
          <w:bCs/>
          <w:iCs/>
          <w:sz w:val="20"/>
          <w:szCs w:val="20"/>
          <w:shd w:val="clear" w:color="auto" w:fill="FFFFFF"/>
          <w:lang w:eastAsia="ko-KR"/>
        </w:rPr>
      </w:pPr>
    </w:p>
    <w:p w14:paraId="702E2F02" w14:textId="77777777" w:rsidR="00D12A85" w:rsidRPr="00283CC0" w:rsidRDefault="00D12A85" w:rsidP="007143EA">
      <w:pPr>
        <w:pStyle w:val="Default"/>
        <w:rPr>
          <w:rFonts w:ascii="Arial" w:hAnsi="Arial" w:cs="Arial"/>
          <w:b/>
          <w:bCs/>
          <w:iCs/>
          <w:sz w:val="20"/>
          <w:szCs w:val="20"/>
          <w:shd w:val="clear" w:color="auto" w:fill="FFFFFF"/>
          <w:lang w:eastAsia="ko-KR"/>
        </w:rPr>
      </w:pPr>
    </w:p>
    <w:p w14:paraId="46FE5DDD" w14:textId="1DF8D2C6" w:rsidR="00895BC5" w:rsidRPr="00283CC0" w:rsidRDefault="000B37E4" w:rsidP="003E2E91">
      <w:pPr>
        <w:autoSpaceDE w:val="0"/>
        <w:autoSpaceDN w:val="0"/>
        <w:adjustRightInd w:val="0"/>
        <w:spacing w:before="120"/>
        <w:jc w:val="both"/>
        <w:rPr>
          <w:rFonts w:ascii="Arial" w:eastAsia="Batang" w:hAnsi="Arial" w:cs="Arial"/>
          <w:b/>
          <w:sz w:val="20"/>
          <w:szCs w:val="20"/>
          <w:lang w:eastAsia="ko-KR"/>
        </w:rPr>
      </w:pPr>
      <w:r w:rsidRPr="00283CC0">
        <w:rPr>
          <w:rFonts w:ascii="Arial" w:eastAsia="Batang" w:hAnsi="Arial" w:cs="Arial"/>
          <w:b/>
          <w:sz w:val="20"/>
          <w:szCs w:val="20"/>
          <w:lang w:eastAsia="ko-KR"/>
        </w:rPr>
        <w:lastRenderedPageBreak/>
        <w:t>Obrazec 7</w:t>
      </w:r>
    </w:p>
    <w:p w14:paraId="2763C818" w14:textId="77777777" w:rsidR="00DC2828" w:rsidRPr="00283CC0" w:rsidRDefault="00DC2828" w:rsidP="008707D8">
      <w:pPr>
        <w:jc w:val="center"/>
        <w:rPr>
          <w:rFonts w:ascii="Arial" w:hAnsi="Arial" w:cs="Arial"/>
          <w:b/>
          <w:sz w:val="20"/>
          <w:szCs w:val="20"/>
        </w:rPr>
      </w:pPr>
      <w:bookmarkStart w:id="38" w:name="_Toc380395341"/>
      <w:bookmarkStart w:id="39" w:name="_Toc492474475"/>
      <w:bookmarkStart w:id="40" w:name="_Toc514231615"/>
      <w:bookmarkStart w:id="41" w:name="_Toc514231950"/>
      <w:bookmarkStart w:id="42" w:name="_Toc516144209"/>
    </w:p>
    <w:p w14:paraId="3A000E45" w14:textId="77777777" w:rsidR="00DC2828" w:rsidRPr="00283CC0" w:rsidRDefault="00DC2828" w:rsidP="008707D8">
      <w:pPr>
        <w:jc w:val="center"/>
        <w:rPr>
          <w:rFonts w:ascii="Arial" w:hAnsi="Arial" w:cs="Arial"/>
          <w:b/>
          <w:sz w:val="20"/>
          <w:szCs w:val="20"/>
        </w:rPr>
      </w:pPr>
    </w:p>
    <w:p w14:paraId="2F3046D5" w14:textId="77777777" w:rsidR="008707D8" w:rsidRPr="00283CC0" w:rsidRDefault="008707D8" w:rsidP="008707D8">
      <w:pPr>
        <w:jc w:val="center"/>
        <w:rPr>
          <w:rFonts w:ascii="Arial" w:hAnsi="Arial" w:cs="Arial"/>
          <w:sz w:val="20"/>
          <w:szCs w:val="20"/>
        </w:rPr>
      </w:pPr>
      <w:r w:rsidRPr="00283CC0">
        <w:rPr>
          <w:rFonts w:ascii="Arial" w:hAnsi="Arial" w:cs="Arial"/>
          <w:b/>
          <w:sz w:val="20"/>
          <w:szCs w:val="20"/>
        </w:rPr>
        <w:t>IZJAVA PONUDNIKA, DA NE NASTOPA S PODIZVAJALCI</w:t>
      </w:r>
    </w:p>
    <w:p w14:paraId="6A1A2415" w14:textId="77777777" w:rsidR="008707D8" w:rsidRPr="00283CC0" w:rsidRDefault="008707D8" w:rsidP="008707D8">
      <w:pPr>
        <w:rPr>
          <w:rFonts w:ascii="Arial" w:hAnsi="Arial" w:cs="Arial"/>
          <w:sz w:val="20"/>
          <w:szCs w:val="20"/>
        </w:rPr>
      </w:pPr>
    </w:p>
    <w:p w14:paraId="07E71725" w14:textId="77777777" w:rsidR="00DC2828" w:rsidRPr="00283CC0" w:rsidRDefault="00DC2828" w:rsidP="008707D8">
      <w:pPr>
        <w:rPr>
          <w:rFonts w:ascii="Arial" w:hAnsi="Arial" w:cs="Arial"/>
          <w:sz w:val="20"/>
          <w:szCs w:val="20"/>
        </w:rPr>
      </w:pPr>
    </w:p>
    <w:p w14:paraId="476F8DEE" w14:textId="77777777" w:rsidR="00DC2828" w:rsidRPr="00283CC0" w:rsidRDefault="00DC2828" w:rsidP="008707D8">
      <w:pPr>
        <w:rPr>
          <w:rFonts w:ascii="Arial" w:hAnsi="Arial" w:cs="Arial"/>
          <w:sz w:val="20"/>
          <w:szCs w:val="20"/>
        </w:rPr>
      </w:pPr>
    </w:p>
    <w:p w14:paraId="1DA4B2BD" w14:textId="77777777" w:rsidR="008707D8" w:rsidRPr="00283CC0" w:rsidRDefault="008707D8" w:rsidP="008707D8">
      <w:pPr>
        <w:rPr>
          <w:rFonts w:ascii="Arial" w:hAnsi="Arial" w:cs="Arial"/>
          <w:sz w:val="20"/>
          <w:szCs w:val="20"/>
        </w:rPr>
      </w:pPr>
      <w:r w:rsidRPr="00283CC0">
        <w:rPr>
          <w:rFonts w:ascii="Arial" w:hAnsi="Arial" w:cs="Arial"/>
          <w:sz w:val="20"/>
          <w:szCs w:val="20"/>
        </w:rPr>
        <w:t>(izpolni ponudnik)</w:t>
      </w:r>
    </w:p>
    <w:p w14:paraId="5269B6E1" w14:textId="77777777" w:rsidR="008707D8" w:rsidRPr="00283CC0" w:rsidRDefault="008707D8" w:rsidP="008707D8">
      <w:pPr>
        <w:rPr>
          <w:rFonts w:ascii="Arial" w:hAnsi="Arial" w:cs="Arial"/>
          <w:sz w:val="20"/>
          <w:szCs w:val="20"/>
        </w:rPr>
      </w:pPr>
      <w:r w:rsidRPr="00283CC0">
        <w:rPr>
          <w:rFonts w:ascii="Arial" w:hAnsi="Arial" w:cs="Arial"/>
          <w:sz w:val="20"/>
          <w:szCs w:val="20"/>
        </w:rPr>
        <w:t>Ime in naslov ponudnika</w:t>
      </w:r>
    </w:p>
    <w:p w14:paraId="3C99B4BF" w14:textId="77777777" w:rsidR="008707D8" w:rsidRPr="00283CC0" w:rsidRDefault="008707D8" w:rsidP="008707D8">
      <w:pPr>
        <w:rPr>
          <w:rFonts w:ascii="Arial" w:hAnsi="Arial" w:cs="Arial"/>
          <w:b/>
          <w:sz w:val="20"/>
          <w:szCs w:val="20"/>
        </w:rPr>
      </w:pPr>
      <w:r w:rsidRPr="00283CC0">
        <w:rPr>
          <w:rFonts w:ascii="Arial" w:hAnsi="Arial" w:cs="Arial"/>
          <w:b/>
          <w:sz w:val="20"/>
          <w:szCs w:val="20"/>
        </w:rPr>
        <w:t>__________________________________________________</w:t>
      </w:r>
    </w:p>
    <w:p w14:paraId="6FB7E983" w14:textId="77777777" w:rsidR="008707D8" w:rsidRPr="00283CC0" w:rsidRDefault="008707D8" w:rsidP="008707D8">
      <w:pPr>
        <w:rPr>
          <w:rFonts w:ascii="Arial" w:hAnsi="Arial" w:cs="Arial"/>
          <w:b/>
          <w:sz w:val="20"/>
          <w:szCs w:val="20"/>
        </w:rPr>
      </w:pPr>
      <w:r w:rsidRPr="00283CC0">
        <w:rPr>
          <w:rFonts w:ascii="Arial" w:hAnsi="Arial" w:cs="Arial"/>
          <w:b/>
          <w:sz w:val="20"/>
          <w:szCs w:val="20"/>
        </w:rPr>
        <w:t>__________________________________________________</w:t>
      </w:r>
    </w:p>
    <w:p w14:paraId="7D863687" w14:textId="77777777" w:rsidR="00DC2828" w:rsidRPr="00283CC0" w:rsidRDefault="00DC2828" w:rsidP="008707D8">
      <w:pPr>
        <w:rPr>
          <w:rFonts w:ascii="Arial" w:hAnsi="Arial" w:cs="Arial"/>
          <w:sz w:val="20"/>
          <w:szCs w:val="20"/>
        </w:rPr>
      </w:pPr>
    </w:p>
    <w:p w14:paraId="20E6E7A2" w14:textId="77777777" w:rsidR="00DC2828" w:rsidRPr="00283CC0" w:rsidRDefault="00DC2828" w:rsidP="008707D8">
      <w:pPr>
        <w:rPr>
          <w:rFonts w:ascii="Arial" w:hAnsi="Arial" w:cs="Arial"/>
          <w:sz w:val="20"/>
          <w:szCs w:val="20"/>
        </w:rPr>
      </w:pPr>
    </w:p>
    <w:p w14:paraId="5550FECD" w14:textId="77777777" w:rsidR="008707D8" w:rsidRPr="00283CC0" w:rsidRDefault="008707D8" w:rsidP="008707D8">
      <w:pPr>
        <w:rPr>
          <w:rFonts w:ascii="Arial" w:hAnsi="Arial" w:cs="Arial"/>
          <w:sz w:val="20"/>
          <w:szCs w:val="20"/>
        </w:rPr>
      </w:pPr>
      <w:r w:rsidRPr="00283CC0">
        <w:rPr>
          <w:rFonts w:ascii="Arial" w:hAnsi="Arial" w:cs="Arial"/>
          <w:sz w:val="20"/>
          <w:szCs w:val="20"/>
        </w:rPr>
        <w:t>Številka ponudbe: _______</w:t>
      </w:r>
    </w:p>
    <w:p w14:paraId="1F4BED38" w14:textId="77777777" w:rsidR="008707D8" w:rsidRPr="00283CC0" w:rsidRDefault="008707D8" w:rsidP="008707D8">
      <w:pPr>
        <w:rPr>
          <w:rFonts w:ascii="Arial" w:hAnsi="Arial" w:cs="Arial"/>
          <w:sz w:val="20"/>
          <w:szCs w:val="20"/>
        </w:rPr>
      </w:pPr>
      <w:r w:rsidRPr="00283CC0">
        <w:rPr>
          <w:rFonts w:ascii="Arial" w:hAnsi="Arial" w:cs="Arial"/>
          <w:sz w:val="20"/>
          <w:szCs w:val="20"/>
        </w:rPr>
        <w:t>Datum: _______________</w:t>
      </w:r>
    </w:p>
    <w:p w14:paraId="3ED842A7" w14:textId="77777777" w:rsidR="008707D8" w:rsidRPr="00283CC0" w:rsidRDefault="008707D8" w:rsidP="008707D8">
      <w:pPr>
        <w:autoSpaceDE w:val="0"/>
        <w:autoSpaceDN w:val="0"/>
        <w:adjustRightInd w:val="0"/>
        <w:rPr>
          <w:rFonts w:ascii="Arial" w:hAnsi="Arial" w:cs="Arial"/>
          <w:color w:val="FF0000"/>
          <w:sz w:val="20"/>
          <w:szCs w:val="20"/>
        </w:rPr>
      </w:pPr>
    </w:p>
    <w:p w14:paraId="0981DB2F" w14:textId="77777777" w:rsidR="00DC2828" w:rsidRPr="00283CC0" w:rsidRDefault="00DC2828" w:rsidP="008707D8">
      <w:pPr>
        <w:autoSpaceDE w:val="0"/>
        <w:autoSpaceDN w:val="0"/>
        <w:adjustRightInd w:val="0"/>
        <w:rPr>
          <w:rFonts w:ascii="Arial" w:hAnsi="Arial" w:cs="Arial"/>
          <w:color w:val="FF0000"/>
          <w:sz w:val="20"/>
          <w:szCs w:val="20"/>
        </w:rPr>
      </w:pPr>
    </w:p>
    <w:p w14:paraId="55C25DBC" w14:textId="77777777" w:rsidR="008707D8" w:rsidRPr="00283CC0" w:rsidRDefault="008707D8" w:rsidP="008707D8">
      <w:pPr>
        <w:autoSpaceDE w:val="0"/>
        <w:autoSpaceDN w:val="0"/>
        <w:adjustRightInd w:val="0"/>
        <w:rPr>
          <w:rFonts w:ascii="Arial" w:hAnsi="Arial" w:cs="Arial"/>
          <w:sz w:val="20"/>
          <w:szCs w:val="20"/>
        </w:rPr>
      </w:pPr>
    </w:p>
    <w:p w14:paraId="1C92CFF6" w14:textId="5C0E28EB" w:rsidR="008707D8" w:rsidRPr="00283CC0" w:rsidRDefault="008707D8" w:rsidP="009B54B0">
      <w:pPr>
        <w:autoSpaceDE w:val="0"/>
        <w:autoSpaceDN w:val="0"/>
        <w:adjustRightInd w:val="0"/>
        <w:jc w:val="both"/>
        <w:rPr>
          <w:rFonts w:ascii="Arial" w:hAnsi="Arial" w:cs="Arial"/>
          <w:sz w:val="20"/>
          <w:szCs w:val="20"/>
        </w:rPr>
      </w:pPr>
      <w:r w:rsidRPr="00283CC0">
        <w:rPr>
          <w:rFonts w:ascii="Arial" w:hAnsi="Arial" w:cs="Arial"/>
          <w:sz w:val="20"/>
          <w:szCs w:val="20"/>
        </w:rPr>
        <w:t>V zvezi z javnim naročilom »</w:t>
      </w:r>
      <w:r w:rsidR="00B12F88" w:rsidRPr="00283CC0">
        <w:rPr>
          <w:rFonts w:ascii="Arial" w:hAnsi="Arial" w:cs="Arial"/>
          <w:b/>
          <w:bCs/>
          <w:sz w:val="20"/>
          <w:szCs w:val="20"/>
        </w:rPr>
        <w:t xml:space="preserve">Ležaji </w:t>
      </w:r>
      <w:r w:rsidR="00082BC3" w:rsidRPr="00283CC0">
        <w:rPr>
          <w:rFonts w:ascii="Arial" w:hAnsi="Arial" w:cs="Arial"/>
          <w:b/>
          <w:bCs/>
          <w:sz w:val="20"/>
          <w:szCs w:val="20"/>
        </w:rPr>
        <w:t>2022</w:t>
      </w:r>
      <w:r w:rsidR="003022DF" w:rsidRPr="00283CC0">
        <w:rPr>
          <w:rFonts w:ascii="Arial" w:hAnsi="Arial" w:cs="Arial"/>
          <w:b/>
          <w:bCs/>
          <w:sz w:val="20"/>
          <w:szCs w:val="20"/>
        </w:rPr>
        <w:t>-202</w:t>
      </w:r>
      <w:r w:rsidR="00BB6655">
        <w:rPr>
          <w:rFonts w:ascii="Arial" w:hAnsi="Arial" w:cs="Arial"/>
          <w:b/>
          <w:bCs/>
          <w:sz w:val="20"/>
          <w:szCs w:val="20"/>
        </w:rPr>
        <w:t>4</w:t>
      </w:r>
      <w:r w:rsidRPr="00283CC0">
        <w:rPr>
          <w:rFonts w:ascii="Arial" w:hAnsi="Arial" w:cs="Arial"/>
          <w:sz w:val="20"/>
          <w:szCs w:val="20"/>
        </w:rPr>
        <w:t>«, pod kazensko in materialno odgovornostjo izjavljamo, da ne nastopamo s podizvajalci.</w:t>
      </w:r>
    </w:p>
    <w:p w14:paraId="4740E1F7" w14:textId="77777777" w:rsidR="008707D8" w:rsidRPr="00283CC0" w:rsidRDefault="008707D8" w:rsidP="008707D8">
      <w:pPr>
        <w:autoSpaceDE w:val="0"/>
        <w:autoSpaceDN w:val="0"/>
        <w:adjustRightInd w:val="0"/>
        <w:rPr>
          <w:rFonts w:ascii="Arial" w:hAnsi="Arial" w:cs="Arial"/>
          <w:sz w:val="20"/>
          <w:szCs w:val="20"/>
        </w:rPr>
      </w:pPr>
    </w:p>
    <w:p w14:paraId="1F299327" w14:textId="77777777" w:rsidR="008707D8" w:rsidRPr="00283CC0" w:rsidRDefault="008707D8" w:rsidP="008707D8">
      <w:pPr>
        <w:autoSpaceDE w:val="0"/>
        <w:autoSpaceDN w:val="0"/>
        <w:adjustRightInd w:val="0"/>
        <w:rPr>
          <w:rFonts w:ascii="Arial" w:hAnsi="Arial" w:cs="Arial"/>
          <w:sz w:val="20"/>
          <w:szCs w:val="20"/>
        </w:rPr>
      </w:pPr>
    </w:p>
    <w:p w14:paraId="18FF1184" w14:textId="77777777" w:rsidR="008707D8" w:rsidRPr="00283CC0" w:rsidRDefault="008707D8" w:rsidP="008707D8">
      <w:pPr>
        <w:autoSpaceDE w:val="0"/>
        <w:autoSpaceDN w:val="0"/>
        <w:adjustRightInd w:val="0"/>
        <w:rPr>
          <w:rFonts w:ascii="Arial" w:hAnsi="Arial" w:cs="Arial"/>
          <w:sz w:val="20"/>
          <w:szCs w:val="20"/>
        </w:rPr>
      </w:pPr>
    </w:p>
    <w:p w14:paraId="0C4FC056" w14:textId="77777777" w:rsidR="00DC16ED" w:rsidRPr="00283CC0" w:rsidRDefault="00DC16ED" w:rsidP="008707D8">
      <w:pPr>
        <w:autoSpaceDE w:val="0"/>
        <w:autoSpaceDN w:val="0"/>
        <w:adjustRightInd w:val="0"/>
        <w:rPr>
          <w:rFonts w:ascii="Arial" w:hAnsi="Arial" w:cs="Arial"/>
          <w:sz w:val="20"/>
          <w:szCs w:val="20"/>
        </w:rPr>
      </w:pPr>
    </w:p>
    <w:p w14:paraId="6A924C60" w14:textId="77777777" w:rsidR="00AD4877" w:rsidRPr="00283CC0" w:rsidRDefault="00AD4877" w:rsidP="00AD4877">
      <w:pPr>
        <w:autoSpaceDE w:val="0"/>
        <w:autoSpaceDN w:val="0"/>
        <w:adjustRightInd w:val="0"/>
        <w:spacing w:before="120"/>
        <w:rPr>
          <w:rFonts w:ascii="Arial" w:eastAsia="Batang" w:hAnsi="Arial" w:cs="Arial"/>
          <w:b/>
          <w:sz w:val="20"/>
          <w:szCs w:val="20"/>
          <w:lang w:eastAsia="ko-KR"/>
        </w:rPr>
      </w:pPr>
      <w:r w:rsidRPr="00283CC0">
        <w:rPr>
          <w:rFonts w:ascii="Arial" w:eastAsia="Batang" w:hAnsi="Arial" w:cs="Arial"/>
          <w:b/>
          <w:sz w:val="20"/>
          <w:szCs w:val="20"/>
          <w:lang w:eastAsia="ko-KR"/>
        </w:rPr>
        <w:t>(OPOMBA: Izjava se izpolni le v primeru, da ponudnik ne nastopa s podizvajalci)</w:t>
      </w:r>
    </w:p>
    <w:p w14:paraId="0988F45E" w14:textId="77777777" w:rsidR="008707D8" w:rsidRPr="00283CC0" w:rsidRDefault="008707D8" w:rsidP="008707D8">
      <w:pPr>
        <w:autoSpaceDE w:val="0"/>
        <w:autoSpaceDN w:val="0"/>
        <w:adjustRightInd w:val="0"/>
        <w:rPr>
          <w:rFonts w:ascii="Arial" w:hAnsi="Arial" w:cs="Arial"/>
          <w:sz w:val="20"/>
          <w:szCs w:val="20"/>
        </w:rPr>
      </w:pPr>
    </w:p>
    <w:p w14:paraId="6613666E" w14:textId="77777777" w:rsidR="008707D8" w:rsidRPr="00283CC0" w:rsidRDefault="008707D8" w:rsidP="008707D8">
      <w:pPr>
        <w:autoSpaceDE w:val="0"/>
        <w:autoSpaceDN w:val="0"/>
        <w:adjustRightInd w:val="0"/>
        <w:rPr>
          <w:rFonts w:ascii="Arial" w:hAnsi="Arial" w:cs="Arial"/>
          <w:sz w:val="20"/>
          <w:szCs w:val="20"/>
        </w:rPr>
      </w:pPr>
    </w:p>
    <w:p w14:paraId="114D7137" w14:textId="77777777" w:rsidR="008707D8" w:rsidRPr="00283CC0" w:rsidRDefault="008707D8" w:rsidP="008707D8">
      <w:pPr>
        <w:autoSpaceDE w:val="0"/>
        <w:autoSpaceDN w:val="0"/>
        <w:adjustRightInd w:val="0"/>
        <w:rPr>
          <w:rFonts w:ascii="Arial" w:hAnsi="Arial" w:cs="Arial"/>
          <w:sz w:val="20"/>
          <w:szCs w:val="20"/>
        </w:rPr>
      </w:pPr>
    </w:p>
    <w:p w14:paraId="62FD09FE" w14:textId="77777777" w:rsidR="008707D8" w:rsidRPr="00283CC0"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8707D8" w:rsidRPr="00283CC0" w14:paraId="3922AE0B" w14:textId="77777777" w:rsidTr="008707D8">
        <w:tc>
          <w:tcPr>
            <w:tcW w:w="3261" w:type="dxa"/>
          </w:tcPr>
          <w:p w14:paraId="20754C43" w14:textId="77777777" w:rsidR="008707D8" w:rsidRPr="00283CC0" w:rsidRDefault="008707D8" w:rsidP="008707D8">
            <w:pPr>
              <w:pStyle w:val="Telo"/>
              <w:keepLines w:val="0"/>
              <w:spacing w:before="0"/>
              <w:rPr>
                <w:rFonts w:ascii="Arial" w:hAnsi="Arial" w:cs="Arial"/>
                <w:i w:val="0"/>
                <w:sz w:val="20"/>
              </w:rPr>
            </w:pPr>
          </w:p>
        </w:tc>
        <w:tc>
          <w:tcPr>
            <w:tcW w:w="2835" w:type="dxa"/>
          </w:tcPr>
          <w:p w14:paraId="4EFB6AE6" w14:textId="77777777" w:rsidR="008707D8" w:rsidRPr="00283CC0" w:rsidRDefault="008707D8" w:rsidP="008707D8">
            <w:pPr>
              <w:pStyle w:val="Telo"/>
              <w:keepLines w:val="0"/>
              <w:spacing w:before="0"/>
              <w:rPr>
                <w:rFonts w:ascii="Arial" w:hAnsi="Arial" w:cs="Arial"/>
                <w:i w:val="0"/>
                <w:sz w:val="20"/>
              </w:rPr>
            </w:pPr>
          </w:p>
        </w:tc>
        <w:tc>
          <w:tcPr>
            <w:tcW w:w="3402" w:type="dxa"/>
          </w:tcPr>
          <w:p w14:paraId="1E40DB1D" w14:textId="77777777" w:rsidR="008707D8" w:rsidRPr="00283CC0" w:rsidRDefault="008707D8" w:rsidP="008707D8">
            <w:pPr>
              <w:pStyle w:val="Telo"/>
              <w:keepLines w:val="0"/>
              <w:spacing w:before="0"/>
              <w:ind w:left="2076" w:right="-1492" w:hanging="1152"/>
              <w:rPr>
                <w:rFonts w:ascii="Arial" w:hAnsi="Arial" w:cs="Arial"/>
                <w:i w:val="0"/>
                <w:sz w:val="20"/>
              </w:rPr>
            </w:pPr>
          </w:p>
        </w:tc>
      </w:tr>
      <w:tr w:rsidR="008707D8" w:rsidRPr="00283CC0" w14:paraId="6F68D7DF" w14:textId="77777777" w:rsidTr="008707D8">
        <w:tc>
          <w:tcPr>
            <w:tcW w:w="3261" w:type="dxa"/>
          </w:tcPr>
          <w:p w14:paraId="027BB2EB" w14:textId="77777777" w:rsidR="008707D8" w:rsidRPr="00283CC0" w:rsidRDefault="008707D8" w:rsidP="008707D8">
            <w:pPr>
              <w:pStyle w:val="Telo"/>
              <w:keepLines w:val="0"/>
              <w:spacing w:before="0"/>
              <w:rPr>
                <w:rFonts w:ascii="Arial" w:hAnsi="Arial" w:cs="Arial"/>
                <w:i w:val="0"/>
                <w:sz w:val="20"/>
              </w:rPr>
            </w:pPr>
          </w:p>
        </w:tc>
        <w:tc>
          <w:tcPr>
            <w:tcW w:w="2835" w:type="dxa"/>
          </w:tcPr>
          <w:p w14:paraId="5E8B8975" w14:textId="77777777" w:rsidR="008707D8" w:rsidRPr="00283CC0" w:rsidRDefault="008707D8" w:rsidP="008707D8">
            <w:pPr>
              <w:pStyle w:val="Telo"/>
              <w:keepLines w:val="0"/>
              <w:spacing w:before="0"/>
              <w:rPr>
                <w:rFonts w:ascii="Arial" w:hAnsi="Arial" w:cs="Arial"/>
                <w:i w:val="0"/>
                <w:sz w:val="20"/>
              </w:rPr>
            </w:pPr>
          </w:p>
        </w:tc>
        <w:tc>
          <w:tcPr>
            <w:tcW w:w="3402" w:type="dxa"/>
          </w:tcPr>
          <w:p w14:paraId="2A252E2A" w14:textId="77777777" w:rsidR="008707D8" w:rsidRPr="00283CC0" w:rsidRDefault="008707D8" w:rsidP="008707D8">
            <w:pPr>
              <w:ind w:left="884" w:hanging="884"/>
              <w:rPr>
                <w:rFonts w:ascii="Arial" w:hAnsi="Arial" w:cs="Arial"/>
                <w:sz w:val="20"/>
                <w:szCs w:val="20"/>
              </w:rPr>
            </w:pPr>
          </w:p>
        </w:tc>
      </w:tr>
    </w:tbl>
    <w:p w14:paraId="242E8551" w14:textId="77777777" w:rsidR="008707D8" w:rsidRPr="00283CC0" w:rsidRDefault="008707D8" w:rsidP="008707D8">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Kraj in datum:</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00C65055" w:rsidRPr="00283CC0">
        <w:rPr>
          <w:rFonts w:ascii="Arial" w:eastAsia="Batang" w:hAnsi="Arial" w:cs="Arial"/>
          <w:sz w:val="20"/>
          <w:szCs w:val="20"/>
          <w:lang w:eastAsia="ko-KR"/>
        </w:rPr>
        <w:tab/>
      </w:r>
      <w:r w:rsidRPr="00283CC0">
        <w:rPr>
          <w:rFonts w:ascii="Arial" w:eastAsia="Batang" w:hAnsi="Arial" w:cs="Arial"/>
          <w:sz w:val="20"/>
          <w:szCs w:val="20"/>
          <w:lang w:eastAsia="ko-KR"/>
        </w:rPr>
        <w:tab/>
        <w:t>Žig:</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Podpis ponudnika:</w:t>
      </w:r>
      <w:r w:rsidRPr="00283CC0">
        <w:rPr>
          <w:rFonts w:ascii="Arial" w:eastAsia="Batang" w:hAnsi="Arial" w:cs="Arial"/>
          <w:sz w:val="20"/>
          <w:szCs w:val="20"/>
          <w:lang w:eastAsia="ko-KR"/>
        </w:rPr>
        <w:t> </w:t>
      </w:r>
    </w:p>
    <w:p w14:paraId="27BD3F48" w14:textId="77777777" w:rsidR="00EF6FDA" w:rsidRPr="00283CC0" w:rsidRDefault="00EF6FDA" w:rsidP="00EF6FDA">
      <w:pPr>
        <w:pStyle w:val="Naslov2"/>
        <w:rPr>
          <w:i w:val="0"/>
          <w:sz w:val="20"/>
          <w:szCs w:val="20"/>
          <w:lang w:eastAsia="ko-KR"/>
        </w:rPr>
      </w:pPr>
    </w:p>
    <w:p w14:paraId="2231723E" w14:textId="77777777" w:rsidR="00EF6FDA" w:rsidRPr="00283CC0" w:rsidRDefault="00EF6FDA" w:rsidP="00EF6FDA">
      <w:pPr>
        <w:rPr>
          <w:rFonts w:ascii="Arial" w:hAnsi="Arial" w:cs="Arial"/>
          <w:sz w:val="20"/>
          <w:szCs w:val="20"/>
          <w:lang w:eastAsia="ko-KR"/>
        </w:rPr>
      </w:pPr>
    </w:p>
    <w:p w14:paraId="5DF87A21" w14:textId="77777777" w:rsidR="00EF6FDA" w:rsidRPr="00283CC0" w:rsidRDefault="00EF6FDA" w:rsidP="00EF6FDA">
      <w:pPr>
        <w:rPr>
          <w:rFonts w:ascii="Arial" w:hAnsi="Arial" w:cs="Arial"/>
          <w:sz w:val="20"/>
          <w:szCs w:val="20"/>
          <w:lang w:eastAsia="ko-KR"/>
        </w:rPr>
      </w:pPr>
    </w:p>
    <w:p w14:paraId="20723A61" w14:textId="77777777" w:rsidR="00EF6FDA" w:rsidRPr="00283CC0" w:rsidRDefault="00EF6FDA" w:rsidP="00EF6FDA">
      <w:pPr>
        <w:rPr>
          <w:rFonts w:ascii="Arial" w:hAnsi="Arial" w:cs="Arial"/>
          <w:sz w:val="20"/>
          <w:szCs w:val="20"/>
          <w:lang w:eastAsia="ko-KR"/>
        </w:rPr>
      </w:pPr>
    </w:p>
    <w:p w14:paraId="59364E6A" w14:textId="77777777" w:rsidR="00EF6FDA" w:rsidRPr="00283CC0" w:rsidRDefault="00EF6FDA" w:rsidP="00EF6FDA">
      <w:pPr>
        <w:rPr>
          <w:rFonts w:ascii="Arial" w:hAnsi="Arial" w:cs="Arial"/>
          <w:sz w:val="20"/>
          <w:szCs w:val="20"/>
          <w:lang w:eastAsia="ko-KR"/>
        </w:rPr>
      </w:pPr>
    </w:p>
    <w:p w14:paraId="136B14AC" w14:textId="77777777" w:rsidR="00EF6FDA" w:rsidRPr="00283CC0" w:rsidRDefault="00EF6FDA" w:rsidP="00EF6FDA">
      <w:pPr>
        <w:rPr>
          <w:rFonts w:ascii="Arial" w:hAnsi="Arial" w:cs="Arial"/>
          <w:sz w:val="20"/>
          <w:szCs w:val="20"/>
          <w:lang w:eastAsia="ko-KR"/>
        </w:rPr>
      </w:pPr>
    </w:p>
    <w:p w14:paraId="0E04CE00" w14:textId="77777777" w:rsidR="00EF6FDA" w:rsidRPr="00283CC0" w:rsidRDefault="00EF6FDA" w:rsidP="00EF6FDA">
      <w:pPr>
        <w:rPr>
          <w:rFonts w:ascii="Arial" w:hAnsi="Arial" w:cs="Arial"/>
          <w:sz w:val="20"/>
          <w:szCs w:val="20"/>
          <w:lang w:eastAsia="ko-KR"/>
        </w:rPr>
      </w:pPr>
    </w:p>
    <w:p w14:paraId="695F7C5C" w14:textId="77777777" w:rsidR="00EF6FDA" w:rsidRPr="00283CC0" w:rsidRDefault="00EF6FDA" w:rsidP="00EF6FDA">
      <w:pPr>
        <w:rPr>
          <w:rFonts w:ascii="Arial" w:hAnsi="Arial" w:cs="Arial"/>
          <w:sz w:val="20"/>
          <w:szCs w:val="20"/>
          <w:lang w:eastAsia="ko-KR"/>
        </w:rPr>
      </w:pPr>
    </w:p>
    <w:p w14:paraId="0F32D5A1" w14:textId="77777777" w:rsidR="00EF6FDA" w:rsidRPr="00283CC0" w:rsidRDefault="00EF6FDA" w:rsidP="00EF6FDA">
      <w:pPr>
        <w:rPr>
          <w:rFonts w:ascii="Arial" w:hAnsi="Arial" w:cs="Arial"/>
          <w:sz w:val="20"/>
          <w:szCs w:val="20"/>
          <w:lang w:eastAsia="ko-KR"/>
        </w:rPr>
      </w:pPr>
    </w:p>
    <w:p w14:paraId="2C3A2CCC" w14:textId="77777777" w:rsidR="00EF6FDA" w:rsidRPr="00283CC0" w:rsidRDefault="00EF6FDA" w:rsidP="00EF6FDA">
      <w:pPr>
        <w:rPr>
          <w:rFonts w:ascii="Arial" w:hAnsi="Arial" w:cs="Arial"/>
          <w:sz w:val="20"/>
          <w:szCs w:val="20"/>
          <w:lang w:eastAsia="ko-KR"/>
        </w:rPr>
      </w:pPr>
    </w:p>
    <w:p w14:paraId="4ED56780" w14:textId="77777777" w:rsidR="00EF6FDA" w:rsidRDefault="00EF6FDA" w:rsidP="00EF6FDA">
      <w:pPr>
        <w:rPr>
          <w:rFonts w:ascii="Arial" w:hAnsi="Arial" w:cs="Arial"/>
          <w:sz w:val="20"/>
          <w:szCs w:val="20"/>
          <w:lang w:eastAsia="ko-KR"/>
        </w:rPr>
      </w:pPr>
    </w:p>
    <w:p w14:paraId="4934674E" w14:textId="77777777" w:rsidR="00283CC0" w:rsidRDefault="00283CC0" w:rsidP="00EF6FDA">
      <w:pPr>
        <w:rPr>
          <w:rFonts w:ascii="Arial" w:hAnsi="Arial" w:cs="Arial"/>
          <w:sz w:val="20"/>
          <w:szCs w:val="20"/>
          <w:lang w:eastAsia="ko-KR"/>
        </w:rPr>
      </w:pPr>
    </w:p>
    <w:p w14:paraId="7A6C02BC" w14:textId="77777777" w:rsidR="00283CC0" w:rsidRDefault="00283CC0" w:rsidP="00EF6FDA">
      <w:pPr>
        <w:rPr>
          <w:rFonts w:ascii="Arial" w:hAnsi="Arial" w:cs="Arial"/>
          <w:sz w:val="20"/>
          <w:szCs w:val="20"/>
          <w:lang w:eastAsia="ko-KR"/>
        </w:rPr>
      </w:pPr>
    </w:p>
    <w:p w14:paraId="1CB1D99D" w14:textId="77777777" w:rsidR="00283CC0" w:rsidRDefault="00283CC0" w:rsidP="00EF6FDA">
      <w:pPr>
        <w:rPr>
          <w:rFonts w:ascii="Arial" w:hAnsi="Arial" w:cs="Arial"/>
          <w:sz w:val="20"/>
          <w:szCs w:val="20"/>
          <w:lang w:eastAsia="ko-KR"/>
        </w:rPr>
      </w:pPr>
    </w:p>
    <w:p w14:paraId="6DF6247D" w14:textId="77777777" w:rsidR="00283CC0" w:rsidRDefault="00283CC0" w:rsidP="00EF6FDA">
      <w:pPr>
        <w:rPr>
          <w:rFonts w:ascii="Arial" w:hAnsi="Arial" w:cs="Arial"/>
          <w:sz w:val="20"/>
          <w:szCs w:val="20"/>
          <w:lang w:eastAsia="ko-KR"/>
        </w:rPr>
      </w:pPr>
    </w:p>
    <w:p w14:paraId="16E2C20E" w14:textId="77777777" w:rsidR="00283CC0" w:rsidRDefault="00283CC0" w:rsidP="00EF6FDA">
      <w:pPr>
        <w:rPr>
          <w:rFonts w:ascii="Arial" w:hAnsi="Arial" w:cs="Arial"/>
          <w:sz w:val="20"/>
          <w:szCs w:val="20"/>
          <w:lang w:eastAsia="ko-KR"/>
        </w:rPr>
      </w:pPr>
    </w:p>
    <w:p w14:paraId="143B4345" w14:textId="77777777" w:rsidR="00283CC0" w:rsidRDefault="00283CC0" w:rsidP="00EF6FDA">
      <w:pPr>
        <w:rPr>
          <w:rFonts w:ascii="Arial" w:hAnsi="Arial" w:cs="Arial"/>
          <w:sz w:val="20"/>
          <w:szCs w:val="20"/>
          <w:lang w:eastAsia="ko-KR"/>
        </w:rPr>
      </w:pPr>
    </w:p>
    <w:p w14:paraId="409059AD" w14:textId="77777777" w:rsidR="00283CC0" w:rsidRDefault="00283CC0" w:rsidP="00EF6FDA">
      <w:pPr>
        <w:rPr>
          <w:rFonts w:ascii="Arial" w:hAnsi="Arial" w:cs="Arial"/>
          <w:sz w:val="20"/>
          <w:szCs w:val="20"/>
          <w:lang w:eastAsia="ko-KR"/>
        </w:rPr>
      </w:pPr>
    </w:p>
    <w:p w14:paraId="7CCD10BE" w14:textId="77777777" w:rsidR="00283CC0" w:rsidRDefault="00283CC0" w:rsidP="00EF6FDA">
      <w:pPr>
        <w:rPr>
          <w:rFonts w:ascii="Arial" w:hAnsi="Arial" w:cs="Arial"/>
          <w:sz w:val="20"/>
          <w:szCs w:val="20"/>
          <w:lang w:eastAsia="ko-KR"/>
        </w:rPr>
      </w:pPr>
    </w:p>
    <w:p w14:paraId="6208537D" w14:textId="77777777" w:rsidR="00283CC0" w:rsidRPr="00283CC0" w:rsidRDefault="00283CC0" w:rsidP="00EF6FDA">
      <w:pPr>
        <w:rPr>
          <w:rFonts w:ascii="Arial" w:hAnsi="Arial" w:cs="Arial"/>
          <w:sz w:val="20"/>
          <w:szCs w:val="20"/>
          <w:lang w:eastAsia="ko-KR"/>
        </w:rPr>
      </w:pPr>
    </w:p>
    <w:p w14:paraId="6BF067B9" w14:textId="77777777" w:rsidR="00EF6FDA" w:rsidRPr="00283CC0" w:rsidRDefault="00EF6FDA" w:rsidP="00EF6FDA">
      <w:pPr>
        <w:rPr>
          <w:rFonts w:ascii="Arial" w:hAnsi="Arial" w:cs="Arial"/>
          <w:sz w:val="20"/>
          <w:szCs w:val="20"/>
          <w:lang w:eastAsia="ko-KR"/>
        </w:rPr>
      </w:pPr>
    </w:p>
    <w:p w14:paraId="00C81654" w14:textId="311DDD1F" w:rsidR="003E2E91" w:rsidRPr="00283CC0" w:rsidRDefault="003E2E91" w:rsidP="00F32528">
      <w:pPr>
        <w:pStyle w:val="Naslov2"/>
        <w:rPr>
          <w:i w:val="0"/>
          <w:sz w:val="20"/>
          <w:szCs w:val="20"/>
        </w:rPr>
      </w:pPr>
      <w:bookmarkStart w:id="43" w:name="_Toc532533802"/>
      <w:bookmarkStart w:id="44" w:name="_Toc57805104"/>
      <w:bookmarkStart w:id="45" w:name="_Toc110501502"/>
      <w:r w:rsidRPr="00283CC0">
        <w:rPr>
          <w:i w:val="0"/>
          <w:sz w:val="20"/>
          <w:szCs w:val="20"/>
        </w:rPr>
        <w:lastRenderedPageBreak/>
        <w:t xml:space="preserve">Obrazec </w:t>
      </w:r>
      <w:bookmarkEnd w:id="38"/>
      <w:bookmarkEnd w:id="39"/>
      <w:bookmarkEnd w:id="40"/>
      <w:bookmarkEnd w:id="41"/>
      <w:bookmarkEnd w:id="42"/>
      <w:bookmarkEnd w:id="43"/>
      <w:bookmarkEnd w:id="44"/>
      <w:r w:rsidR="000B37E4" w:rsidRPr="00283CC0">
        <w:rPr>
          <w:i w:val="0"/>
          <w:sz w:val="20"/>
          <w:szCs w:val="20"/>
        </w:rPr>
        <w:t>8</w:t>
      </w:r>
      <w:bookmarkEnd w:id="45"/>
    </w:p>
    <w:p w14:paraId="170D3A35" w14:textId="77777777" w:rsidR="003E2E91" w:rsidRPr="00283CC0" w:rsidRDefault="003E2E91" w:rsidP="003E2E91">
      <w:pPr>
        <w:spacing w:before="120" w:after="120"/>
        <w:rPr>
          <w:rFonts w:ascii="Arial" w:eastAsia="Batang" w:hAnsi="Arial" w:cs="Arial"/>
          <w:sz w:val="20"/>
          <w:szCs w:val="20"/>
          <w:lang w:eastAsia="ko-KR"/>
        </w:rPr>
      </w:pPr>
    </w:p>
    <w:p w14:paraId="717EC4BD" w14:textId="77777777" w:rsidR="003E2E91" w:rsidRPr="00283CC0" w:rsidRDefault="003E2E91" w:rsidP="003E2E91">
      <w:pPr>
        <w:autoSpaceDE w:val="0"/>
        <w:autoSpaceDN w:val="0"/>
        <w:adjustRightInd w:val="0"/>
        <w:spacing w:before="120"/>
        <w:jc w:val="both"/>
        <w:rPr>
          <w:rFonts w:ascii="Arial" w:eastAsia="Batang" w:hAnsi="Arial" w:cs="Arial"/>
          <w:sz w:val="20"/>
          <w:szCs w:val="20"/>
          <w:lang w:eastAsia="ko-KR"/>
        </w:rPr>
      </w:pPr>
      <w:r w:rsidRPr="00283CC0">
        <w:rPr>
          <w:rFonts w:ascii="Arial" w:eastAsia="Batang" w:hAnsi="Arial" w:cs="Arial"/>
          <w:sz w:val="20"/>
          <w:szCs w:val="20"/>
          <w:lang w:eastAsia="ko-KR"/>
        </w:rPr>
        <w:t>PONUDNIK:</w:t>
      </w:r>
    </w:p>
    <w:p w14:paraId="274E88ED"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0AE7AA84"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74854931"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3855C254" w14:textId="77777777" w:rsidR="003E2E91" w:rsidRPr="00283CC0"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283CC0">
        <w:rPr>
          <w:rFonts w:ascii="Arial" w:eastAsia="Batang" w:hAnsi="Arial" w:cs="Arial"/>
          <w:b/>
          <w:sz w:val="20"/>
          <w:szCs w:val="20"/>
          <w:lang w:eastAsia="ko-KR"/>
        </w:rPr>
        <w:tab/>
      </w:r>
    </w:p>
    <w:p w14:paraId="4D0CEF26"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r w:rsidRPr="00283CC0">
        <w:rPr>
          <w:rFonts w:ascii="Arial" w:eastAsia="Batang" w:hAnsi="Arial" w:cs="Arial"/>
          <w:b/>
          <w:sz w:val="20"/>
          <w:szCs w:val="20"/>
          <w:lang w:eastAsia="ko-KR"/>
        </w:rPr>
        <w:t>PODATKI O PODIZVAJALCU</w:t>
      </w:r>
    </w:p>
    <w:p w14:paraId="043F6E75"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Naziv podizvajalca:       __________________________________________________</w:t>
      </w:r>
    </w:p>
    <w:p w14:paraId="2E99F45B"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Naslov podizvajalca:     __________________________________________________</w:t>
      </w:r>
    </w:p>
    <w:p w14:paraId="2CD67944"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Kontaktna oseba:             ________________________________________________</w:t>
      </w:r>
    </w:p>
    <w:p w14:paraId="2CBCB6F3"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Elektronski naslov kontaktne osebe:  _______________________________________</w:t>
      </w:r>
    </w:p>
    <w:p w14:paraId="08AEE98A"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 xml:space="preserve">Telefon:                   </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 xml:space="preserve">     __________________________________________</w:t>
      </w:r>
    </w:p>
    <w:p w14:paraId="35C217CF"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 xml:space="preserve">Telefaks:       </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 xml:space="preserve"> ____________________________________________</w:t>
      </w:r>
    </w:p>
    <w:p w14:paraId="25E1EA08"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Identifikacijska številka za DDV: _________________________________________</w:t>
      </w:r>
    </w:p>
    <w:p w14:paraId="20C1A2FF"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Št. Transakcijskega računa:      ___________________________________________</w:t>
      </w:r>
    </w:p>
    <w:p w14:paraId="17081189"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283CC0" w:rsidRDefault="003E2E91" w:rsidP="003E2E91">
      <w:pPr>
        <w:autoSpaceDE w:val="0"/>
        <w:autoSpaceDN w:val="0"/>
        <w:adjustRightInd w:val="0"/>
        <w:rPr>
          <w:rFonts w:ascii="Arial" w:eastAsia="Batang" w:hAnsi="Arial" w:cs="Arial"/>
          <w:sz w:val="20"/>
          <w:szCs w:val="20"/>
          <w:lang w:eastAsia="ko-KR"/>
        </w:rPr>
      </w:pPr>
      <w:r w:rsidRPr="00283CC0">
        <w:rPr>
          <w:rFonts w:ascii="Arial" w:eastAsia="Batang" w:hAnsi="Arial" w:cs="Arial"/>
          <w:sz w:val="20"/>
          <w:szCs w:val="20"/>
          <w:lang w:eastAsia="ko-KR"/>
        </w:rPr>
        <w:t>Matična številka:                        __________________________________________</w:t>
      </w:r>
    </w:p>
    <w:p w14:paraId="20736C0A" w14:textId="77777777" w:rsidR="003E2E91" w:rsidRPr="00283CC0"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283CC0" w:rsidRDefault="003E2E91" w:rsidP="003E2E91">
      <w:pPr>
        <w:autoSpaceDE w:val="0"/>
        <w:autoSpaceDN w:val="0"/>
        <w:adjustRightInd w:val="0"/>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Številka vpisa v sodni register (št. vložka):   ________________________________</w:t>
      </w:r>
    </w:p>
    <w:p w14:paraId="53D06CAF" w14:textId="77777777" w:rsidR="003E2E91" w:rsidRPr="00283CC0" w:rsidRDefault="003E2E91" w:rsidP="003E2E91">
      <w:pPr>
        <w:autoSpaceDE w:val="0"/>
        <w:autoSpaceDN w:val="0"/>
        <w:adjustRightInd w:val="0"/>
        <w:rPr>
          <w:rFonts w:ascii="Arial" w:eastAsia="Batang" w:hAnsi="Arial" w:cs="Arial"/>
          <w:color w:val="000000" w:themeColor="text1"/>
          <w:sz w:val="20"/>
          <w:szCs w:val="20"/>
          <w:lang w:eastAsia="ko-KR"/>
        </w:rPr>
      </w:pPr>
    </w:p>
    <w:p w14:paraId="7DE64E36" w14:textId="77777777" w:rsidR="003E2E91" w:rsidRPr="00283CC0" w:rsidRDefault="003E2E91" w:rsidP="003E2E91">
      <w:pPr>
        <w:autoSpaceDE w:val="0"/>
        <w:autoSpaceDN w:val="0"/>
        <w:adjustRightInd w:val="0"/>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Odgovorna oseba za podpis pogodbe:  _____________________________________</w:t>
      </w:r>
    </w:p>
    <w:p w14:paraId="07536941" w14:textId="77777777" w:rsidR="003E2E91" w:rsidRPr="00283CC0"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25F98B00" w14:textId="77777777" w:rsidR="003E2E91" w:rsidRPr="00283CC0" w:rsidRDefault="003E2E91" w:rsidP="003E2E91">
      <w:pPr>
        <w:widowControl w:val="0"/>
        <w:spacing w:before="120"/>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V skladu z določbo 5. odstavka 94. člena ZJN-3 zahtevamo neposredno plačilo s strani naročnika:</w:t>
      </w:r>
    </w:p>
    <w:p w14:paraId="7156552A" w14:textId="77777777" w:rsidR="003E2E91" w:rsidRPr="00283CC0" w:rsidRDefault="003E2E91" w:rsidP="003E2E91">
      <w:pPr>
        <w:widowControl w:val="0"/>
        <w:spacing w:before="120"/>
        <w:jc w:val="center"/>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DA                       NE</w:t>
      </w:r>
    </w:p>
    <w:p w14:paraId="180E281E" w14:textId="77777777" w:rsidR="003E2E91" w:rsidRPr="00283CC0" w:rsidRDefault="003E2E91" w:rsidP="003E2E91">
      <w:pPr>
        <w:widowControl w:val="0"/>
        <w:spacing w:before="120"/>
        <w:jc w:val="center"/>
        <w:rPr>
          <w:rFonts w:ascii="Arial" w:eastAsia="Batang" w:hAnsi="Arial" w:cs="Arial"/>
          <w:color w:val="000000" w:themeColor="text1"/>
          <w:sz w:val="20"/>
          <w:szCs w:val="20"/>
          <w:lang w:eastAsia="ko-KR"/>
        </w:rPr>
      </w:pPr>
      <w:r w:rsidRPr="00283CC0">
        <w:rPr>
          <w:rFonts w:ascii="Arial" w:eastAsia="Batang" w:hAnsi="Arial" w:cs="Arial"/>
          <w:color w:val="000000" w:themeColor="text1"/>
          <w:sz w:val="20"/>
          <w:szCs w:val="20"/>
          <w:lang w:eastAsia="ko-KR"/>
        </w:rPr>
        <w:t>(ustrezno obkroži)</w:t>
      </w:r>
    </w:p>
    <w:p w14:paraId="7225C41D" w14:textId="77777777" w:rsidR="00EF6FDA" w:rsidRPr="00283CC0" w:rsidRDefault="00EF6FDA" w:rsidP="003E2E91">
      <w:pPr>
        <w:widowControl w:val="0"/>
        <w:spacing w:before="120"/>
        <w:jc w:val="center"/>
        <w:rPr>
          <w:rFonts w:ascii="Arial" w:eastAsia="Batang" w:hAnsi="Arial" w:cs="Arial"/>
          <w:color w:val="000000" w:themeColor="text1"/>
          <w:sz w:val="20"/>
          <w:szCs w:val="20"/>
          <w:lang w:eastAsia="ko-KR"/>
        </w:rPr>
      </w:pPr>
    </w:p>
    <w:p w14:paraId="2DE175BC" w14:textId="77777777" w:rsidR="00EF6FDA" w:rsidRPr="00283CC0" w:rsidRDefault="00EF6FDA" w:rsidP="003E2E91">
      <w:pPr>
        <w:widowControl w:val="0"/>
        <w:spacing w:before="120"/>
        <w:jc w:val="center"/>
        <w:rPr>
          <w:rFonts w:ascii="Arial" w:eastAsia="Batang" w:hAnsi="Arial" w:cs="Arial"/>
          <w:color w:val="000000" w:themeColor="text1"/>
          <w:sz w:val="20"/>
          <w:szCs w:val="20"/>
          <w:lang w:eastAsia="ko-KR"/>
        </w:rPr>
      </w:pPr>
    </w:p>
    <w:p w14:paraId="3D6E8809" w14:textId="77777777" w:rsidR="005770B5" w:rsidRPr="00283CC0" w:rsidRDefault="005770B5" w:rsidP="005770B5">
      <w:pPr>
        <w:autoSpaceDE w:val="0"/>
        <w:autoSpaceDN w:val="0"/>
        <w:adjustRightInd w:val="0"/>
        <w:rPr>
          <w:rFonts w:ascii="Arial" w:hAnsi="Arial" w:cs="Arial"/>
          <w:sz w:val="20"/>
          <w:szCs w:val="20"/>
        </w:rPr>
      </w:pPr>
      <w:r w:rsidRPr="00283CC0">
        <w:rPr>
          <w:rFonts w:ascii="Arial" w:hAnsi="Arial" w:cs="Arial"/>
          <w:sz w:val="20"/>
          <w:szCs w:val="20"/>
        </w:rPr>
        <w:t>Kraj in datum:</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00C65055" w:rsidRPr="00283CC0">
        <w:rPr>
          <w:rFonts w:ascii="Arial" w:hAnsi="Arial" w:cs="Arial"/>
          <w:sz w:val="20"/>
          <w:szCs w:val="20"/>
        </w:rPr>
        <w:tab/>
      </w:r>
      <w:r w:rsidRPr="00283CC0">
        <w:rPr>
          <w:rFonts w:ascii="Arial" w:hAnsi="Arial" w:cs="Arial"/>
          <w:sz w:val="20"/>
          <w:szCs w:val="20"/>
        </w:rPr>
        <w:tab/>
        <w:t xml:space="preserve">Žig: </w:t>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r>
      <w:r w:rsidRPr="00283CC0">
        <w:rPr>
          <w:rFonts w:ascii="Arial" w:hAnsi="Arial" w:cs="Arial"/>
          <w:sz w:val="20"/>
          <w:szCs w:val="20"/>
        </w:rPr>
        <w:tab/>
        <w:t>Podpis podizvajalca:</w:t>
      </w:r>
    </w:p>
    <w:p w14:paraId="546599D5" w14:textId="77777777" w:rsidR="003E2E91"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7477D606"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345A886F"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1030E5AA"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3EE76E58"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4F80F9AA" w14:textId="77777777" w:rsid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21F6C47A" w14:textId="77777777" w:rsidR="00283CC0" w:rsidRPr="00283CC0" w:rsidRDefault="00283CC0" w:rsidP="003E2E91">
      <w:pPr>
        <w:autoSpaceDE w:val="0"/>
        <w:autoSpaceDN w:val="0"/>
        <w:adjustRightInd w:val="0"/>
        <w:spacing w:before="120"/>
        <w:rPr>
          <w:rFonts w:ascii="Arial" w:eastAsia="Batang" w:hAnsi="Arial" w:cs="Arial"/>
          <w:color w:val="000000" w:themeColor="text1"/>
          <w:sz w:val="20"/>
          <w:szCs w:val="20"/>
          <w:lang w:eastAsia="ko-KR"/>
        </w:rPr>
      </w:pPr>
    </w:p>
    <w:p w14:paraId="58CB750B"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055F9B8" w14:textId="6AD55DA7" w:rsidR="003E2E91" w:rsidRPr="00283CC0" w:rsidRDefault="003E2E91" w:rsidP="00F32528">
      <w:pPr>
        <w:pStyle w:val="Naslov2"/>
        <w:rPr>
          <w:i w:val="0"/>
          <w:sz w:val="20"/>
          <w:szCs w:val="20"/>
        </w:rPr>
      </w:pPr>
      <w:bookmarkStart w:id="46" w:name="_Toc380395342"/>
      <w:bookmarkStart w:id="47" w:name="_Toc492474476"/>
      <w:bookmarkStart w:id="48" w:name="_Toc514231616"/>
      <w:bookmarkStart w:id="49" w:name="_Toc514231951"/>
      <w:bookmarkStart w:id="50" w:name="_Toc516144210"/>
      <w:bookmarkStart w:id="51" w:name="_Toc532533803"/>
      <w:bookmarkStart w:id="52" w:name="_Toc57805105"/>
      <w:bookmarkStart w:id="53" w:name="_Toc110501503"/>
      <w:r w:rsidRPr="00283CC0">
        <w:rPr>
          <w:i w:val="0"/>
          <w:sz w:val="20"/>
          <w:szCs w:val="20"/>
        </w:rPr>
        <w:lastRenderedPageBreak/>
        <w:t xml:space="preserve">Obrazec </w:t>
      </w:r>
      <w:bookmarkEnd w:id="46"/>
      <w:bookmarkEnd w:id="47"/>
      <w:bookmarkEnd w:id="48"/>
      <w:bookmarkEnd w:id="49"/>
      <w:bookmarkEnd w:id="50"/>
      <w:bookmarkEnd w:id="51"/>
      <w:bookmarkEnd w:id="52"/>
      <w:r w:rsidR="000B37E4" w:rsidRPr="00283CC0">
        <w:rPr>
          <w:i w:val="0"/>
          <w:sz w:val="20"/>
          <w:szCs w:val="20"/>
        </w:rPr>
        <w:t>9</w:t>
      </w:r>
      <w:bookmarkEnd w:id="53"/>
    </w:p>
    <w:p w14:paraId="4D59CFB3"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PONUDNIK:</w:t>
      </w:r>
    </w:p>
    <w:p w14:paraId="5792AC84"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30F12B5B"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2F190F03"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6F61AE78"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r w:rsidRPr="00283CC0">
        <w:rPr>
          <w:rFonts w:ascii="Arial" w:eastAsia="Batang" w:hAnsi="Arial" w:cs="Arial"/>
          <w:b/>
          <w:sz w:val="20"/>
          <w:szCs w:val="20"/>
          <w:lang w:eastAsia="ko-KR"/>
        </w:rPr>
        <w:t>SOGLASJE PODIZVAJALCA</w:t>
      </w:r>
    </w:p>
    <w:p w14:paraId="6EC2944A"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Podizvajalec: ……………………</w:t>
      </w:r>
      <w:r w:rsidR="00866274" w:rsidRPr="00283CC0">
        <w:rPr>
          <w:rFonts w:ascii="Arial" w:eastAsia="Batang" w:hAnsi="Arial" w:cs="Arial"/>
          <w:sz w:val="20"/>
          <w:szCs w:val="20"/>
          <w:lang w:eastAsia="ko-KR"/>
        </w:rPr>
        <w:t>…………………………………………………………………………………</w:t>
      </w:r>
    </w:p>
    <w:p w14:paraId="0DFD26EC"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(naziv in naslov podizvajalca)</w:t>
      </w:r>
    </w:p>
    <w:p w14:paraId="43CAD758"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57B419DE" w14:textId="3514ABFB" w:rsidR="003E2E91" w:rsidRPr="00283CC0" w:rsidRDefault="003E2E91" w:rsidP="003E2E91">
      <w:pPr>
        <w:autoSpaceDE w:val="0"/>
        <w:autoSpaceDN w:val="0"/>
        <w:adjustRightInd w:val="0"/>
        <w:spacing w:before="120"/>
        <w:jc w:val="both"/>
        <w:rPr>
          <w:rFonts w:ascii="Arial" w:eastAsia="Batang" w:hAnsi="Arial" w:cs="Arial"/>
          <w:sz w:val="20"/>
          <w:szCs w:val="20"/>
          <w:lang w:eastAsia="ko-KR"/>
        </w:rPr>
      </w:pPr>
      <w:r w:rsidRPr="00283CC0">
        <w:rPr>
          <w:rFonts w:ascii="Arial" w:eastAsia="Batang" w:hAnsi="Arial" w:cs="Arial"/>
          <w:sz w:val="20"/>
          <w:szCs w:val="20"/>
          <w:lang w:eastAsia="ko-KR"/>
        </w:rPr>
        <w:t>V zvezi z javnim naročilom št…………………….., »</w:t>
      </w:r>
      <w:r w:rsidR="00B12F88" w:rsidRPr="00283CC0">
        <w:rPr>
          <w:rFonts w:ascii="Arial" w:hAnsi="Arial" w:cs="Arial"/>
          <w:b/>
          <w:bCs/>
          <w:sz w:val="20"/>
          <w:szCs w:val="20"/>
        </w:rPr>
        <w:t xml:space="preserve">Ležaji </w:t>
      </w:r>
      <w:r w:rsidR="00082BC3" w:rsidRPr="00283CC0">
        <w:rPr>
          <w:rFonts w:ascii="Arial" w:hAnsi="Arial" w:cs="Arial"/>
          <w:b/>
          <w:bCs/>
          <w:sz w:val="20"/>
          <w:szCs w:val="20"/>
        </w:rPr>
        <w:t>2022</w:t>
      </w:r>
      <w:r w:rsidR="00BB6655">
        <w:rPr>
          <w:rFonts w:ascii="Arial" w:hAnsi="Arial" w:cs="Arial"/>
          <w:b/>
          <w:bCs/>
          <w:sz w:val="20"/>
          <w:szCs w:val="20"/>
        </w:rPr>
        <w:t>-2024</w:t>
      </w:r>
      <w:r w:rsidRPr="00283CC0">
        <w:rPr>
          <w:rFonts w:ascii="Arial" w:eastAsia="Batang" w:hAnsi="Arial" w:cs="Arial"/>
          <w:b/>
          <w:sz w:val="20"/>
          <w:szCs w:val="20"/>
          <w:lang w:eastAsia="ko-KR"/>
        </w:rPr>
        <w:t>«</w:t>
      </w:r>
      <w:r w:rsidR="006333ED" w:rsidRPr="00283CC0">
        <w:rPr>
          <w:rFonts w:ascii="Arial" w:eastAsia="Batang" w:hAnsi="Arial" w:cs="Arial"/>
          <w:b/>
          <w:sz w:val="20"/>
          <w:szCs w:val="20"/>
          <w:lang w:eastAsia="ko-KR"/>
        </w:rPr>
        <w:t xml:space="preserve"> </w:t>
      </w:r>
      <w:r w:rsidRPr="00283CC0">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283CC0"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283CC0"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283CC0" w:rsidRDefault="003E2E91" w:rsidP="003E2E91">
      <w:pPr>
        <w:rPr>
          <w:rFonts w:ascii="Arial" w:hAnsi="Arial" w:cs="Arial"/>
          <w:noProof/>
          <w:sz w:val="20"/>
          <w:szCs w:val="20"/>
        </w:rPr>
      </w:pPr>
      <w:r w:rsidRPr="00283CC0">
        <w:rPr>
          <w:rFonts w:ascii="Arial" w:hAnsi="Arial" w:cs="Arial"/>
          <w:noProof/>
          <w:sz w:val="20"/>
          <w:szCs w:val="20"/>
        </w:rPr>
        <w:t>Kraj in datum:</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Žig:</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Podpis podizvajalca:</w:t>
      </w:r>
    </w:p>
    <w:p w14:paraId="56DAD0D2" w14:textId="77777777" w:rsidR="003E2E91" w:rsidRPr="00283CC0" w:rsidRDefault="003E2E91" w:rsidP="003E2E91">
      <w:pPr>
        <w:spacing w:before="120" w:after="120"/>
        <w:rPr>
          <w:rFonts w:ascii="Arial" w:eastAsia="Batang" w:hAnsi="Arial" w:cs="Arial"/>
          <w:color w:val="000000" w:themeColor="text1"/>
          <w:sz w:val="20"/>
          <w:szCs w:val="20"/>
          <w:lang w:eastAsia="ko-KR"/>
        </w:rPr>
      </w:pPr>
    </w:p>
    <w:p w14:paraId="2389E461" w14:textId="77777777" w:rsidR="003E2E91" w:rsidRPr="00283CC0" w:rsidRDefault="003E2E91" w:rsidP="003E2E91">
      <w:pPr>
        <w:spacing w:before="120" w:after="120"/>
        <w:rPr>
          <w:rFonts w:ascii="Arial" w:eastAsia="Batang" w:hAnsi="Arial" w:cs="Arial"/>
          <w:color w:val="000000" w:themeColor="text1"/>
          <w:sz w:val="20"/>
          <w:szCs w:val="20"/>
          <w:lang w:eastAsia="ko-KR"/>
        </w:rPr>
      </w:pPr>
    </w:p>
    <w:p w14:paraId="7C0B19C7" w14:textId="77777777" w:rsidR="003E2E91" w:rsidRPr="00283CC0" w:rsidRDefault="003E2E91" w:rsidP="003E2E91">
      <w:pPr>
        <w:spacing w:before="120" w:after="120"/>
        <w:rPr>
          <w:rFonts w:ascii="Arial" w:eastAsia="Batang" w:hAnsi="Arial" w:cs="Arial"/>
          <w:color w:val="000000" w:themeColor="text1"/>
          <w:sz w:val="20"/>
          <w:szCs w:val="20"/>
          <w:lang w:eastAsia="ko-KR"/>
        </w:rPr>
      </w:pPr>
    </w:p>
    <w:p w14:paraId="50E8DE81"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10ACD468"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515D4F94"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03C2CAA5" w14:textId="77777777" w:rsidR="003F7159" w:rsidRPr="00283CC0" w:rsidRDefault="003F7159" w:rsidP="003E2E91">
      <w:pPr>
        <w:spacing w:before="120" w:after="120"/>
        <w:rPr>
          <w:rFonts w:ascii="Arial" w:eastAsia="Batang" w:hAnsi="Arial" w:cs="Arial"/>
          <w:color w:val="000000" w:themeColor="text1"/>
          <w:sz w:val="20"/>
          <w:szCs w:val="20"/>
          <w:lang w:eastAsia="ko-KR"/>
        </w:rPr>
      </w:pPr>
    </w:p>
    <w:p w14:paraId="62E4C24E" w14:textId="77777777" w:rsidR="003E2E91" w:rsidRPr="00283CC0" w:rsidRDefault="003E2E91" w:rsidP="00A0707B">
      <w:pPr>
        <w:spacing w:line="276" w:lineRule="auto"/>
        <w:jc w:val="both"/>
        <w:rPr>
          <w:rFonts w:ascii="Arial" w:eastAsia="Batang" w:hAnsi="Arial" w:cs="Arial"/>
          <w:b/>
          <w:color w:val="000000" w:themeColor="text1"/>
          <w:sz w:val="20"/>
          <w:szCs w:val="20"/>
          <w:lang w:eastAsia="ko-KR"/>
        </w:rPr>
      </w:pPr>
      <w:r w:rsidRPr="00283CC0">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5E500405"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3EB70D5B"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0F883839" w14:textId="77777777" w:rsidR="00EF6FDA" w:rsidRDefault="00EF6FDA" w:rsidP="003E2E91">
      <w:pPr>
        <w:spacing w:line="276" w:lineRule="auto"/>
        <w:rPr>
          <w:rFonts w:ascii="Arial" w:eastAsia="Batang" w:hAnsi="Arial" w:cs="Arial"/>
          <w:b/>
          <w:color w:val="000000" w:themeColor="text1"/>
          <w:sz w:val="20"/>
          <w:szCs w:val="20"/>
          <w:lang w:eastAsia="ko-KR"/>
        </w:rPr>
      </w:pPr>
    </w:p>
    <w:p w14:paraId="12DC4E5F" w14:textId="77777777" w:rsidR="00283CC0" w:rsidRDefault="00283CC0" w:rsidP="003E2E91">
      <w:pPr>
        <w:spacing w:line="276" w:lineRule="auto"/>
        <w:rPr>
          <w:rFonts w:ascii="Arial" w:eastAsia="Batang" w:hAnsi="Arial" w:cs="Arial"/>
          <w:b/>
          <w:color w:val="000000" w:themeColor="text1"/>
          <w:sz w:val="20"/>
          <w:szCs w:val="20"/>
          <w:lang w:eastAsia="ko-KR"/>
        </w:rPr>
      </w:pPr>
    </w:p>
    <w:p w14:paraId="28B74205" w14:textId="77777777" w:rsidR="00283CC0" w:rsidRDefault="00283CC0" w:rsidP="003E2E91">
      <w:pPr>
        <w:spacing w:line="276" w:lineRule="auto"/>
        <w:rPr>
          <w:rFonts w:ascii="Arial" w:eastAsia="Batang" w:hAnsi="Arial" w:cs="Arial"/>
          <w:b/>
          <w:color w:val="000000" w:themeColor="text1"/>
          <w:sz w:val="20"/>
          <w:szCs w:val="20"/>
          <w:lang w:eastAsia="ko-KR"/>
        </w:rPr>
      </w:pPr>
    </w:p>
    <w:p w14:paraId="196C7370" w14:textId="77777777" w:rsidR="00283CC0" w:rsidRDefault="00283CC0" w:rsidP="003E2E91">
      <w:pPr>
        <w:spacing w:line="276" w:lineRule="auto"/>
        <w:rPr>
          <w:rFonts w:ascii="Arial" w:eastAsia="Batang" w:hAnsi="Arial" w:cs="Arial"/>
          <w:b/>
          <w:color w:val="000000" w:themeColor="text1"/>
          <w:sz w:val="20"/>
          <w:szCs w:val="20"/>
          <w:lang w:eastAsia="ko-KR"/>
        </w:rPr>
      </w:pPr>
    </w:p>
    <w:p w14:paraId="70955D50" w14:textId="77777777" w:rsidR="00283CC0" w:rsidRPr="00283CC0" w:rsidRDefault="00283CC0" w:rsidP="003E2E91">
      <w:pPr>
        <w:spacing w:line="276" w:lineRule="auto"/>
        <w:rPr>
          <w:rFonts w:ascii="Arial" w:eastAsia="Batang" w:hAnsi="Arial" w:cs="Arial"/>
          <w:b/>
          <w:color w:val="000000" w:themeColor="text1"/>
          <w:sz w:val="20"/>
          <w:szCs w:val="20"/>
          <w:lang w:eastAsia="ko-KR"/>
        </w:rPr>
      </w:pPr>
    </w:p>
    <w:p w14:paraId="77E1A637"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26B27F12" w14:textId="77777777" w:rsidR="00EF6FDA" w:rsidRPr="00283CC0" w:rsidRDefault="00EF6FDA" w:rsidP="003E2E91">
      <w:pPr>
        <w:spacing w:line="276" w:lineRule="auto"/>
        <w:rPr>
          <w:rFonts w:ascii="Arial" w:eastAsia="Batang" w:hAnsi="Arial" w:cs="Arial"/>
          <w:b/>
          <w:color w:val="000000" w:themeColor="text1"/>
          <w:sz w:val="20"/>
          <w:szCs w:val="20"/>
          <w:lang w:eastAsia="ko-KR"/>
        </w:rPr>
      </w:pPr>
    </w:p>
    <w:p w14:paraId="28C1AF61" w14:textId="20F064CC" w:rsidR="003E2E91" w:rsidRPr="00283CC0" w:rsidRDefault="003F7159" w:rsidP="00F32528">
      <w:pPr>
        <w:pStyle w:val="Naslov2"/>
        <w:rPr>
          <w:i w:val="0"/>
          <w:sz w:val="20"/>
          <w:szCs w:val="20"/>
        </w:rPr>
      </w:pPr>
      <w:bookmarkStart w:id="54" w:name="_Toc453065389"/>
      <w:bookmarkStart w:id="55" w:name="_Toc492474477"/>
      <w:bookmarkStart w:id="56" w:name="_Toc514231617"/>
      <w:bookmarkStart w:id="57" w:name="_Toc514231952"/>
      <w:bookmarkStart w:id="58" w:name="_Toc516144211"/>
      <w:bookmarkStart w:id="59" w:name="_Toc532533804"/>
      <w:bookmarkStart w:id="60" w:name="_Toc57805106"/>
      <w:bookmarkStart w:id="61" w:name="_Toc110501504"/>
      <w:r w:rsidRPr="00283CC0">
        <w:rPr>
          <w:i w:val="0"/>
          <w:sz w:val="20"/>
          <w:szCs w:val="20"/>
        </w:rPr>
        <w:lastRenderedPageBreak/>
        <w:t>O</w:t>
      </w:r>
      <w:r w:rsidR="003E2E91" w:rsidRPr="00283CC0">
        <w:rPr>
          <w:i w:val="0"/>
          <w:sz w:val="20"/>
          <w:szCs w:val="20"/>
        </w:rPr>
        <w:t>brazec</w:t>
      </w:r>
      <w:bookmarkEnd w:id="54"/>
      <w:bookmarkEnd w:id="55"/>
      <w:bookmarkEnd w:id="56"/>
      <w:bookmarkEnd w:id="57"/>
      <w:bookmarkEnd w:id="58"/>
      <w:bookmarkEnd w:id="59"/>
      <w:r w:rsidR="000B37E4" w:rsidRPr="00283CC0">
        <w:rPr>
          <w:i w:val="0"/>
          <w:sz w:val="20"/>
          <w:szCs w:val="20"/>
        </w:rPr>
        <w:t xml:space="preserve"> </w:t>
      </w:r>
      <w:r w:rsidR="005770B5" w:rsidRPr="00283CC0">
        <w:rPr>
          <w:i w:val="0"/>
          <w:sz w:val="20"/>
          <w:szCs w:val="20"/>
        </w:rPr>
        <w:t>1</w:t>
      </w:r>
      <w:bookmarkEnd w:id="60"/>
      <w:r w:rsidR="000B37E4" w:rsidRPr="00283CC0">
        <w:rPr>
          <w:i w:val="0"/>
          <w:sz w:val="20"/>
          <w:szCs w:val="20"/>
        </w:rPr>
        <w:t>0</w:t>
      </w:r>
      <w:bookmarkEnd w:id="61"/>
    </w:p>
    <w:p w14:paraId="2971EDE9"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PONUDNIK:</w:t>
      </w:r>
    </w:p>
    <w:p w14:paraId="0BEC7080"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08A483E5" w14:textId="77777777" w:rsidR="003E2E91" w:rsidRPr="00283CC0" w:rsidRDefault="003E2E91" w:rsidP="0096694E">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2A648DCF" w14:textId="77777777" w:rsidR="003E2E91" w:rsidRPr="00283CC0" w:rsidRDefault="003E2E91" w:rsidP="003E2E91">
      <w:pPr>
        <w:spacing w:before="120"/>
        <w:jc w:val="both"/>
        <w:rPr>
          <w:rFonts w:ascii="Arial" w:hAnsi="Arial" w:cs="Arial"/>
          <w:noProof/>
          <w:sz w:val="20"/>
          <w:szCs w:val="20"/>
          <w:u w:val="dotted"/>
        </w:rPr>
      </w:pP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r w:rsidRPr="00283CC0">
        <w:rPr>
          <w:rFonts w:ascii="Arial" w:hAnsi="Arial" w:cs="Arial"/>
          <w:noProof/>
          <w:sz w:val="20"/>
          <w:szCs w:val="20"/>
          <w:u w:val="dotted"/>
        </w:rPr>
        <w:tab/>
      </w:r>
    </w:p>
    <w:p w14:paraId="6EA0F8B7"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283CC0" w:rsidRDefault="003E2E91" w:rsidP="003E2E91">
      <w:pPr>
        <w:autoSpaceDE w:val="0"/>
        <w:autoSpaceDN w:val="0"/>
        <w:adjustRightInd w:val="0"/>
        <w:spacing w:before="120"/>
        <w:jc w:val="center"/>
        <w:rPr>
          <w:rFonts w:ascii="Arial" w:eastAsia="Batang" w:hAnsi="Arial" w:cs="Arial"/>
          <w:b/>
          <w:sz w:val="20"/>
          <w:szCs w:val="20"/>
          <w:lang w:eastAsia="ko-KR"/>
        </w:rPr>
      </w:pPr>
      <w:r w:rsidRPr="00283CC0">
        <w:rPr>
          <w:rFonts w:ascii="Arial" w:eastAsia="Batang" w:hAnsi="Arial" w:cs="Arial"/>
          <w:b/>
          <w:sz w:val="20"/>
          <w:szCs w:val="20"/>
          <w:lang w:eastAsia="ko-KR"/>
        </w:rPr>
        <w:t>SEZNAM PODIZVAJALCEV</w:t>
      </w:r>
    </w:p>
    <w:p w14:paraId="338CE86E" w14:textId="77777777" w:rsidR="003E2E91" w:rsidRPr="00283CC0"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7FAE4887" w:rsidR="003E2E91" w:rsidRPr="00283CC0" w:rsidRDefault="003E2E91" w:rsidP="00A0707B">
      <w:pPr>
        <w:autoSpaceDE w:val="0"/>
        <w:autoSpaceDN w:val="0"/>
        <w:adjustRightInd w:val="0"/>
        <w:spacing w:before="120"/>
        <w:jc w:val="both"/>
        <w:rPr>
          <w:rFonts w:ascii="Arial" w:eastAsia="Batang" w:hAnsi="Arial" w:cs="Arial"/>
          <w:b/>
          <w:bCs/>
          <w:sz w:val="20"/>
          <w:szCs w:val="20"/>
          <w:lang w:eastAsia="ko-KR"/>
        </w:rPr>
      </w:pPr>
      <w:r w:rsidRPr="00283CC0">
        <w:rPr>
          <w:rFonts w:ascii="Arial" w:eastAsia="Batang" w:hAnsi="Arial" w:cs="Arial"/>
          <w:sz w:val="20"/>
          <w:szCs w:val="20"/>
          <w:lang w:eastAsia="ko-KR"/>
        </w:rPr>
        <w:t xml:space="preserve">Predmet javnega naročila: </w:t>
      </w:r>
      <w:r w:rsidRPr="00283CC0">
        <w:rPr>
          <w:rFonts w:ascii="Arial" w:eastAsia="Batang" w:hAnsi="Arial" w:cs="Arial"/>
          <w:b/>
          <w:bCs/>
          <w:sz w:val="20"/>
          <w:szCs w:val="20"/>
          <w:lang w:eastAsia="ko-KR"/>
        </w:rPr>
        <w:t>»</w:t>
      </w:r>
      <w:r w:rsidR="00B12F88" w:rsidRPr="00283CC0">
        <w:rPr>
          <w:rFonts w:ascii="Arial" w:hAnsi="Arial" w:cs="Arial"/>
          <w:b/>
          <w:bCs/>
          <w:sz w:val="20"/>
          <w:szCs w:val="20"/>
        </w:rPr>
        <w:t xml:space="preserve">Ležaji </w:t>
      </w:r>
      <w:r w:rsidR="00082BC3" w:rsidRPr="00283CC0">
        <w:rPr>
          <w:rFonts w:ascii="Arial" w:hAnsi="Arial" w:cs="Arial"/>
          <w:b/>
          <w:bCs/>
          <w:sz w:val="20"/>
          <w:szCs w:val="20"/>
        </w:rPr>
        <w:t>2022</w:t>
      </w:r>
      <w:r w:rsidR="00BB6655">
        <w:rPr>
          <w:rFonts w:ascii="Arial" w:hAnsi="Arial" w:cs="Arial"/>
          <w:b/>
          <w:bCs/>
          <w:sz w:val="20"/>
          <w:szCs w:val="20"/>
        </w:rPr>
        <w:t>-2024</w:t>
      </w:r>
      <w:r w:rsidRPr="00283CC0">
        <w:rPr>
          <w:rFonts w:ascii="Arial" w:eastAsia="Batang" w:hAnsi="Arial" w:cs="Arial"/>
          <w:b/>
          <w:bCs/>
          <w:sz w:val="20"/>
          <w:szCs w:val="20"/>
          <w:lang w:eastAsia="ko-KR"/>
        </w:rPr>
        <w:t>«</w:t>
      </w:r>
    </w:p>
    <w:p w14:paraId="66254C9F"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3E2E91" w:rsidRPr="00283CC0"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r w:rsidRPr="00283CC0">
              <w:rPr>
                <w:rFonts w:ascii="Arial" w:eastAsia="Batang" w:hAnsi="Arial" w:cs="Arial"/>
                <w:sz w:val="20"/>
                <w:szCs w:val="20"/>
                <w:lang w:eastAsia="ko-KR"/>
              </w:rPr>
              <w:t>Vrednost (v EUR z DDV) in delež (v %):</w:t>
            </w:r>
          </w:p>
        </w:tc>
      </w:tr>
      <w:tr w:rsidR="003E2E91" w:rsidRPr="00283CC0"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283CC0" w:rsidRDefault="003E2E91" w:rsidP="003E2E91">
            <w:pPr>
              <w:rPr>
                <w:rFonts w:ascii="Arial" w:eastAsia="Batang" w:hAnsi="Arial" w:cs="Arial"/>
                <w:sz w:val="20"/>
                <w:szCs w:val="20"/>
                <w:lang w:eastAsia="ko-KR"/>
              </w:rPr>
            </w:pPr>
          </w:p>
          <w:p w14:paraId="7138242D"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283CC0" w:rsidRDefault="003E2E91" w:rsidP="003E2E91">
            <w:pPr>
              <w:rPr>
                <w:rFonts w:ascii="Arial" w:eastAsia="Batang" w:hAnsi="Arial" w:cs="Arial"/>
                <w:sz w:val="20"/>
                <w:szCs w:val="20"/>
                <w:lang w:eastAsia="ko-KR"/>
              </w:rPr>
            </w:pPr>
          </w:p>
          <w:p w14:paraId="10671CC9"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283CC0"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283CC0"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283CC0"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283CC0"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283CC0"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283CC0"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283CC0"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283CC0" w:rsidRDefault="003E2E91" w:rsidP="003E2E91">
      <w:pPr>
        <w:rPr>
          <w:rFonts w:ascii="Arial" w:hAnsi="Arial" w:cs="Arial"/>
          <w:noProof/>
          <w:sz w:val="20"/>
          <w:szCs w:val="20"/>
        </w:rPr>
      </w:pPr>
      <w:r w:rsidRPr="00283CC0">
        <w:rPr>
          <w:rFonts w:ascii="Arial" w:hAnsi="Arial" w:cs="Arial"/>
          <w:noProof/>
          <w:sz w:val="20"/>
          <w:szCs w:val="20"/>
        </w:rPr>
        <w:t>Kraj in datum:</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Žig:</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Podpis ponudnika:</w:t>
      </w:r>
    </w:p>
    <w:p w14:paraId="6B153A2D" w14:textId="77777777" w:rsidR="003E2E91" w:rsidRPr="00283CC0"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283CC0" w:rsidRDefault="00B40E2F" w:rsidP="00B40E2F">
      <w:pPr>
        <w:pStyle w:val="Noga"/>
        <w:tabs>
          <w:tab w:val="clear" w:pos="4536"/>
          <w:tab w:val="clear" w:pos="9072"/>
        </w:tabs>
        <w:rPr>
          <w:rFonts w:ascii="Arial" w:hAnsi="Arial" w:cs="Arial"/>
          <w:b/>
          <w:szCs w:val="20"/>
        </w:rPr>
      </w:pPr>
    </w:p>
    <w:p w14:paraId="60E2724D" w14:textId="77777777" w:rsidR="005B1108" w:rsidRPr="00283CC0" w:rsidRDefault="005B1108" w:rsidP="00B40E2F">
      <w:pPr>
        <w:autoSpaceDE w:val="0"/>
        <w:autoSpaceDN w:val="0"/>
        <w:adjustRightInd w:val="0"/>
        <w:jc w:val="right"/>
        <w:rPr>
          <w:rFonts w:ascii="Arial" w:hAnsi="Arial" w:cs="Arial"/>
          <w:sz w:val="20"/>
          <w:szCs w:val="20"/>
        </w:rPr>
      </w:pPr>
      <w:r w:rsidRPr="00283CC0">
        <w:rPr>
          <w:rFonts w:ascii="Arial" w:hAnsi="Arial" w:cs="Arial"/>
          <w:sz w:val="20"/>
          <w:szCs w:val="20"/>
        </w:rPr>
        <w:br w:type="page"/>
      </w:r>
    </w:p>
    <w:p w14:paraId="6A47E077" w14:textId="588F2275" w:rsidR="006C559E" w:rsidRPr="00283CC0" w:rsidRDefault="00477B08" w:rsidP="00E35DC9">
      <w:pPr>
        <w:pStyle w:val="Naslov2"/>
        <w:rPr>
          <w:rFonts w:eastAsia="Batang"/>
          <w:i w:val="0"/>
          <w:sz w:val="20"/>
          <w:szCs w:val="20"/>
          <w:lang w:eastAsia="ko-KR"/>
        </w:rPr>
      </w:pPr>
      <w:bookmarkStart w:id="62" w:name="_Toc532533806"/>
      <w:bookmarkStart w:id="63" w:name="_Toc57805107"/>
      <w:bookmarkStart w:id="64" w:name="_Toc110501505"/>
      <w:r w:rsidRPr="00283CC0">
        <w:rPr>
          <w:rFonts w:eastAsia="Batang"/>
          <w:i w:val="0"/>
          <w:sz w:val="20"/>
          <w:szCs w:val="20"/>
          <w:lang w:eastAsia="ko-KR"/>
        </w:rPr>
        <w:lastRenderedPageBreak/>
        <w:t>Obrazec 1</w:t>
      </w:r>
      <w:bookmarkEnd w:id="62"/>
      <w:bookmarkEnd w:id="63"/>
      <w:r w:rsidR="000B37E4" w:rsidRPr="00283CC0">
        <w:rPr>
          <w:rFonts w:eastAsia="Batang"/>
          <w:i w:val="0"/>
          <w:sz w:val="20"/>
          <w:szCs w:val="20"/>
          <w:lang w:eastAsia="ko-KR"/>
        </w:rPr>
        <w:t>1</w:t>
      </w:r>
      <w:bookmarkEnd w:id="64"/>
    </w:p>
    <w:p w14:paraId="627B3608" w14:textId="77777777" w:rsidR="00E27AC6" w:rsidRPr="00283CC0" w:rsidRDefault="00E27AC6" w:rsidP="00E27AC6">
      <w:pPr>
        <w:rPr>
          <w:rFonts w:ascii="Arial" w:eastAsia="Batang" w:hAnsi="Arial" w:cs="Arial"/>
          <w:sz w:val="20"/>
          <w:szCs w:val="20"/>
          <w:lang w:eastAsia="ko-KR"/>
        </w:rPr>
      </w:pPr>
    </w:p>
    <w:p w14:paraId="5D338064" w14:textId="41A77265" w:rsidR="00E27AC6" w:rsidRPr="00283CC0" w:rsidRDefault="007E0820" w:rsidP="007E0820">
      <w:pPr>
        <w:jc w:val="center"/>
        <w:rPr>
          <w:rFonts w:ascii="Arial" w:hAnsi="Arial" w:cs="Arial"/>
          <w:b/>
          <w:sz w:val="20"/>
          <w:szCs w:val="20"/>
        </w:rPr>
      </w:pPr>
      <w:r w:rsidRPr="00283CC0">
        <w:rPr>
          <w:rFonts w:ascii="Arial" w:hAnsi="Arial" w:cs="Arial"/>
          <w:b/>
          <w:sz w:val="20"/>
          <w:szCs w:val="20"/>
        </w:rPr>
        <w:t>REFERENCE PONUDNIKA</w:t>
      </w:r>
    </w:p>
    <w:p w14:paraId="55308692" w14:textId="77777777" w:rsidR="007E0820" w:rsidRPr="00283CC0" w:rsidRDefault="007E0820" w:rsidP="007E0820">
      <w:pPr>
        <w:jc w:val="center"/>
        <w:rPr>
          <w:rFonts w:ascii="Arial" w:hAnsi="Arial" w:cs="Arial"/>
          <w:sz w:val="20"/>
          <w:szCs w:val="20"/>
        </w:rPr>
      </w:pPr>
    </w:p>
    <w:p w14:paraId="1BD15246" w14:textId="77777777" w:rsidR="00E27AC6" w:rsidRPr="00283CC0" w:rsidRDefault="00E27AC6" w:rsidP="000A4279">
      <w:pPr>
        <w:spacing w:line="252" w:lineRule="auto"/>
        <w:jc w:val="both"/>
        <w:rPr>
          <w:rFonts w:ascii="Arial" w:hAnsi="Arial" w:cs="Arial"/>
          <w:sz w:val="20"/>
          <w:szCs w:val="20"/>
        </w:rPr>
      </w:pPr>
      <w:r w:rsidRPr="00283CC0">
        <w:rPr>
          <w:rFonts w:ascii="Arial" w:hAnsi="Arial" w:cs="Arial"/>
          <w:sz w:val="20"/>
          <w:szCs w:val="20"/>
        </w:rPr>
        <w:t>Številka predračuna:</w:t>
      </w:r>
      <w:r w:rsidRPr="00283CC0">
        <w:rPr>
          <w:rFonts w:ascii="Arial" w:hAnsi="Arial" w:cs="Arial"/>
          <w:sz w:val="20"/>
          <w:szCs w:val="20"/>
        </w:rPr>
        <w:tab/>
        <w:t>_____________</w:t>
      </w:r>
    </w:p>
    <w:p w14:paraId="484E0805" w14:textId="77777777" w:rsidR="00E27AC6" w:rsidRPr="00283CC0" w:rsidRDefault="00E27AC6" w:rsidP="000A4279">
      <w:pPr>
        <w:spacing w:line="252" w:lineRule="auto"/>
        <w:jc w:val="both"/>
        <w:rPr>
          <w:rFonts w:ascii="Arial" w:hAnsi="Arial" w:cs="Arial"/>
          <w:sz w:val="20"/>
          <w:szCs w:val="20"/>
        </w:rPr>
      </w:pPr>
      <w:r w:rsidRPr="00283CC0">
        <w:rPr>
          <w:rFonts w:ascii="Arial" w:hAnsi="Arial" w:cs="Arial"/>
          <w:sz w:val="20"/>
          <w:szCs w:val="20"/>
        </w:rPr>
        <w:t>Datum:</w:t>
      </w:r>
      <w:r w:rsidRPr="00283CC0">
        <w:rPr>
          <w:rFonts w:ascii="Arial" w:hAnsi="Arial" w:cs="Arial"/>
          <w:sz w:val="20"/>
          <w:szCs w:val="20"/>
        </w:rPr>
        <w:tab/>
        <w:t>___________________</w:t>
      </w:r>
    </w:p>
    <w:p w14:paraId="74967151" w14:textId="77777777" w:rsidR="00D66583" w:rsidRPr="00283CC0" w:rsidRDefault="00D66583" w:rsidP="002C5C09">
      <w:pPr>
        <w:jc w:val="both"/>
        <w:rPr>
          <w:rFonts w:ascii="Arial" w:hAnsi="Arial" w:cs="Arial"/>
          <w:b/>
          <w:sz w:val="20"/>
          <w:szCs w:val="20"/>
        </w:rPr>
      </w:pPr>
    </w:p>
    <w:p w14:paraId="26A95EEB" w14:textId="4B85B9E3" w:rsidR="00082BC3" w:rsidRPr="00283CC0" w:rsidRDefault="00894D73" w:rsidP="00082BC3">
      <w:pPr>
        <w:jc w:val="both"/>
        <w:rPr>
          <w:rFonts w:ascii="Arial" w:eastAsia="Batang" w:hAnsi="Arial" w:cs="Arial"/>
          <w:sz w:val="20"/>
          <w:szCs w:val="20"/>
          <w:lang w:eastAsia="ko-KR"/>
        </w:rPr>
      </w:pPr>
      <w:r w:rsidRPr="00283CC0">
        <w:rPr>
          <w:rFonts w:ascii="Arial" w:eastAsia="Batang" w:hAnsi="Arial" w:cs="Arial"/>
          <w:sz w:val="20"/>
          <w:szCs w:val="20"/>
          <w:lang w:eastAsia="ko-KR"/>
        </w:rPr>
        <w:t xml:space="preserve">Potrebno je navesti podatke (odvisno od sklopa za katerega ponudnik oddaja ponudbo) za zaključene dobave, iz katerih bo razvidno, da je ponudnik ali proizvajalec (proizvajalec katerega ležaje ponudnik ponuja v ponudbi) v zadnjih </w:t>
      </w:r>
      <w:r w:rsidR="00862142" w:rsidRPr="00283CC0">
        <w:rPr>
          <w:rFonts w:ascii="Arial" w:eastAsia="Batang" w:hAnsi="Arial" w:cs="Arial"/>
          <w:b/>
          <w:sz w:val="20"/>
          <w:szCs w:val="20"/>
          <w:lang w:eastAsia="ko-KR"/>
        </w:rPr>
        <w:t>5 (petih</w:t>
      </w:r>
      <w:r w:rsidRPr="00283CC0">
        <w:rPr>
          <w:rFonts w:ascii="Arial" w:eastAsia="Batang" w:hAnsi="Arial" w:cs="Arial"/>
          <w:b/>
          <w:sz w:val="20"/>
          <w:szCs w:val="20"/>
          <w:lang w:eastAsia="ko-KR"/>
        </w:rPr>
        <w:t>) letih</w:t>
      </w:r>
      <w:r w:rsidRPr="00283CC0">
        <w:rPr>
          <w:rFonts w:ascii="Arial" w:eastAsia="Batang" w:hAnsi="Arial" w:cs="Arial"/>
          <w:sz w:val="20"/>
          <w:szCs w:val="20"/>
          <w:lang w:eastAsia="ko-KR"/>
        </w:rPr>
        <w:t xml:space="preserve"> pred dnevom objave tega javnega razpisa dobavil ležaje, ki so predmet posameznega sklopa za katerega ponudnik oddaja ponudbo, </w:t>
      </w:r>
      <w:r w:rsidR="00862142" w:rsidRPr="00283CC0">
        <w:rPr>
          <w:rFonts w:ascii="Arial" w:eastAsia="Batang" w:hAnsi="Arial" w:cs="Arial"/>
          <w:b/>
          <w:sz w:val="20"/>
          <w:szCs w:val="20"/>
          <w:lang w:eastAsia="ko-KR"/>
        </w:rPr>
        <w:t>najmanj trem</w:t>
      </w:r>
      <w:r w:rsidRPr="00283CC0">
        <w:rPr>
          <w:rFonts w:ascii="Arial" w:eastAsia="Batang" w:hAnsi="Arial" w:cs="Arial"/>
          <w:sz w:val="20"/>
          <w:szCs w:val="20"/>
          <w:lang w:eastAsia="ko-KR"/>
        </w:rPr>
        <w:t xml:space="preserve"> železniškim prevoznim podjetjem ali pooblaščenim delavnicam za vzdrževanje železniških vozil, ki so članice UIC, ali proizvajalcu železniških vozil.</w:t>
      </w:r>
    </w:p>
    <w:p w14:paraId="0E150F34" w14:textId="77777777" w:rsidR="00894D73" w:rsidRPr="00283CC0" w:rsidRDefault="00894D73" w:rsidP="00082BC3">
      <w:pPr>
        <w:jc w:val="both"/>
        <w:rPr>
          <w:rFonts w:ascii="Arial" w:hAnsi="Arial" w:cs="Arial"/>
          <w:b/>
          <w:strike/>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551"/>
        <w:gridCol w:w="2127"/>
        <w:gridCol w:w="4961"/>
      </w:tblGrid>
      <w:tr w:rsidR="00082BC3" w:rsidRPr="00283CC0" w14:paraId="332FC03C" w14:textId="77777777" w:rsidTr="000B37E4">
        <w:tc>
          <w:tcPr>
            <w:tcW w:w="846" w:type="dxa"/>
            <w:vAlign w:val="center"/>
          </w:tcPr>
          <w:p w14:paraId="4AAB2D78"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Sklop</w:t>
            </w:r>
          </w:p>
        </w:tc>
        <w:tc>
          <w:tcPr>
            <w:tcW w:w="2551" w:type="dxa"/>
            <w:vAlign w:val="center"/>
          </w:tcPr>
          <w:p w14:paraId="23FC351A" w14:textId="1A26F33C" w:rsidR="00082BC3" w:rsidRPr="00283CC0" w:rsidRDefault="00082BC3" w:rsidP="00CE1F3B">
            <w:pPr>
              <w:jc w:val="center"/>
              <w:rPr>
                <w:rFonts w:ascii="Arial" w:hAnsi="Arial" w:cs="Arial"/>
                <w:sz w:val="20"/>
                <w:szCs w:val="20"/>
              </w:rPr>
            </w:pPr>
            <w:r w:rsidRPr="00283CC0">
              <w:rPr>
                <w:rFonts w:ascii="Arial" w:hAnsi="Arial" w:cs="Arial"/>
                <w:sz w:val="20"/>
                <w:szCs w:val="20"/>
              </w:rPr>
              <w:t>Dobava/Pogodba</w:t>
            </w:r>
            <w:r w:rsidR="002C3192" w:rsidRPr="00283CC0">
              <w:rPr>
                <w:rFonts w:ascii="Arial" w:hAnsi="Arial" w:cs="Arial"/>
                <w:sz w:val="20"/>
                <w:szCs w:val="20"/>
              </w:rPr>
              <w:t xml:space="preserve"> in navedba predmeta pogodbe</w:t>
            </w:r>
          </w:p>
        </w:tc>
        <w:tc>
          <w:tcPr>
            <w:tcW w:w="2127" w:type="dxa"/>
            <w:vAlign w:val="center"/>
          </w:tcPr>
          <w:p w14:paraId="1D8DFE7D"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Datum zaključka</w:t>
            </w:r>
          </w:p>
        </w:tc>
        <w:tc>
          <w:tcPr>
            <w:tcW w:w="4961" w:type="dxa"/>
            <w:vAlign w:val="center"/>
          </w:tcPr>
          <w:p w14:paraId="6B68C54B"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Naročnik</w:t>
            </w:r>
          </w:p>
          <w:p w14:paraId="2D65BDD1" w14:textId="77777777" w:rsidR="00082BC3" w:rsidRPr="00283CC0" w:rsidRDefault="00082BC3" w:rsidP="00CE1F3B">
            <w:pPr>
              <w:jc w:val="center"/>
              <w:rPr>
                <w:rFonts w:ascii="Arial" w:hAnsi="Arial" w:cs="Arial"/>
                <w:sz w:val="20"/>
                <w:szCs w:val="20"/>
              </w:rPr>
            </w:pPr>
            <w:r w:rsidRPr="00283CC0">
              <w:rPr>
                <w:rFonts w:ascii="Arial" w:hAnsi="Arial" w:cs="Arial"/>
                <w:sz w:val="20"/>
                <w:szCs w:val="20"/>
              </w:rPr>
              <w:t>(naziv in naslov)</w:t>
            </w:r>
          </w:p>
        </w:tc>
      </w:tr>
      <w:tr w:rsidR="00082BC3" w:rsidRPr="00283CC0" w14:paraId="05FC6512" w14:textId="77777777" w:rsidTr="000B37E4">
        <w:tc>
          <w:tcPr>
            <w:tcW w:w="846" w:type="dxa"/>
          </w:tcPr>
          <w:p w14:paraId="49EE984F" w14:textId="77777777" w:rsidR="00082BC3" w:rsidRPr="00283CC0" w:rsidRDefault="00082BC3" w:rsidP="00CE1F3B">
            <w:pPr>
              <w:jc w:val="center"/>
              <w:rPr>
                <w:rFonts w:ascii="Arial" w:hAnsi="Arial" w:cs="Arial"/>
                <w:sz w:val="20"/>
                <w:szCs w:val="20"/>
              </w:rPr>
            </w:pPr>
          </w:p>
        </w:tc>
        <w:tc>
          <w:tcPr>
            <w:tcW w:w="2551" w:type="dxa"/>
            <w:vAlign w:val="center"/>
          </w:tcPr>
          <w:p w14:paraId="6155F8B9" w14:textId="77777777" w:rsidR="00082BC3" w:rsidRPr="00283CC0" w:rsidRDefault="00082BC3" w:rsidP="00CE1F3B">
            <w:pPr>
              <w:jc w:val="center"/>
              <w:rPr>
                <w:rFonts w:ascii="Arial" w:hAnsi="Arial" w:cs="Arial"/>
                <w:sz w:val="20"/>
                <w:szCs w:val="20"/>
              </w:rPr>
            </w:pPr>
          </w:p>
          <w:p w14:paraId="3A33ABDF" w14:textId="77777777" w:rsidR="00082BC3" w:rsidRPr="00283CC0" w:rsidRDefault="00082BC3" w:rsidP="00CE1F3B">
            <w:pPr>
              <w:jc w:val="center"/>
              <w:rPr>
                <w:rFonts w:ascii="Arial" w:hAnsi="Arial" w:cs="Arial"/>
                <w:sz w:val="20"/>
                <w:szCs w:val="20"/>
              </w:rPr>
            </w:pPr>
          </w:p>
        </w:tc>
        <w:tc>
          <w:tcPr>
            <w:tcW w:w="2127" w:type="dxa"/>
            <w:vAlign w:val="center"/>
          </w:tcPr>
          <w:p w14:paraId="6B555B9B" w14:textId="77777777" w:rsidR="00082BC3" w:rsidRPr="00283CC0" w:rsidRDefault="00082BC3" w:rsidP="00CE1F3B">
            <w:pPr>
              <w:jc w:val="center"/>
              <w:rPr>
                <w:rFonts w:ascii="Arial" w:hAnsi="Arial" w:cs="Arial"/>
                <w:sz w:val="20"/>
                <w:szCs w:val="20"/>
              </w:rPr>
            </w:pPr>
          </w:p>
        </w:tc>
        <w:tc>
          <w:tcPr>
            <w:tcW w:w="4961" w:type="dxa"/>
            <w:vAlign w:val="center"/>
          </w:tcPr>
          <w:p w14:paraId="44A84218" w14:textId="77777777" w:rsidR="00082BC3" w:rsidRPr="00283CC0" w:rsidRDefault="00082BC3" w:rsidP="00CE1F3B">
            <w:pPr>
              <w:jc w:val="center"/>
              <w:rPr>
                <w:rFonts w:ascii="Arial" w:hAnsi="Arial" w:cs="Arial"/>
                <w:sz w:val="20"/>
                <w:szCs w:val="20"/>
              </w:rPr>
            </w:pPr>
          </w:p>
        </w:tc>
      </w:tr>
      <w:tr w:rsidR="00082BC3" w:rsidRPr="00283CC0" w14:paraId="1FDDC2C4" w14:textId="77777777" w:rsidTr="000B37E4">
        <w:tc>
          <w:tcPr>
            <w:tcW w:w="846" w:type="dxa"/>
          </w:tcPr>
          <w:p w14:paraId="3EBE088E" w14:textId="77777777" w:rsidR="00082BC3" w:rsidRPr="00283CC0" w:rsidRDefault="00082BC3" w:rsidP="00CE1F3B">
            <w:pPr>
              <w:rPr>
                <w:rFonts w:ascii="Arial" w:hAnsi="Arial" w:cs="Arial"/>
                <w:sz w:val="20"/>
                <w:szCs w:val="20"/>
              </w:rPr>
            </w:pPr>
          </w:p>
        </w:tc>
        <w:tc>
          <w:tcPr>
            <w:tcW w:w="2551" w:type="dxa"/>
            <w:vAlign w:val="center"/>
          </w:tcPr>
          <w:p w14:paraId="1B5AFF16" w14:textId="77777777" w:rsidR="00082BC3" w:rsidRPr="00283CC0" w:rsidRDefault="00082BC3" w:rsidP="00CE1F3B">
            <w:pPr>
              <w:jc w:val="center"/>
              <w:rPr>
                <w:rFonts w:ascii="Arial" w:hAnsi="Arial" w:cs="Arial"/>
                <w:sz w:val="20"/>
                <w:szCs w:val="20"/>
              </w:rPr>
            </w:pPr>
          </w:p>
          <w:p w14:paraId="0CF8BE1F" w14:textId="77777777" w:rsidR="00082BC3" w:rsidRPr="00283CC0" w:rsidRDefault="00082BC3" w:rsidP="00CE1F3B">
            <w:pPr>
              <w:jc w:val="center"/>
              <w:rPr>
                <w:rFonts w:ascii="Arial" w:hAnsi="Arial" w:cs="Arial"/>
                <w:sz w:val="20"/>
                <w:szCs w:val="20"/>
              </w:rPr>
            </w:pPr>
          </w:p>
        </w:tc>
        <w:tc>
          <w:tcPr>
            <w:tcW w:w="2127" w:type="dxa"/>
            <w:vAlign w:val="center"/>
          </w:tcPr>
          <w:p w14:paraId="3DA2578B" w14:textId="77777777" w:rsidR="00082BC3" w:rsidRPr="00283CC0" w:rsidRDefault="00082BC3" w:rsidP="00CE1F3B">
            <w:pPr>
              <w:jc w:val="center"/>
              <w:rPr>
                <w:rFonts w:ascii="Arial" w:hAnsi="Arial" w:cs="Arial"/>
                <w:sz w:val="20"/>
                <w:szCs w:val="20"/>
              </w:rPr>
            </w:pPr>
          </w:p>
        </w:tc>
        <w:tc>
          <w:tcPr>
            <w:tcW w:w="4961" w:type="dxa"/>
            <w:vAlign w:val="center"/>
          </w:tcPr>
          <w:p w14:paraId="180556C0" w14:textId="77777777" w:rsidR="00082BC3" w:rsidRPr="00283CC0" w:rsidRDefault="00082BC3" w:rsidP="00CE1F3B">
            <w:pPr>
              <w:jc w:val="center"/>
              <w:rPr>
                <w:rFonts w:ascii="Arial" w:hAnsi="Arial" w:cs="Arial"/>
                <w:sz w:val="20"/>
                <w:szCs w:val="20"/>
              </w:rPr>
            </w:pPr>
          </w:p>
        </w:tc>
      </w:tr>
      <w:tr w:rsidR="00082BC3" w:rsidRPr="00283CC0" w14:paraId="60F6A4B2" w14:textId="77777777" w:rsidTr="000B37E4">
        <w:tc>
          <w:tcPr>
            <w:tcW w:w="846" w:type="dxa"/>
          </w:tcPr>
          <w:p w14:paraId="1985A9D4" w14:textId="77777777" w:rsidR="00082BC3" w:rsidRPr="00283CC0" w:rsidRDefault="00082BC3" w:rsidP="00CE1F3B">
            <w:pPr>
              <w:jc w:val="center"/>
              <w:rPr>
                <w:rFonts w:ascii="Arial" w:hAnsi="Arial" w:cs="Arial"/>
                <w:sz w:val="20"/>
                <w:szCs w:val="20"/>
              </w:rPr>
            </w:pPr>
          </w:p>
        </w:tc>
        <w:tc>
          <w:tcPr>
            <w:tcW w:w="2551" w:type="dxa"/>
            <w:vAlign w:val="center"/>
          </w:tcPr>
          <w:p w14:paraId="37D0EE93" w14:textId="77777777" w:rsidR="00082BC3" w:rsidRPr="00283CC0" w:rsidRDefault="00082BC3" w:rsidP="00CE1F3B">
            <w:pPr>
              <w:jc w:val="center"/>
              <w:rPr>
                <w:rFonts w:ascii="Arial" w:hAnsi="Arial" w:cs="Arial"/>
                <w:sz w:val="20"/>
                <w:szCs w:val="20"/>
              </w:rPr>
            </w:pPr>
          </w:p>
          <w:p w14:paraId="655D5EF5" w14:textId="77777777" w:rsidR="00082BC3" w:rsidRPr="00283CC0" w:rsidRDefault="00082BC3" w:rsidP="00CE1F3B">
            <w:pPr>
              <w:jc w:val="center"/>
              <w:rPr>
                <w:rFonts w:ascii="Arial" w:hAnsi="Arial" w:cs="Arial"/>
                <w:sz w:val="20"/>
                <w:szCs w:val="20"/>
              </w:rPr>
            </w:pPr>
          </w:p>
        </w:tc>
        <w:tc>
          <w:tcPr>
            <w:tcW w:w="2127" w:type="dxa"/>
            <w:vAlign w:val="center"/>
          </w:tcPr>
          <w:p w14:paraId="4A10C9E0" w14:textId="77777777" w:rsidR="00082BC3" w:rsidRPr="00283CC0" w:rsidRDefault="00082BC3" w:rsidP="00CE1F3B">
            <w:pPr>
              <w:jc w:val="center"/>
              <w:rPr>
                <w:rFonts w:ascii="Arial" w:hAnsi="Arial" w:cs="Arial"/>
                <w:sz w:val="20"/>
                <w:szCs w:val="20"/>
              </w:rPr>
            </w:pPr>
          </w:p>
        </w:tc>
        <w:tc>
          <w:tcPr>
            <w:tcW w:w="4961" w:type="dxa"/>
            <w:vAlign w:val="center"/>
          </w:tcPr>
          <w:p w14:paraId="011D6D4C" w14:textId="77777777" w:rsidR="00082BC3" w:rsidRPr="00283CC0" w:rsidRDefault="00082BC3" w:rsidP="00CE1F3B">
            <w:pPr>
              <w:jc w:val="center"/>
              <w:rPr>
                <w:rFonts w:ascii="Arial" w:hAnsi="Arial" w:cs="Arial"/>
                <w:sz w:val="20"/>
                <w:szCs w:val="20"/>
              </w:rPr>
            </w:pPr>
          </w:p>
        </w:tc>
      </w:tr>
      <w:tr w:rsidR="00082BC3" w:rsidRPr="00283CC0" w14:paraId="6D17C4AB" w14:textId="77777777" w:rsidTr="000B37E4">
        <w:tc>
          <w:tcPr>
            <w:tcW w:w="846" w:type="dxa"/>
          </w:tcPr>
          <w:p w14:paraId="71192152" w14:textId="77777777" w:rsidR="00082BC3" w:rsidRPr="00283CC0" w:rsidRDefault="00082BC3" w:rsidP="00CE1F3B">
            <w:pPr>
              <w:jc w:val="center"/>
              <w:rPr>
                <w:rFonts w:ascii="Arial" w:hAnsi="Arial" w:cs="Arial"/>
                <w:sz w:val="20"/>
                <w:szCs w:val="20"/>
              </w:rPr>
            </w:pPr>
          </w:p>
        </w:tc>
        <w:tc>
          <w:tcPr>
            <w:tcW w:w="2551" w:type="dxa"/>
            <w:vAlign w:val="center"/>
          </w:tcPr>
          <w:p w14:paraId="6C20383A" w14:textId="77777777" w:rsidR="00082BC3" w:rsidRPr="00283CC0" w:rsidRDefault="00082BC3" w:rsidP="00CE1F3B">
            <w:pPr>
              <w:jc w:val="center"/>
              <w:rPr>
                <w:rFonts w:ascii="Arial" w:hAnsi="Arial" w:cs="Arial"/>
                <w:sz w:val="20"/>
                <w:szCs w:val="20"/>
              </w:rPr>
            </w:pPr>
          </w:p>
          <w:p w14:paraId="2B1A0993" w14:textId="77777777" w:rsidR="00082BC3" w:rsidRPr="00283CC0" w:rsidRDefault="00082BC3" w:rsidP="00CE1F3B">
            <w:pPr>
              <w:jc w:val="center"/>
              <w:rPr>
                <w:rFonts w:ascii="Arial" w:hAnsi="Arial" w:cs="Arial"/>
                <w:sz w:val="20"/>
                <w:szCs w:val="20"/>
              </w:rPr>
            </w:pPr>
          </w:p>
        </w:tc>
        <w:tc>
          <w:tcPr>
            <w:tcW w:w="2127" w:type="dxa"/>
            <w:vAlign w:val="center"/>
          </w:tcPr>
          <w:p w14:paraId="20EE13A9" w14:textId="77777777" w:rsidR="00082BC3" w:rsidRPr="00283CC0" w:rsidRDefault="00082BC3" w:rsidP="00CE1F3B">
            <w:pPr>
              <w:jc w:val="center"/>
              <w:rPr>
                <w:rFonts w:ascii="Arial" w:hAnsi="Arial" w:cs="Arial"/>
                <w:sz w:val="20"/>
                <w:szCs w:val="20"/>
              </w:rPr>
            </w:pPr>
          </w:p>
        </w:tc>
        <w:tc>
          <w:tcPr>
            <w:tcW w:w="4961" w:type="dxa"/>
            <w:vAlign w:val="center"/>
          </w:tcPr>
          <w:p w14:paraId="68750A44" w14:textId="77777777" w:rsidR="00082BC3" w:rsidRPr="00283CC0" w:rsidRDefault="00082BC3" w:rsidP="00CE1F3B">
            <w:pPr>
              <w:jc w:val="center"/>
              <w:rPr>
                <w:rFonts w:ascii="Arial" w:hAnsi="Arial" w:cs="Arial"/>
                <w:sz w:val="20"/>
                <w:szCs w:val="20"/>
              </w:rPr>
            </w:pPr>
          </w:p>
        </w:tc>
      </w:tr>
      <w:tr w:rsidR="000B37E4" w:rsidRPr="00283CC0" w14:paraId="1B7CADA5" w14:textId="77777777" w:rsidTr="000B37E4">
        <w:trPr>
          <w:trHeight w:val="548"/>
        </w:trPr>
        <w:tc>
          <w:tcPr>
            <w:tcW w:w="846" w:type="dxa"/>
          </w:tcPr>
          <w:p w14:paraId="20E2629A" w14:textId="77777777" w:rsidR="000B37E4" w:rsidRPr="00283CC0" w:rsidRDefault="000B37E4" w:rsidP="00CE1F3B">
            <w:pPr>
              <w:jc w:val="center"/>
              <w:rPr>
                <w:rFonts w:ascii="Arial" w:hAnsi="Arial" w:cs="Arial"/>
                <w:sz w:val="20"/>
                <w:szCs w:val="20"/>
              </w:rPr>
            </w:pPr>
          </w:p>
        </w:tc>
        <w:tc>
          <w:tcPr>
            <w:tcW w:w="2551" w:type="dxa"/>
            <w:vAlign w:val="center"/>
          </w:tcPr>
          <w:p w14:paraId="27ED5F8D" w14:textId="77777777" w:rsidR="000B37E4" w:rsidRPr="00283CC0" w:rsidRDefault="000B37E4" w:rsidP="00CE1F3B">
            <w:pPr>
              <w:jc w:val="center"/>
              <w:rPr>
                <w:rFonts w:ascii="Arial" w:hAnsi="Arial" w:cs="Arial"/>
                <w:sz w:val="20"/>
                <w:szCs w:val="20"/>
              </w:rPr>
            </w:pPr>
          </w:p>
        </w:tc>
        <w:tc>
          <w:tcPr>
            <w:tcW w:w="2127" w:type="dxa"/>
            <w:vAlign w:val="center"/>
          </w:tcPr>
          <w:p w14:paraId="58776123" w14:textId="77777777" w:rsidR="000B37E4" w:rsidRPr="00283CC0" w:rsidRDefault="000B37E4" w:rsidP="00CE1F3B">
            <w:pPr>
              <w:jc w:val="center"/>
              <w:rPr>
                <w:rFonts w:ascii="Arial" w:hAnsi="Arial" w:cs="Arial"/>
                <w:sz w:val="20"/>
                <w:szCs w:val="20"/>
              </w:rPr>
            </w:pPr>
          </w:p>
        </w:tc>
        <w:tc>
          <w:tcPr>
            <w:tcW w:w="4961" w:type="dxa"/>
            <w:vAlign w:val="center"/>
          </w:tcPr>
          <w:p w14:paraId="76D66F67" w14:textId="77777777" w:rsidR="000B37E4" w:rsidRPr="00283CC0" w:rsidRDefault="000B37E4" w:rsidP="00CE1F3B">
            <w:pPr>
              <w:jc w:val="center"/>
              <w:rPr>
                <w:rFonts w:ascii="Arial" w:hAnsi="Arial" w:cs="Arial"/>
                <w:sz w:val="20"/>
                <w:szCs w:val="20"/>
              </w:rPr>
            </w:pPr>
          </w:p>
        </w:tc>
      </w:tr>
      <w:tr w:rsidR="000B37E4" w:rsidRPr="00283CC0" w14:paraId="310AF063" w14:textId="77777777" w:rsidTr="000B37E4">
        <w:trPr>
          <w:trHeight w:val="548"/>
        </w:trPr>
        <w:tc>
          <w:tcPr>
            <w:tcW w:w="846" w:type="dxa"/>
          </w:tcPr>
          <w:p w14:paraId="3E4B9A33" w14:textId="77777777" w:rsidR="000B37E4" w:rsidRPr="00283CC0" w:rsidRDefault="000B37E4" w:rsidP="00CE1F3B">
            <w:pPr>
              <w:jc w:val="center"/>
              <w:rPr>
                <w:rFonts w:ascii="Arial" w:hAnsi="Arial" w:cs="Arial"/>
                <w:sz w:val="20"/>
                <w:szCs w:val="20"/>
              </w:rPr>
            </w:pPr>
          </w:p>
        </w:tc>
        <w:tc>
          <w:tcPr>
            <w:tcW w:w="2551" w:type="dxa"/>
            <w:vAlign w:val="center"/>
          </w:tcPr>
          <w:p w14:paraId="75677D53" w14:textId="77777777" w:rsidR="000B37E4" w:rsidRPr="00283CC0" w:rsidRDefault="000B37E4" w:rsidP="00CE1F3B">
            <w:pPr>
              <w:jc w:val="center"/>
              <w:rPr>
                <w:rFonts w:ascii="Arial" w:hAnsi="Arial" w:cs="Arial"/>
                <w:sz w:val="20"/>
                <w:szCs w:val="20"/>
              </w:rPr>
            </w:pPr>
          </w:p>
        </w:tc>
        <w:tc>
          <w:tcPr>
            <w:tcW w:w="2127" w:type="dxa"/>
            <w:vAlign w:val="center"/>
          </w:tcPr>
          <w:p w14:paraId="1E3FE173" w14:textId="77777777" w:rsidR="000B37E4" w:rsidRPr="00283CC0" w:rsidRDefault="000B37E4" w:rsidP="00CE1F3B">
            <w:pPr>
              <w:jc w:val="center"/>
              <w:rPr>
                <w:rFonts w:ascii="Arial" w:hAnsi="Arial" w:cs="Arial"/>
                <w:sz w:val="20"/>
                <w:szCs w:val="20"/>
              </w:rPr>
            </w:pPr>
          </w:p>
        </w:tc>
        <w:tc>
          <w:tcPr>
            <w:tcW w:w="4961" w:type="dxa"/>
            <w:vAlign w:val="center"/>
          </w:tcPr>
          <w:p w14:paraId="13B8BBD7" w14:textId="77777777" w:rsidR="000B37E4" w:rsidRPr="00283CC0" w:rsidRDefault="000B37E4" w:rsidP="00CE1F3B">
            <w:pPr>
              <w:jc w:val="center"/>
              <w:rPr>
                <w:rFonts w:ascii="Arial" w:hAnsi="Arial" w:cs="Arial"/>
                <w:sz w:val="20"/>
                <w:szCs w:val="20"/>
              </w:rPr>
            </w:pPr>
          </w:p>
        </w:tc>
      </w:tr>
      <w:tr w:rsidR="000B37E4" w:rsidRPr="00283CC0" w14:paraId="5636D5A5" w14:textId="77777777" w:rsidTr="000B37E4">
        <w:trPr>
          <w:trHeight w:val="548"/>
        </w:trPr>
        <w:tc>
          <w:tcPr>
            <w:tcW w:w="846" w:type="dxa"/>
          </w:tcPr>
          <w:p w14:paraId="6F71CAB8" w14:textId="77777777" w:rsidR="000B37E4" w:rsidRPr="00283CC0" w:rsidRDefault="000B37E4" w:rsidP="00CE1F3B">
            <w:pPr>
              <w:jc w:val="center"/>
              <w:rPr>
                <w:rFonts w:ascii="Arial" w:hAnsi="Arial" w:cs="Arial"/>
                <w:sz w:val="20"/>
                <w:szCs w:val="20"/>
              </w:rPr>
            </w:pPr>
          </w:p>
        </w:tc>
        <w:tc>
          <w:tcPr>
            <w:tcW w:w="2551" w:type="dxa"/>
            <w:vAlign w:val="center"/>
          </w:tcPr>
          <w:p w14:paraId="7B7ADDBD" w14:textId="77777777" w:rsidR="000B37E4" w:rsidRPr="00283CC0" w:rsidRDefault="000B37E4" w:rsidP="00CE1F3B">
            <w:pPr>
              <w:jc w:val="center"/>
              <w:rPr>
                <w:rFonts w:ascii="Arial" w:hAnsi="Arial" w:cs="Arial"/>
                <w:sz w:val="20"/>
                <w:szCs w:val="20"/>
              </w:rPr>
            </w:pPr>
          </w:p>
        </w:tc>
        <w:tc>
          <w:tcPr>
            <w:tcW w:w="2127" w:type="dxa"/>
            <w:vAlign w:val="center"/>
          </w:tcPr>
          <w:p w14:paraId="3399A741" w14:textId="77777777" w:rsidR="000B37E4" w:rsidRPr="00283CC0" w:rsidRDefault="000B37E4" w:rsidP="00CE1F3B">
            <w:pPr>
              <w:jc w:val="center"/>
              <w:rPr>
                <w:rFonts w:ascii="Arial" w:hAnsi="Arial" w:cs="Arial"/>
                <w:sz w:val="20"/>
                <w:szCs w:val="20"/>
              </w:rPr>
            </w:pPr>
          </w:p>
        </w:tc>
        <w:tc>
          <w:tcPr>
            <w:tcW w:w="4961" w:type="dxa"/>
            <w:vAlign w:val="center"/>
          </w:tcPr>
          <w:p w14:paraId="28B22B60" w14:textId="77777777" w:rsidR="000B37E4" w:rsidRPr="00283CC0" w:rsidRDefault="000B37E4" w:rsidP="00CE1F3B">
            <w:pPr>
              <w:jc w:val="center"/>
              <w:rPr>
                <w:rFonts w:ascii="Arial" w:hAnsi="Arial" w:cs="Arial"/>
                <w:sz w:val="20"/>
                <w:szCs w:val="20"/>
              </w:rPr>
            </w:pPr>
          </w:p>
        </w:tc>
      </w:tr>
    </w:tbl>
    <w:p w14:paraId="43E0B886" w14:textId="77777777" w:rsidR="00082BC3" w:rsidRPr="00283CC0" w:rsidRDefault="00082BC3" w:rsidP="00082BC3">
      <w:pPr>
        <w:rPr>
          <w:rFonts w:ascii="Arial" w:hAnsi="Arial" w:cs="Arial"/>
          <w:b/>
          <w:sz w:val="20"/>
          <w:szCs w:val="20"/>
        </w:rPr>
      </w:pPr>
    </w:p>
    <w:p w14:paraId="1F13D5CE" w14:textId="77777777" w:rsidR="00082BC3" w:rsidRPr="00283CC0" w:rsidRDefault="00082BC3" w:rsidP="00082BC3">
      <w:pPr>
        <w:jc w:val="both"/>
        <w:rPr>
          <w:rFonts w:ascii="Arial" w:hAnsi="Arial" w:cs="Arial"/>
          <w:b/>
          <w:bCs/>
          <w:sz w:val="20"/>
          <w:szCs w:val="20"/>
        </w:rPr>
      </w:pPr>
    </w:p>
    <w:p w14:paraId="79850AEF" w14:textId="77777777" w:rsidR="00894D73" w:rsidRPr="00283CC0" w:rsidRDefault="00894D73" w:rsidP="00082BC3">
      <w:pPr>
        <w:jc w:val="both"/>
        <w:rPr>
          <w:rFonts w:ascii="Arial" w:hAnsi="Arial" w:cs="Arial"/>
          <w:b/>
          <w:sz w:val="20"/>
          <w:szCs w:val="20"/>
        </w:rPr>
      </w:pPr>
    </w:p>
    <w:p w14:paraId="0AC737A5" w14:textId="7746DB3A" w:rsidR="001944D3" w:rsidRPr="00283CC0" w:rsidRDefault="0060578C" w:rsidP="0060578C">
      <w:pPr>
        <w:autoSpaceDE w:val="0"/>
        <w:autoSpaceDN w:val="0"/>
        <w:adjustRightInd w:val="0"/>
        <w:spacing w:before="120"/>
        <w:jc w:val="both"/>
        <w:rPr>
          <w:rFonts w:ascii="Arial" w:eastAsia="Batang" w:hAnsi="Arial" w:cs="Arial"/>
          <w:sz w:val="20"/>
          <w:szCs w:val="20"/>
          <w:lang w:eastAsia="ko-KR"/>
        </w:rPr>
      </w:pPr>
      <w:r w:rsidRPr="00283CC0">
        <w:rPr>
          <w:rFonts w:ascii="Arial" w:hAnsi="Arial" w:cs="Arial"/>
          <w:b/>
          <w:sz w:val="20"/>
          <w:szCs w:val="20"/>
        </w:rPr>
        <w:t>Naročnik si pridržuje pravico preveriti resničnost navedb glede navedenih podatkov o referencah oz. zahtevati dodatna dokazila v zvezi z dokazovanjem izpolnjevanja pogojev tehnične sposobnosti (npr. pisna potrdila referenčnih naročnikov, ki jih bo ponudnik navedel v tem obrazcu), določenih v tej razpisni dokumentaciji.</w:t>
      </w:r>
    </w:p>
    <w:p w14:paraId="42F181EF" w14:textId="77777777" w:rsidR="00E544BE" w:rsidRPr="00283CC0" w:rsidRDefault="00E544BE" w:rsidP="00E27AC6">
      <w:pPr>
        <w:autoSpaceDE w:val="0"/>
        <w:autoSpaceDN w:val="0"/>
        <w:adjustRightInd w:val="0"/>
        <w:spacing w:before="120"/>
        <w:rPr>
          <w:rFonts w:ascii="Arial" w:eastAsia="Batang" w:hAnsi="Arial" w:cs="Arial"/>
          <w:sz w:val="20"/>
          <w:szCs w:val="20"/>
          <w:lang w:eastAsia="ko-KR"/>
        </w:rPr>
      </w:pPr>
    </w:p>
    <w:p w14:paraId="46129766" w14:textId="77777777" w:rsidR="00E544BE" w:rsidRPr="00283CC0" w:rsidRDefault="00E544BE" w:rsidP="00E27AC6">
      <w:pPr>
        <w:autoSpaceDE w:val="0"/>
        <w:autoSpaceDN w:val="0"/>
        <w:adjustRightInd w:val="0"/>
        <w:spacing w:before="120"/>
        <w:rPr>
          <w:rFonts w:ascii="Arial" w:eastAsia="Batang" w:hAnsi="Arial" w:cs="Arial"/>
          <w:sz w:val="20"/>
          <w:szCs w:val="20"/>
          <w:lang w:eastAsia="ko-KR"/>
        </w:rPr>
      </w:pPr>
    </w:p>
    <w:p w14:paraId="48DDB275" w14:textId="5246FB45" w:rsidR="00E27AC6" w:rsidRPr="00283CC0" w:rsidRDefault="00E27AC6" w:rsidP="00E544BE">
      <w:pPr>
        <w:autoSpaceDE w:val="0"/>
        <w:autoSpaceDN w:val="0"/>
        <w:adjustRightInd w:val="0"/>
        <w:spacing w:before="120"/>
        <w:jc w:val="center"/>
        <w:rPr>
          <w:rFonts w:ascii="Arial" w:hAnsi="Arial" w:cs="Arial"/>
          <w:b/>
          <w:sz w:val="20"/>
          <w:szCs w:val="20"/>
        </w:rPr>
      </w:pPr>
      <w:r w:rsidRPr="00283CC0">
        <w:rPr>
          <w:rFonts w:ascii="Arial" w:eastAsia="Batang" w:hAnsi="Arial" w:cs="Arial"/>
          <w:sz w:val="20"/>
          <w:szCs w:val="20"/>
          <w:lang w:eastAsia="ko-KR"/>
        </w:rPr>
        <w:t>Kraj in datum:</w:t>
      </w:r>
      <w:r w:rsidRPr="00283CC0">
        <w:rPr>
          <w:rFonts w:ascii="Arial" w:eastAsia="Batang" w:hAnsi="Arial" w:cs="Arial"/>
          <w:sz w:val="20"/>
          <w:szCs w:val="20"/>
          <w:lang w:eastAsia="ko-KR"/>
        </w:rPr>
        <w:tab/>
      </w:r>
      <w:r w:rsidR="000A4279"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Žig:</w:t>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r>
      <w:r w:rsidRPr="00283CC0">
        <w:rPr>
          <w:rFonts w:ascii="Arial" w:eastAsia="Batang" w:hAnsi="Arial" w:cs="Arial"/>
          <w:sz w:val="20"/>
          <w:szCs w:val="20"/>
          <w:lang w:eastAsia="ko-KR"/>
        </w:rPr>
        <w:tab/>
        <w:t>Podpis ponudnika:</w:t>
      </w:r>
    </w:p>
    <w:p w14:paraId="7C1415B5" w14:textId="77777777" w:rsidR="00E27AC6" w:rsidRPr="00283CC0" w:rsidRDefault="00E27AC6" w:rsidP="00E27AC6">
      <w:pPr>
        <w:rPr>
          <w:rFonts w:ascii="Arial" w:eastAsia="Batang" w:hAnsi="Arial" w:cs="Arial"/>
          <w:sz w:val="20"/>
          <w:szCs w:val="20"/>
          <w:lang w:eastAsia="ko-KR"/>
        </w:rPr>
      </w:pPr>
    </w:p>
    <w:p w14:paraId="54B8EA60" w14:textId="77777777" w:rsidR="005512DC" w:rsidRPr="00283CC0" w:rsidRDefault="005512DC" w:rsidP="00E27AC6">
      <w:pPr>
        <w:spacing w:before="120" w:after="120"/>
        <w:rPr>
          <w:rFonts w:ascii="Arial" w:eastAsia="Batang" w:hAnsi="Arial" w:cs="Arial"/>
          <w:b/>
          <w:sz w:val="20"/>
          <w:szCs w:val="20"/>
          <w:lang w:eastAsia="ko-KR"/>
        </w:rPr>
        <w:sectPr w:rsidR="005512DC" w:rsidRPr="00283CC0" w:rsidSect="002C5C09">
          <w:pgSz w:w="12240" w:h="15840"/>
          <w:pgMar w:top="1418" w:right="737" w:bottom="1134" w:left="1021" w:header="709" w:footer="312" w:gutter="0"/>
          <w:cols w:space="708"/>
          <w:docGrid w:linePitch="326"/>
        </w:sectPr>
      </w:pPr>
    </w:p>
    <w:p w14:paraId="55044289" w14:textId="46EDAC3F" w:rsidR="00E27AC6" w:rsidRPr="00283CC0" w:rsidRDefault="000B37E4" w:rsidP="00E27AC6">
      <w:pPr>
        <w:spacing w:before="120" w:after="120"/>
        <w:rPr>
          <w:rFonts w:ascii="Arial" w:eastAsia="Batang" w:hAnsi="Arial" w:cs="Arial"/>
          <w:b/>
          <w:sz w:val="20"/>
          <w:szCs w:val="20"/>
          <w:lang w:eastAsia="ko-KR"/>
        </w:rPr>
      </w:pPr>
      <w:r w:rsidRPr="00283CC0">
        <w:rPr>
          <w:rFonts w:ascii="Arial" w:eastAsia="Batang" w:hAnsi="Arial" w:cs="Arial"/>
          <w:b/>
          <w:sz w:val="20"/>
          <w:szCs w:val="20"/>
          <w:lang w:eastAsia="ko-KR"/>
        </w:rPr>
        <w:lastRenderedPageBreak/>
        <w:t>Obrazec 12</w:t>
      </w:r>
    </w:p>
    <w:p w14:paraId="1F795D8F" w14:textId="77777777" w:rsidR="005B1108" w:rsidRPr="00283CC0" w:rsidRDefault="00F2358A" w:rsidP="00F2358A">
      <w:pPr>
        <w:spacing w:before="120" w:after="120"/>
        <w:jc w:val="center"/>
        <w:rPr>
          <w:rFonts w:ascii="Arial" w:eastAsia="Batang" w:hAnsi="Arial" w:cs="Arial"/>
          <w:b/>
          <w:sz w:val="20"/>
          <w:szCs w:val="20"/>
          <w:lang w:eastAsia="ko-KR"/>
        </w:rPr>
      </w:pPr>
      <w:r w:rsidRPr="00283CC0">
        <w:rPr>
          <w:rFonts w:ascii="Arial" w:eastAsia="Batang" w:hAnsi="Arial" w:cs="Arial"/>
          <w:b/>
          <w:sz w:val="20"/>
          <w:szCs w:val="20"/>
          <w:lang w:eastAsia="ko-KR"/>
        </w:rPr>
        <w:t>T</w:t>
      </w:r>
      <w:r w:rsidR="00E27AC6" w:rsidRPr="00283CC0">
        <w:rPr>
          <w:rFonts w:ascii="Arial" w:eastAsia="Batang" w:hAnsi="Arial" w:cs="Arial"/>
          <w:b/>
          <w:sz w:val="20"/>
          <w:szCs w:val="20"/>
          <w:lang w:eastAsia="ko-KR"/>
        </w:rPr>
        <w:t>EHNIČNE ZAHTEVE</w:t>
      </w:r>
    </w:p>
    <w:p w14:paraId="2B62CF2F" w14:textId="77777777" w:rsidR="00834664" w:rsidRPr="00283CC0" w:rsidRDefault="00834664" w:rsidP="00834664">
      <w:pPr>
        <w:pStyle w:val="Odstavekseznama"/>
        <w:ind w:left="720"/>
        <w:jc w:val="both"/>
        <w:rPr>
          <w:rFonts w:ascii="Arial" w:hAnsi="Arial" w:cs="Arial"/>
          <w:noProof/>
          <w:sz w:val="20"/>
        </w:rPr>
      </w:pPr>
    </w:p>
    <w:p w14:paraId="59785FE1" w14:textId="77777777" w:rsidR="00CD5116" w:rsidRPr="00283CC0" w:rsidRDefault="00CD5116" w:rsidP="00E50FA5">
      <w:pPr>
        <w:jc w:val="both"/>
        <w:rPr>
          <w:rFonts w:ascii="Arial" w:hAnsi="Arial" w:cs="Arial"/>
          <w:noProof/>
          <w:sz w:val="20"/>
          <w:szCs w:val="20"/>
        </w:rPr>
      </w:pPr>
    </w:p>
    <w:tbl>
      <w:tblPr>
        <w:tblW w:w="14306" w:type="dxa"/>
        <w:tblInd w:w="-15" w:type="dxa"/>
        <w:tblLayout w:type="fixed"/>
        <w:tblCellMar>
          <w:left w:w="70" w:type="dxa"/>
          <w:right w:w="70" w:type="dxa"/>
        </w:tblCellMar>
        <w:tblLook w:val="04A0" w:firstRow="1" w:lastRow="0" w:firstColumn="1" w:lastColumn="0" w:noHBand="0" w:noVBand="1"/>
      </w:tblPr>
      <w:tblGrid>
        <w:gridCol w:w="927"/>
        <w:gridCol w:w="1058"/>
        <w:gridCol w:w="1548"/>
        <w:gridCol w:w="3555"/>
        <w:gridCol w:w="1276"/>
        <w:gridCol w:w="1417"/>
        <w:gridCol w:w="2245"/>
        <w:gridCol w:w="1157"/>
        <w:gridCol w:w="1123"/>
      </w:tblGrid>
      <w:tr w:rsidR="00670109" w:rsidRPr="00283CC0" w14:paraId="3BF69310" w14:textId="77777777" w:rsidTr="001A62F8">
        <w:trPr>
          <w:trHeight w:val="1920"/>
        </w:trPr>
        <w:tc>
          <w:tcPr>
            <w:tcW w:w="927"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73BDD5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SKLOP</w:t>
            </w:r>
          </w:p>
        </w:tc>
        <w:tc>
          <w:tcPr>
            <w:tcW w:w="1058" w:type="dxa"/>
            <w:tcBorders>
              <w:top w:val="single" w:sz="12" w:space="0" w:color="auto"/>
              <w:left w:val="nil"/>
              <w:bottom w:val="single" w:sz="8" w:space="0" w:color="auto"/>
              <w:right w:val="single" w:sz="8" w:space="0" w:color="auto"/>
            </w:tcBorders>
            <w:shd w:val="clear" w:color="auto" w:fill="auto"/>
            <w:noWrap/>
            <w:vAlign w:val="center"/>
            <w:hideMark/>
          </w:tcPr>
          <w:p w14:paraId="5EA6A73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PD</w:t>
            </w:r>
          </w:p>
        </w:tc>
        <w:tc>
          <w:tcPr>
            <w:tcW w:w="1548" w:type="dxa"/>
            <w:tcBorders>
              <w:top w:val="single" w:sz="12" w:space="0" w:color="auto"/>
              <w:left w:val="nil"/>
              <w:bottom w:val="single" w:sz="8" w:space="0" w:color="auto"/>
              <w:right w:val="single" w:sz="8" w:space="0" w:color="auto"/>
            </w:tcBorders>
            <w:shd w:val="clear" w:color="auto" w:fill="auto"/>
            <w:noWrap/>
            <w:vAlign w:val="center"/>
            <w:hideMark/>
          </w:tcPr>
          <w:p w14:paraId="3A6A090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ŠIFRA MRD</w:t>
            </w:r>
          </w:p>
        </w:tc>
        <w:tc>
          <w:tcPr>
            <w:tcW w:w="3555" w:type="dxa"/>
            <w:tcBorders>
              <w:top w:val="single" w:sz="12" w:space="0" w:color="auto"/>
              <w:left w:val="nil"/>
              <w:bottom w:val="single" w:sz="8" w:space="0" w:color="auto"/>
              <w:right w:val="single" w:sz="8" w:space="0" w:color="auto"/>
            </w:tcBorders>
            <w:shd w:val="clear" w:color="auto" w:fill="auto"/>
            <w:noWrap/>
            <w:vAlign w:val="center"/>
            <w:hideMark/>
          </w:tcPr>
          <w:p w14:paraId="10E92AC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NAZIV</w:t>
            </w:r>
          </w:p>
        </w:tc>
        <w:tc>
          <w:tcPr>
            <w:tcW w:w="1276" w:type="dxa"/>
            <w:tcBorders>
              <w:top w:val="single" w:sz="12" w:space="0" w:color="auto"/>
              <w:left w:val="nil"/>
              <w:bottom w:val="single" w:sz="8" w:space="0" w:color="auto"/>
              <w:right w:val="single" w:sz="8" w:space="0" w:color="auto"/>
            </w:tcBorders>
            <w:shd w:val="clear" w:color="auto" w:fill="auto"/>
            <w:vAlign w:val="center"/>
            <w:hideMark/>
          </w:tcPr>
          <w:p w14:paraId="5C1B214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ROK DOBAVE po odpoklicu</w:t>
            </w:r>
          </w:p>
        </w:tc>
        <w:tc>
          <w:tcPr>
            <w:tcW w:w="1417" w:type="dxa"/>
            <w:tcBorders>
              <w:top w:val="single" w:sz="12" w:space="0" w:color="auto"/>
              <w:left w:val="nil"/>
              <w:bottom w:val="single" w:sz="8" w:space="0" w:color="auto"/>
              <w:right w:val="single" w:sz="8" w:space="0" w:color="auto"/>
            </w:tcBorders>
            <w:shd w:val="clear" w:color="auto" w:fill="auto"/>
            <w:vAlign w:val="center"/>
            <w:hideMark/>
          </w:tcPr>
          <w:p w14:paraId="17D9A7B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**Okvirna količina v kosih</w:t>
            </w:r>
          </w:p>
        </w:tc>
        <w:tc>
          <w:tcPr>
            <w:tcW w:w="2245" w:type="dxa"/>
            <w:tcBorders>
              <w:top w:val="single" w:sz="12" w:space="0" w:color="auto"/>
              <w:left w:val="nil"/>
              <w:bottom w:val="single" w:sz="8" w:space="0" w:color="auto"/>
              <w:right w:val="single" w:sz="8" w:space="0" w:color="auto"/>
            </w:tcBorders>
            <w:shd w:val="clear" w:color="auto" w:fill="auto"/>
            <w:noWrap/>
            <w:vAlign w:val="center"/>
            <w:hideMark/>
          </w:tcPr>
          <w:p w14:paraId="140322E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Lokacija - vgradnje na vozilu</w:t>
            </w:r>
          </w:p>
        </w:tc>
        <w:tc>
          <w:tcPr>
            <w:tcW w:w="1157" w:type="dxa"/>
            <w:tcBorders>
              <w:top w:val="single" w:sz="12" w:space="0" w:color="auto"/>
              <w:left w:val="nil"/>
              <w:bottom w:val="single" w:sz="8" w:space="0" w:color="auto"/>
              <w:right w:val="single" w:sz="8" w:space="0" w:color="auto"/>
            </w:tcBorders>
            <w:shd w:val="clear" w:color="auto" w:fill="auto"/>
            <w:vAlign w:val="center"/>
            <w:hideMark/>
          </w:tcPr>
          <w:p w14:paraId="575E6CC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Vrsta mazanja</w:t>
            </w:r>
          </w:p>
        </w:tc>
        <w:tc>
          <w:tcPr>
            <w:tcW w:w="1123" w:type="dxa"/>
            <w:tcBorders>
              <w:top w:val="single" w:sz="12" w:space="0" w:color="auto"/>
              <w:left w:val="nil"/>
              <w:bottom w:val="single" w:sz="8" w:space="0" w:color="auto"/>
              <w:right w:val="single" w:sz="12" w:space="0" w:color="auto"/>
            </w:tcBorders>
            <w:shd w:val="clear" w:color="auto" w:fill="auto"/>
            <w:vAlign w:val="center"/>
            <w:hideMark/>
          </w:tcPr>
          <w:p w14:paraId="5C7EFF7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Minimalna dinamična obremenitev</w:t>
            </w:r>
          </w:p>
          <w:p w14:paraId="0F1BE39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(kN)</w:t>
            </w:r>
          </w:p>
        </w:tc>
      </w:tr>
      <w:tr w:rsidR="00670109" w:rsidRPr="00283CC0" w14:paraId="542A0CD3"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7D748EAC"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1</w:t>
            </w:r>
          </w:p>
        </w:tc>
        <w:tc>
          <w:tcPr>
            <w:tcW w:w="1058" w:type="dxa"/>
            <w:tcBorders>
              <w:top w:val="nil"/>
              <w:left w:val="nil"/>
              <w:bottom w:val="single" w:sz="8" w:space="0" w:color="auto"/>
              <w:right w:val="single" w:sz="8" w:space="0" w:color="auto"/>
            </w:tcBorders>
            <w:shd w:val="clear" w:color="auto" w:fill="auto"/>
            <w:noWrap/>
            <w:hideMark/>
          </w:tcPr>
          <w:p w14:paraId="7B924FB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14251/3</w:t>
            </w:r>
          </w:p>
        </w:tc>
        <w:tc>
          <w:tcPr>
            <w:tcW w:w="1548" w:type="dxa"/>
            <w:tcBorders>
              <w:top w:val="nil"/>
              <w:left w:val="nil"/>
              <w:bottom w:val="single" w:sz="8" w:space="0" w:color="auto"/>
              <w:right w:val="single" w:sz="8" w:space="0" w:color="auto"/>
            </w:tcBorders>
            <w:shd w:val="clear" w:color="auto" w:fill="auto"/>
            <w:noWrap/>
            <w:hideMark/>
          </w:tcPr>
          <w:p w14:paraId="3709542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1000019929</w:t>
            </w:r>
          </w:p>
        </w:tc>
        <w:tc>
          <w:tcPr>
            <w:tcW w:w="3555" w:type="dxa"/>
            <w:tcBorders>
              <w:top w:val="nil"/>
              <w:left w:val="nil"/>
              <w:bottom w:val="single" w:sz="8" w:space="0" w:color="auto"/>
              <w:right w:val="single" w:sz="8" w:space="0" w:color="auto"/>
            </w:tcBorders>
            <w:shd w:val="clear" w:color="auto" w:fill="auto"/>
            <w:noWrap/>
            <w:hideMark/>
          </w:tcPr>
          <w:p w14:paraId="7BED73CA"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6201 2Z C3</w:t>
            </w:r>
          </w:p>
        </w:tc>
        <w:tc>
          <w:tcPr>
            <w:tcW w:w="1276" w:type="dxa"/>
            <w:tcBorders>
              <w:top w:val="nil"/>
              <w:left w:val="nil"/>
              <w:bottom w:val="single" w:sz="8" w:space="0" w:color="auto"/>
              <w:right w:val="single" w:sz="8" w:space="0" w:color="auto"/>
            </w:tcBorders>
            <w:shd w:val="clear" w:color="auto" w:fill="auto"/>
            <w:noWrap/>
            <w:hideMark/>
          </w:tcPr>
          <w:p w14:paraId="5F800B9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4E4A49F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8" w:space="0" w:color="auto"/>
              <w:right w:val="single" w:sz="8" w:space="0" w:color="auto"/>
            </w:tcBorders>
            <w:shd w:val="clear" w:color="auto" w:fill="auto"/>
            <w:noWrap/>
            <w:vAlign w:val="center"/>
            <w:hideMark/>
          </w:tcPr>
          <w:p w14:paraId="13058BD0"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56D16BAD"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3B1C9FC5" w14:textId="77777777" w:rsidR="00670109" w:rsidRPr="00283CC0" w:rsidRDefault="00670109" w:rsidP="001A62F8">
            <w:pPr>
              <w:rPr>
                <w:rFonts w:ascii="Arial" w:hAnsi="Arial" w:cs="Arial"/>
                <w:sz w:val="20"/>
                <w:szCs w:val="20"/>
              </w:rPr>
            </w:pPr>
            <w:r w:rsidRPr="00283CC0">
              <w:rPr>
                <w:rFonts w:ascii="Arial" w:hAnsi="Arial" w:cs="Arial"/>
                <w:sz w:val="20"/>
                <w:szCs w:val="20"/>
              </w:rPr>
              <w:t>7,28</w:t>
            </w:r>
          </w:p>
        </w:tc>
      </w:tr>
      <w:tr w:rsidR="00670109" w:rsidRPr="00283CC0" w14:paraId="4C7EB4F1"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6C3AE6B2"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2AB1380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67628/3</w:t>
            </w:r>
          </w:p>
        </w:tc>
        <w:tc>
          <w:tcPr>
            <w:tcW w:w="1548" w:type="dxa"/>
            <w:tcBorders>
              <w:top w:val="nil"/>
              <w:left w:val="nil"/>
              <w:bottom w:val="single" w:sz="8" w:space="0" w:color="auto"/>
              <w:right w:val="single" w:sz="8" w:space="0" w:color="auto"/>
            </w:tcBorders>
            <w:shd w:val="clear" w:color="auto" w:fill="auto"/>
            <w:noWrap/>
            <w:hideMark/>
          </w:tcPr>
          <w:p w14:paraId="6BBEED4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1000019968</w:t>
            </w:r>
          </w:p>
        </w:tc>
        <w:tc>
          <w:tcPr>
            <w:tcW w:w="3555" w:type="dxa"/>
            <w:tcBorders>
              <w:top w:val="nil"/>
              <w:left w:val="nil"/>
              <w:bottom w:val="single" w:sz="8" w:space="0" w:color="auto"/>
              <w:right w:val="single" w:sz="8" w:space="0" w:color="auto"/>
            </w:tcBorders>
            <w:shd w:val="clear" w:color="auto" w:fill="auto"/>
            <w:noWrap/>
            <w:hideMark/>
          </w:tcPr>
          <w:p w14:paraId="16A2D335" w14:textId="77777777" w:rsidR="00670109" w:rsidRPr="00283CC0" w:rsidRDefault="00670109" w:rsidP="001A62F8">
            <w:pPr>
              <w:rPr>
                <w:rFonts w:ascii="Arial" w:hAnsi="Arial" w:cs="Arial"/>
                <w:sz w:val="20"/>
                <w:szCs w:val="20"/>
              </w:rPr>
            </w:pPr>
            <w:r w:rsidRPr="00283CC0">
              <w:rPr>
                <w:rFonts w:ascii="Arial" w:hAnsi="Arial" w:cs="Arial"/>
                <w:sz w:val="20"/>
                <w:szCs w:val="20"/>
              </w:rPr>
              <w:t>LEŽAJ 6306 2Z C3</w:t>
            </w:r>
          </w:p>
        </w:tc>
        <w:tc>
          <w:tcPr>
            <w:tcW w:w="1276" w:type="dxa"/>
            <w:tcBorders>
              <w:top w:val="nil"/>
              <w:left w:val="nil"/>
              <w:bottom w:val="single" w:sz="8" w:space="0" w:color="auto"/>
              <w:right w:val="single" w:sz="8" w:space="0" w:color="auto"/>
            </w:tcBorders>
            <w:shd w:val="clear" w:color="auto" w:fill="auto"/>
            <w:noWrap/>
            <w:hideMark/>
          </w:tcPr>
          <w:p w14:paraId="7F8D541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6BE1081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8" w:space="0" w:color="auto"/>
              <w:right w:val="single" w:sz="8" w:space="0" w:color="auto"/>
            </w:tcBorders>
            <w:shd w:val="clear" w:color="auto" w:fill="auto"/>
            <w:noWrap/>
            <w:vAlign w:val="center"/>
            <w:hideMark/>
          </w:tcPr>
          <w:p w14:paraId="3301659A"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alternator</w:t>
            </w:r>
          </w:p>
        </w:tc>
        <w:tc>
          <w:tcPr>
            <w:tcW w:w="1157" w:type="dxa"/>
            <w:tcBorders>
              <w:top w:val="nil"/>
              <w:left w:val="nil"/>
              <w:bottom w:val="single" w:sz="8" w:space="0" w:color="auto"/>
              <w:right w:val="single" w:sz="8" w:space="0" w:color="auto"/>
            </w:tcBorders>
            <w:shd w:val="clear" w:color="auto" w:fill="auto"/>
            <w:noWrap/>
            <w:hideMark/>
          </w:tcPr>
          <w:p w14:paraId="57A3A4C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mast </w:t>
            </w:r>
          </w:p>
        </w:tc>
        <w:tc>
          <w:tcPr>
            <w:tcW w:w="1123" w:type="dxa"/>
            <w:tcBorders>
              <w:top w:val="nil"/>
              <w:left w:val="nil"/>
              <w:bottom w:val="single" w:sz="8" w:space="0" w:color="auto"/>
              <w:right w:val="single" w:sz="12" w:space="0" w:color="auto"/>
            </w:tcBorders>
            <w:shd w:val="clear" w:color="auto" w:fill="auto"/>
            <w:noWrap/>
            <w:hideMark/>
          </w:tcPr>
          <w:p w14:paraId="3BF54C59" w14:textId="77777777" w:rsidR="00670109" w:rsidRPr="00283CC0" w:rsidRDefault="00670109" w:rsidP="001A62F8">
            <w:pPr>
              <w:rPr>
                <w:rFonts w:ascii="Arial" w:hAnsi="Arial" w:cs="Arial"/>
                <w:sz w:val="20"/>
                <w:szCs w:val="20"/>
              </w:rPr>
            </w:pPr>
            <w:r w:rsidRPr="00283CC0">
              <w:rPr>
                <w:rFonts w:ascii="Arial" w:hAnsi="Arial" w:cs="Arial"/>
                <w:sz w:val="20"/>
                <w:szCs w:val="20"/>
              </w:rPr>
              <w:t>29,6</w:t>
            </w:r>
          </w:p>
        </w:tc>
      </w:tr>
      <w:tr w:rsidR="00670109" w:rsidRPr="00283CC0" w14:paraId="4E67E4DA"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33F06DC0"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29AF1D5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14343/3</w:t>
            </w:r>
          </w:p>
        </w:tc>
        <w:tc>
          <w:tcPr>
            <w:tcW w:w="1548" w:type="dxa"/>
            <w:tcBorders>
              <w:top w:val="nil"/>
              <w:left w:val="nil"/>
              <w:bottom w:val="single" w:sz="8" w:space="0" w:color="auto"/>
              <w:right w:val="single" w:sz="8" w:space="0" w:color="auto"/>
            </w:tcBorders>
            <w:shd w:val="clear" w:color="auto" w:fill="auto"/>
            <w:noWrap/>
            <w:hideMark/>
          </w:tcPr>
          <w:p w14:paraId="3E04799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1000020037</w:t>
            </w:r>
          </w:p>
        </w:tc>
        <w:tc>
          <w:tcPr>
            <w:tcW w:w="3555" w:type="dxa"/>
            <w:tcBorders>
              <w:top w:val="nil"/>
              <w:left w:val="nil"/>
              <w:bottom w:val="single" w:sz="8" w:space="0" w:color="auto"/>
              <w:right w:val="single" w:sz="8" w:space="0" w:color="auto"/>
            </w:tcBorders>
            <w:shd w:val="clear" w:color="auto" w:fill="auto"/>
            <w:noWrap/>
            <w:hideMark/>
          </w:tcPr>
          <w:p w14:paraId="4CB9E63B" w14:textId="77777777" w:rsidR="00670109" w:rsidRPr="00283CC0" w:rsidRDefault="00670109" w:rsidP="001A62F8">
            <w:pPr>
              <w:rPr>
                <w:rFonts w:ascii="Arial" w:hAnsi="Arial" w:cs="Arial"/>
                <w:sz w:val="20"/>
                <w:szCs w:val="20"/>
              </w:rPr>
            </w:pPr>
            <w:r w:rsidRPr="00283CC0">
              <w:rPr>
                <w:rFonts w:ascii="Arial" w:hAnsi="Arial" w:cs="Arial"/>
                <w:sz w:val="20"/>
                <w:szCs w:val="20"/>
              </w:rPr>
              <w:t>LEŽAJ 6309 2Z C3</w:t>
            </w:r>
          </w:p>
        </w:tc>
        <w:tc>
          <w:tcPr>
            <w:tcW w:w="1276" w:type="dxa"/>
            <w:tcBorders>
              <w:top w:val="nil"/>
              <w:left w:val="nil"/>
              <w:bottom w:val="single" w:sz="8" w:space="0" w:color="auto"/>
              <w:right w:val="single" w:sz="8" w:space="0" w:color="auto"/>
            </w:tcBorders>
            <w:shd w:val="clear" w:color="auto" w:fill="auto"/>
            <w:noWrap/>
            <w:hideMark/>
          </w:tcPr>
          <w:p w14:paraId="12C244BF"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90 dni</w:t>
            </w:r>
          </w:p>
        </w:tc>
        <w:tc>
          <w:tcPr>
            <w:tcW w:w="1417" w:type="dxa"/>
            <w:tcBorders>
              <w:top w:val="nil"/>
              <w:left w:val="nil"/>
              <w:bottom w:val="single" w:sz="8" w:space="0" w:color="auto"/>
              <w:right w:val="single" w:sz="8" w:space="0" w:color="auto"/>
            </w:tcBorders>
            <w:shd w:val="clear" w:color="auto" w:fill="auto"/>
            <w:noWrap/>
            <w:hideMark/>
          </w:tcPr>
          <w:p w14:paraId="41D408A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7E5D1ADA"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54DC06C5"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17FC8ADC" w14:textId="77777777" w:rsidR="00670109" w:rsidRPr="00283CC0" w:rsidRDefault="00670109" w:rsidP="001A62F8">
            <w:pPr>
              <w:rPr>
                <w:rFonts w:ascii="Arial" w:hAnsi="Arial" w:cs="Arial"/>
                <w:sz w:val="20"/>
                <w:szCs w:val="20"/>
              </w:rPr>
            </w:pPr>
            <w:r w:rsidRPr="00283CC0">
              <w:rPr>
                <w:rFonts w:ascii="Arial" w:hAnsi="Arial" w:cs="Arial"/>
                <w:sz w:val="20"/>
                <w:szCs w:val="20"/>
              </w:rPr>
              <w:t>55,3</w:t>
            </w:r>
          </w:p>
        </w:tc>
      </w:tr>
      <w:tr w:rsidR="00670109" w:rsidRPr="00283CC0" w14:paraId="00AA4CC1"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02C34B40"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192A97B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14258/3</w:t>
            </w:r>
          </w:p>
        </w:tc>
        <w:tc>
          <w:tcPr>
            <w:tcW w:w="1548" w:type="dxa"/>
            <w:tcBorders>
              <w:top w:val="nil"/>
              <w:left w:val="nil"/>
              <w:bottom w:val="single" w:sz="8" w:space="0" w:color="auto"/>
              <w:right w:val="single" w:sz="8" w:space="0" w:color="auto"/>
            </w:tcBorders>
            <w:shd w:val="clear" w:color="auto" w:fill="auto"/>
            <w:noWrap/>
            <w:hideMark/>
          </w:tcPr>
          <w:p w14:paraId="120BFE1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1000019940</w:t>
            </w:r>
          </w:p>
        </w:tc>
        <w:tc>
          <w:tcPr>
            <w:tcW w:w="3555" w:type="dxa"/>
            <w:tcBorders>
              <w:top w:val="nil"/>
              <w:left w:val="nil"/>
              <w:bottom w:val="single" w:sz="8" w:space="0" w:color="auto"/>
              <w:right w:val="single" w:sz="8" w:space="0" w:color="auto"/>
            </w:tcBorders>
            <w:shd w:val="clear" w:color="auto" w:fill="auto"/>
            <w:noWrap/>
            <w:hideMark/>
          </w:tcPr>
          <w:p w14:paraId="711E7278"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6209 2Z C3</w:t>
            </w:r>
          </w:p>
        </w:tc>
        <w:tc>
          <w:tcPr>
            <w:tcW w:w="1276" w:type="dxa"/>
            <w:tcBorders>
              <w:top w:val="nil"/>
              <w:left w:val="nil"/>
              <w:bottom w:val="single" w:sz="8" w:space="0" w:color="auto"/>
              <w:right w:val="single" w:sz="8" w:space="0" w:color="auto"/>
            </w:tcBorders>
            <w:shd w:val="clear" w:color="auto" w:fill="auto"/>
            <w:noWrap/>
            <w:hideMark/>
          </w:tcPr>
          <w:p w14:paraId="381A4A7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150 dni</w:t>
            </w:r>
          </w:p>
        </w:tc>
        <w:tc>
          <w:tcPr>
            <w:tcW w:w="1417" w:type="dxa"/>
            <w:tcBorders>
              <w:top w:val="nil"/>
              <w:left w:val="nil"/>
              <w:bottom w:val="single" w:sz="8" w:space="0" w:color="auto"/>
              <w:right w:val="single" w:sz="8" w:space="0" w:color="auto"/>
            </w:tcBorders>
            <w:shd w:val="clear" w:color="auto" w:fill="auto"/>
            <w:noWrap/>
            <w:hideMark/>
          </w:tcPr>
          <w:p w14:paraId="63A6E42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148ADBB3"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2E1B125C"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5F9C0CF7" w14:textId="77777777" w:rsidR="00670109" w:rsidRPr="00283CC0" w:rsidRDefault="00670109" w:rsidP="001A62F8">
            <w:pPr>
              <w:rPr>
                <w:rFonts w:ascii="Arial" w:hAnsi="Arial" w:cs="Arial"/>
                <w:sz w:val="20"/>
                <w:szCs w:val="20"/>
              </w:rPr>
            </w:pPr>
            <w:r w:rsidRPr="00283CC0">
              <w:rPr>
                <w:rFonts w:ascii="Arial" w:hAnsi="Arial" w:cs="Arial"/>
                <w:sz w:val="20"/>
                <w:szCs w:val="20"/>
              </w:rPr>
              <w:t>35,1</w:t>
            </w:r>
          </w:p>
        </w:tc>
      </w:tr>
      <w:tr w:rsidR="00670109" w:rsidRPr="00283CC0" w14:paraId="2C43EAB8"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204F469B"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1C546E8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14257/3</w:t>
            </w:r>
          </w:p>
        </w:tc>
        <w:tc>
          <w:tcPr>
            <w:tcW w:w="1548" w:type="dxa"/>
            <w:tcBorders>
              <w:top w:val="nil"/>
              <w:left w:val="nil"/>
              <w:bottom w:val="single" w:sz="8" w:space="0" w:color="auto"/>
              <w:right w:val="single" w:sz="8" w:space="0" w:color="auto"/>
            </w:tcBorders>
            <w:shd w:val="clear" w:color="auto" w:fill="auto"/>
            <w:noWrap/>
            <w:hideMark/>
          </w:tcPr>
          <w:p w14:paraId="6E20AAD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1000019938</w:t>
            </w:r>
          </w:p>
        </w:tc>
        <w:tc>
          <w:tcPr>
            <w:tcW w:w="3555" w:type="dxa"/>
            <w:tcBorders>
              <w:top w:val="nil"/>
              <w:left w:val="nil"/>
              <w:bottom w:val="single" w:sz="8" w:space="0" w:color="auto"/>
              <w:right w:val="single" w:sz="8" w:space="0" w:color="auto"/>
            </w:tcBorders>
            <w:shd w:val="clear" w:color="auto" w:fill="auto"/>
            <w:noWrap/>
            <w:hideMark/>
          </w:tcPr>
          <w:p w14:paraId="7647A780"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6208 2Z C3</w:t>
            </w:r>
          </w:p>
        </w:tc>
        <w:tc>
          <w:tcPr>
            <w:tcW w:w="1276" w:type="dxa"/>
            <w:tcBorders>
              <w:top w:val="nil"/>
              <w:left w:val="nil"/>
              <w:bottom w:val="single" w:sz="8" w:space="0" w:color="auto"/>
              <w:right w:val="single" w:sz="8" w:space="0" w:color="auto"/>
            </w:tcBorders>
            <w:shd w:val="clear" w:color="auto" w:fill="auto"/>
            <w:noWrap/>
            <w:hideMark/>
          </w:tcPr>
          <w:p w14:paraId="35F1DF8C"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90 dni</w:t>
            </w:r>
          </w:p>
        </w:tc>
        <w:tc>
          <w:tcPr>
            <w:tcW w:w="1417" w:type="dxa"/>
            <w:tcBorders>
              <w:top w:val="nil"/>
              <w:left w:val="nil"/>
              <w:bottom w:val="single" w:sz="8" w:space="0" w:color="auto"/>
              <w:right w:val="single" w:sz="8" w:space="0" w:color="auto"/>
            </w:tcBorders>
            <w:shd w:val="clear" w:color="auto" w:fill="auto"/>
            <w:noWrap/>
            <w:hideMark/>
          </w:tcPr>
          <w:p w14:paraId="1B19D60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8" w:space="0" w:color="auto"/>
              <w:right w:val="single" w:sz="8" w:space="0" w:color="auto"/>
            </w:tcBorders>
            <w:shd w:val="clear" w:color="auto" w:fill="auto"/>
            <w:noWrap/>
            <w:vAlign w:val="center"/>
            <w:hideMark/>
          </w:tcPr>
          <w:p w14:paraId="4935828B"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24DDF5D3"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722C65A2" w14:textId="77777777" w:rsidR="00670109" w:rsidRPr="00283CC0" w:rsidRDefault="00670109" w:rsidP="001A62F8">
            <w:pPr>
              <w:rPr>
                <w:rFonts w:ascii="Arial" w:hAnsi="Arial" w:cs="Arial"/>
                <w:sz w:val="20"/>
                <w:szCs w:val="20"/>
              </w:rPr>
            </w:pPr>
            <w:r w:rsidRPr="00283CC0">
              <w:rPr>
                <w:rFonts w:ascii="Arial" w:hAnsi="Arial" w:cs="Arial"/>
                <w:sz w:val="20"/>
                <w:szCs w:val="20"/>
              </w:rPr>
              <w:t>32,5</w:t>
            </w:r>
          </w:p>
        </w:tc>
      </w:tr>
      <w:tr w:rsidR="00670109" w:rsidRPr="00283CC0" w14:paraId="3085FC44"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449059DA"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70D3E53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14339/1</w:t>
            </w:r>
          </w:p>
        </w:tc>
        <w:tc>
          <w:tcPr>
            <w:tcW w:w="1548" w:type="dxa"/>
            <w:tcBorders>
              <w:top w:val="nil"/>
              <w:left w:val="nil"/>
              <w:bottom w:val="single" w:sz="8" w:space="0" w:color="auto"/>
              <w:right w:val="single" w:sz="8" w:space="0" w:color="auto"/>
            </w:tcBorders>
            <w:shd w:val="clear" w:color="auto" w:fill="auto"/>
            <w:noWrap/>
            <w:hideMark/>
          </w:tcPr>
          <w:p w14:paraId="0C0CA9A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1000020034</w:t>
            </w:r>
          </w:p>
        </w:tc>
        <w:tc>
          <w:tcPr>
            <w:tcW w:w="3555" w:type="dxa"/>
            <w:tcBorders>
              <w:top w:val="nil"/>
              <w:left w:val="nil"/>
              <w:bottom w:val="single" w:sz="8" w:space="0" w:color="auto"/>
              <w:right w:val="single" w:sz="8" w:space="0" w:color="auto"/>
            </w:tcBorders>
            <w:shd w:val="clear" w:color="auto" w:fill="auto"/>
            <w:noWrap/>
            <w:hideMark/>
          </w:tcPr>
          <w:p w14:paraId="5CD604B9"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6200 2Z</w:t>
            </w:r>
          </w:p>
        </w:tc>
        <w:tc>
          <w:tcPr>
            <w:tcW w:w="1276" w:type="dxa"/>
            <w:tcBorders>
              <w:top w:val="nil"/>
              <w:left w:val="nil"/>
              <w:bottom w:val="single" w:sz="8" w:space="0" w:color="auto"/>
              <w:right w:val="single" w:sz="8" w:space="0" w:color="auto"/>
            </w:tcBorders>
            <w:shd w:val="clear" w:color="auto" w:fill="auto"/>
            <w:noWrap/>
            <w:hideMark/>
          </w:tcPr>
          <w:p w14:paraId="198013D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 xml:space="preserve">80 dni </w:t>
            </w:r>
          </w:p>
        </w:tc>
        <w:tc>
          <w:tcPr>
            <w:tcW w:w="1417" w:type="dxa"/>
            <w:tcBorders>
              <w:top w:val="nil"/>
              <w:left w:val="nil"/>
              <w:bottom w:val="single" w:sz="8" w:space="0" w:color="auto"/>
              <w:right w:val="single" w:sz="8" w:space="0" w:color="auto"/>
            </w:tcBorders>
            <w:shd w:val="clear" w:color="auto" w:fill="auto"/>
            <w:noWrap/>
            <w:hideMark/>
          </w:tcPr>
          <w:p w14:paraId="6186B2E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8" w:space="0" w:color="auto"/>
              <w:right w:val="single" w:sz="8" w:space="0" w:color="auto"/>
            </w:tcBorders>
            <w:shd w:val="clear" w:color="auto" w:fill="auto"/>
            <w:noWrap/>
            <w:vAlign w:val="center"/>
            <w:hideMark/>
          </w:tcPr>
          <w:p w14:paraId="078AAC9A" w14:textId="77777777" w:rsidR="00670109" w:rsidRPr="00283CC0" w:rsidRDefault="00670109" w:rsidP="001A62F8">
            <w:pPr>
              <w:rPr>
                <w:rFonts w:ascii="Arial" w:hAnsi="Arial" w:cs="Arial"/>
                <w:sz w:val="20"/>
                <w:szCs w:val="20"/>
              </w:rPr>
            </w:pPr>
            <w:r w:rsidRPr="00283CC0">
              <w:rPr>
                <w:rFonts w:ascii="Arial" w:hAnsi="Arial" w:cs="Arial"/>
                <w:sz w:val="20"/>
                <w:szCs w:val="20"/>
              </w:rPr>
              <w:t> Ljubljana</w:t>
            </w:r>
          </w:p>
        </w:tc>
        <w:tc>
          <w:tcPr>
            <w:tcW w:w="1157" w:type="dxa"/>
            <w:tcBorders>
              <w:top w:val="nil"/>
              <w:left w:val="nil"/>
              <w:bottom w:val="single" w:sz="8" w:space="0" w:color="auto"/>
              <w:right w:val="single" w:sz="8" w:space="0" w:color="auto"/>
            </w:tcBorders>
            <w:shd w:val="clear" w:color="auto" w:fill="auto"/>
            <w:noWrap/>
            <w:hideMark/>
          </w:tcPr>
          <w:p w14:paraId="6E0C5181"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699FBF97" w14:textId="77777777" w:rsidR="00670109" w:rsidRPr="00283CC0" w:rsidRDefault="00670109" w:rsidP="001A62F8">
            <w:pPr>
              <w:rPr>
                <w:rFonts w:ascii="Arial" w:hAnsi="Arial" w:cs="Arial"/>
                <w:sz w:val="20"/>
                <w:szCs w:val="20"/>
              </w:rPr>
            </w:pPr>
            <w:r w:rsidRPr="00283CC0">
              <w:rPr>
                <w:rFonts w:ascii="Arial" w:hAnsi="Arial" w:cs="Arial"/>
                <w:sz w:val="20"/>
                <w:szCs w:val="20"/>
              </w:rPr>
              <w:t>5,4</w:t>
            </w:r>
          </w:p>
        </w:tc>
      </w:tr>
      <w:tr w:rsidR="00670109" w:rsidRPr="00283CC0" w14:paraId="2E81095A" w14:textId="77777777" w:rsidTr="001A62F8">
        <w:trPr>
          <w:trHeight w:val="549"/>
        </w:trPr>
        <w:tc>
          <w:tcPr>
            <w:tcW w:w="927" w:type="dxa"/>
            <w:tcBorders>
              <w:top w:val="nil"/>
              <w:left w:val="single" w:sz="12" w:space="0" w:color="auto"/>
              <w:bottom w:val="nil"/>
              <w:right w:val="single" w:sz="8" w:space="0" w:color="auto"/>
            </w:tcBorders>
            <w:shd w:val="clear" w:color="auto" w:fill="auto"/>
            <w:noWrap/>
            <w:vAlign w:val="center"/>
            <w:hideMark/>
          </w:tcPr>
          <w:p w14:paraId="1F2B9293"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65A2CB0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66884/2</w:t>
            </w:r>
          </w:p>
        </w:tc>
        <w:tc>
          <w:tcPr>
            <w:tcW w:w="1548" w:type="dxa"/>
            <w:tcBorders>
              <w:top w:val="nil"/>
              <w:left w:val="nil"/>
              <w:bottom w:val="single" w:sz="8" w:space="0" w:color="auto"/>
              <w:right w:val="single" w:sz="8" w:space="0" w:color="auto"/>
            </w:tcBorders>
            <w:shd w:val="clear" w:color="auto" w:fill="auto"/>
            <w:noWrap/>
            <w:hideMark/>
          </w:tcPr>
          <w:p w14:paraId="315372C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1000031466</w:t>
            </w:r>
          </w:p>
        </w:tc>
        <w:tc>
          <w:tcPr>
            <w:tcW w:w="3555" w:type="dxa"/>
            <w:tcBorders>
              <w:top w:val="nil"/>
              <w:left w:val="nil"/>
              <w:bottom w:val="single" w:sz="8" w:space="0" w:color="auto"/>
              <w:right w:val="single" w:sz="8" w:space="0" w:color="auto"/>
            </w:tcBorders>
            <w:shd w:val="clear" w:color="auto" w:fill="auto"/>
            <w:hideMark/>
          </w:tcPr>
          <w:p w14:paraId="69682991" w14:textId="77777777" w:rsidR="00670109" w:rsidRPr="00283CC0" w:rsidRDefault="00670109" w:rsidP="001A62F8">
            <w:pPr>
              <w:rPr>
                <w:rFonts w:ascii="Arial" w:hAnsi="Arial" w:cs="Arial"/>
                <w:sz w:val="20"/>
                <w:szCs w:val="20"/>
              </w:rPr>
            </w:pPr>
            <w:r w:rsidRPr="00283CC0">
              <w:rPr>
                <w:rFonts w:ascii="Arial" w:hAnsi="Arial" w:cs="Arial"/>
                <w:sz w:val="20"/>
                <w:szCs w:val="20"/>
              </w:rPr>
              <w:t>LEŽAJ 6001 2RS C3</w:t>
            </w:r>
          </w:p>
        </w:tc>
        <w:tc>
          <w:tcPr>
            <w:tcW w:w="1276" w:type="dxa"/>
            <w:tcBorders>
              <w:top w:val="nil"/>
              <w:left w:val="nil"/>
              <w:bottom w:val="single" w:sz="8" w:space="0" w:color="auto"/>
              <w:right w:val="single" w:sz="8" w:space="0" w:color="auto"/>
            </w:tcBorders>
            <w:shd w:val="clear" w:color="auto" w:fill="auto"/>
            <w:noWrap/>
            <w:hideMark/>
          </w:tcPr>
          <w:p w14:paraId="5C0F8C9F"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90 dni</w:t>
            </w:r>
          </w:p>
        </w:tc>
        <w:tc>
          <w:tcPr>
            <w:tcW w:w="1417" w:type="dxa"/>
            <w:tcBorders>
              <w:top w:val="nil"/>
              <w:left w:val="nil"/>
              <w:bottom w:val="single" w:sz="8" w:space="0" w:color="auto"/>
              <w:right w:val="single" w:sz="8" w:space="0" w:color="auto"/>
            </w:tcBorders>
            <w:shd w:val="clear" w:color="auto" w:fill="auto"/>
            <w:noWrap/>
            <w:hideMark/>
          </w:tcPr>
          <w:p w14:paraId="5B928DA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8" w:space="0" w:color="auto"/>
              <w:right w:val="single" w:sz="8" w:space="0" w:color="auto"/>
            </w:tcBorders>
            <w:shd w:val="clear" w:color="auto" w:fill="auto"/>
            <w:noWrap/>
            <w:vAlign w:val="center"/>
            <w:hideMark/>
          </w:tcPr>
          <w:p w14:paraId="2050E3A3"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5A399EE2"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6F91268E"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5,4 </w:t>
            </w:r>
          </w:p>
        </w:tc>
      </w:tr>
      <w:tr w:rsidR="00670109" w:rsidRPr="00283CC0" w14:paraId="05C40E26"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center"/>
            <w:hideMark/>
          </w:tcPr>
          <w:p w14:paraId="27508D99"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5855007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14233/2</w:t>
            </w:r>
          </w:p>
        </w:tc>
        <w:tc>
          <w:tcPr>
            <w:tcW w:w="1548" w:type="dxa"/>
            <w:tcBorders>
              <w:top w:val="nil"/>
              <w:left w:val="nil"/>
              <w:bottom w:val="single" w:sz="8" w:space="0" w:color="auto"/>
              <w:right w:val="single" w:sz="8" w:space="0" w:color="auto"/>
            </w:tcBorders>
            <w:shd w:val="clear" w:color="auto" w:fill="auto"/>
            <w:noWrap/>
            <w:hideMark/>
          </w:tcPr>
          <w:p w14:paraId="5000E0C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1000019906</w:t>
            </w:r>
          </w:p>
        </w:tc>
        <w:tc>
          <w:tcPr>
            <w:tcW w:w="3555" w:type="dxa"/>
            <w:tcBorders>
              <w:top w:val="nil"/>
              <w:left w:val="nil"/>
              <w:bottom w:val="single" w:sz="8" w:space="0" w:color="auto"/>
              <w:right w:val="single" w:sz="8" w:space="0" w:color="auto"/>
            </w:tcBorders>
            <w:shd w:val="clear" w:color="auto" w:fill="auto"/>
            <w:noWrap/>
            <w:hideMark/>
          </w:tcPr>
          <w:p w14:paraId="4CBC0790" w14:textId="77777777" w:rsidR="00670109" w:rsidRPr="00283CC0" w:rsidRDefault="00670109" w:rsidP="001A62F8">
            <w:pPr>
              <w:rPr>
                <w:rFonts w:ascii="Arial" w:hAnsi="Arial" w:cs="Arial"/>
                <w:sz w:val="20"/>
                <w:szCs w:val="20"/>
              </w:rPr>
            </w:pPr>
            <w:r w:rsidRPr="00283CC0">
              <w:rPr>
                <w:rFonts w:ascii="Arial" w:hAnsi="Arial" w:cs="Arial"/>
                <w:sz w:val="20"/>
                <w:szCs w:val="20"/>
              </w:rPr>
              <w:t>LEŽAJ 6004 2Z C3</w:t>
            </w:r>
          </w:p>
        </w:tc>
        <w:tc>
          <w:tcPr>
            <w:tcW w:w="1276" w:type="dxa"/>
            <w:tcBorders>
              <w:top w:val="nil"/>
              <w:left w:val="nil"/>
              <w:bottom w:val="single" w:sz="8" w:space="0" w:color="auto"/>
              <w:right w:val="single" w:sz="8" w:space="0" w:color="auto"/>
            </w:tcBorders>
            <w:shd w:val="clear" w:color="auto" w:fill="auto"/>
            <w:noWrap/>
            <w:hideMark/>
          </w:tcPr>
          <w:p w14:paraId="647AEDE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5B05F23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nil"/>
              <w:bottom w:val="single" w:sz="8" w:space="0" w:color="auto"/>
              <w:right w:val="single" w:sz="8" w:space="0" w:color="auto"/>
            </w:tcBorders>
            <w:shd w:val="clear" w:color="auto" w:fill="auto"/>
            <w:noWrap/>
            <w:vAlign w:val="center"/>
            <w:hideMark/>
          </w:tcPr>
          <w:p w14:paraId="0E2AEBE6" w14:textId="77777777" w:rsidR="00670109" w:rsidRPr="00283CC0" w:rsidRDefault="00670109" w:rsidP="001A62F8">
            <w:pPr>
              <w:rPr>
                <w:rFonts w:ascii="Arial" w:hAnsi="Arial" w:cs="Arial"/>
                <w:sz w:val="20"/>
                <w:szCs w:val="20"/>
              </w:rPr>
            </w:pPr>
            <w:r w:rsidRPr="00283CC0">
              <w:rPr>
                <w:rFonts w:ascii="Arial" w:hAnsi="Arial" w:cs="Arial"/>
                <w:sz w:val="20"/>
                <w:szCs w:val="20"/>
              </w:rPr>
              <w:t> Ljubljana</w:t>
            </w:r>
          </w:p>
        </w:tc>
        <w:tc>
          <w:tcPr>
            <w:tcW w:w="1157" w:type="dxa"/>
            <w:tcBorders>
              <w:top w:val="nil"/>
              <w:left w:val="nil"/>
              <w:bottom w:val="single" w:sz="8" w:space="0" w:color="auto"/>
              <w:right w:val="single" w:sz="8" w:space="0" w:color="auto"/>
            </w:tcBorders>
            <w:shd w:val="clear" w:color="auto" w:fill="auto"/>
            <w:noWrap/>
            <w:hideMark/>
          </w:tcPr>
          <w:p w14:paraId="1FA892F3"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211A3731" w14:textId="77777777" w:rsidR="00670109" w:rsidRPr="00283CC0" w:rsidRDefault="00670109" w:rsidP="001A62F8">
            <w:pPr>
              <w:rPr>
                <w:rFonts w:ascii="Arial" w:hAnsi="Arial" w:cs="Arial"/>
                <w:sz w:val="20"/>
                <w:szCs w:val="20"/>
              </w:rPr>
            </w:pPr>
            <w:r w:rsidRPr="00283CC0">
              <w:rPr>
                <w:rFonts w:ascii="Arial" w:hAnsi="Arial" w:cs="Arial"/>
                <w:sz w:val="20"/>
                <w:szCs w:val="20"/>
              </w:rPr>
              <w:t>9,95</w:t>
            </w:r>
          </w:p>
        </w:tc>
      </w:tr>
      <w:tr w:rsidR="00670109" w:rsidRPr="00283CC0" w14:paraId="5472EB88" w14:textId="77777777" w:rsidTr="001A62F8">
        <w:trPr>
          <w:trHeight w:val="618"/>
        </w:trPr>
        <w:tc>
          <w:tcPr>
            <w:tcW w:w="927" w:type="dxa"/>
            <w:tcBorders>
              <w:top w:val="nil"/>
              <w:left w:val="single" w:sz="12" w:space="0" w:color="auto"/>
              <w:bottom w:val="nil"/>
              <w:right w:val="single" w:sz="8" w:space="0" w:color="auto"/>
            </w:tcBorders>
            <w:shd w:val="clear" w:color="auto" w:fill="auto"/>
            <w:noWrap/>
            <w:vAlign w:val="center"/>
            <w:hideMark/>
          </w:tcPr>
          <w:p w14:paraId="4D5F75E3"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623A542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66893/2</w:t>
            </w:r>
          </w:p>
        </w:tc>
        <w:tc>
          <w:tcPr>
            <w:tcW w:w="1548" w:type="dxa"/>
            <w:tcBorders>
              <w:top w:val="nil"/>
              <w:left w:val="nil"/>
              <w:bottom w:val="single" w:sz="8" w:space="0" w:color="auto"/>
              <w:right w:val="single" w:sz="8" w:space="0" w:color="auto"/>
            </w:tcBorders>
            <w:shd w:val="clear" w:color="auto" w:fill="auto"/>
            <w:noWrap/>
            <w:hideMark/>
          </w:tcPr>
          <w:p w14:paraId="72BAB84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1000030514</w:t>
            </w:r>
          </w:p>
        </w:tc>
        <w:tc>
          <w:tcPr>
            <w:tcW w:w="3555" w:type="dxa"/>
            <w:tcBorders>
              <w:top w:val="nil"/>
              <w:left w:val="nil"/>
              <w:bottom w:val="single" w:sz="8" w:space="0" w:color="auto"/>
              <w:right w:val="single" w:sz="8" w:space="0" w:color="auto"/>
            </w:tcBorders>
            <w:shd w:val="clear" w:color="auto" w:fill="auto"/>
            <w:hideMark/>
          </w:tcPr>
          <w:p w14:paraId="003C5569"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608 2RS </w:t>
            </w:r>
          </w:p>
        </w:tc>
        <w:tc>
          <w:tcPr>
            <w:tcW w:w="1276" w:type="dxa"/>
            <w:tcBorders>
              <w:top w:val="nil"/>
              <w:left w:val="nil"/>
              <w:bottom w:val="single" w:sz="8" w:space="0" w:color="auto"/>
              <w:right w:val="single" w:sz="8" w:space="0" w:color="auto"/>
            </w:tcBorders>
            <w:shd w:val="clear" w:color="auto" w:fill="auto"/>
            <w:noWrap/>
            <w:hideMark/>
          </w:tcPr>
          <w:p w14:paraId="25A559E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5377256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1CE2958B"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webasto</w:t>
            </w:r>
          </w:p>
        </w:tc>
        <w:tc>
          <w:tcPr>
            <w:tcW w:w="1157" w:type="dxa"/>
            <w:tcBorders>
              <w:top w:val="nil"/>
              <w:left w:val="nil"/>
              <w:bottom w:val="single" w:sz="8" w:space="0" w:color="auto"/>
              <w:right w:val="single" w:sz="8" w:space="0" w:color="auto"/>
            </w:tcBorders>
            <w:shd w:val="clear" w:color="auto" w:fill="auto"/>
            <w:noWrap/>
            <w:hideMark/>
          </w:tcPr>
          <w:p w14:paraId="3B8FC705"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15D2D646" w14:textId="77777777" w:rsidR="00670109" w:rsidRPr="00283CC0" w:rsidRDefault="00670109" w:rsidP="001A62F8">
            <w:pPr>
              <w:rPr>
                <w:rFonts w:ascii="Arial" w:hAnsi="Arial" w:cs="Arial"/>
                <w:sz w:val="20"/>
                <w:szCs w:val="20"/>
              </w:rPr>
            </w:pPr>
            <w:r w:rsidRPr="00283CC0">
              <w:rPr>
                <w:rFonts w:ascii="Arial" w:hAnsi="Arial" w:cs="Arial"/>
                <w:sz w:val="20"/>
                <w:szCs w:val="20"/>
              </w:rPr>
              <w:t>3,45</w:t>
            </w:r>
          </w:p>
        </w:tc>
      </w:tr>
      <w:tr w:rsidR="00670109" w:rsidRPr="00283CC0" w14:paraId="35845CF7" w14:textId="77777777" w:rsidTr="001A62F8">
        <w:trPr>
          <w:trHeight w:val="645"/>
        </w:trPr>
        <w:tc>
          <w:tcPr>
            <w:tcW w:w="927" w:type="dxa"/>
            <w:tcBorders>
              <w:top w:val="nil"/>
              <w:left w:val="single" w:sz="12" w:space="0" w:color="auto"/>
              <w:bottom w:val="nil"/>
              <w:right w:val="single" w:sz="8" w:space="0" w:color="auto"/>
            </w:tcBorders>
            <w:shd w:val="clear" w:color="auto" w:fill="auto"/>
            <w:noWrap/>
            <w:vAlign w:val="center"/>
            <w:hideMark/>
          </w:tcPr>
          <w:p w14:paraId="57C2B1C6"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632ACBF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78226/4</w:t>
            </w:r>
          </w:p>
        </w:tc>
        <w:tc>
          <w:tcPr>
            <w:tcW w:w="1548" w:type="dxa"/>
            <w:tcBorders>
              <w:top w:val="nil"/>
              <w:left w:val="nil"/>
              <w:bottom w:val="single" w:sz="8" w:space="0" w:color="auto"/>
              <w:right w:val="single" w:sz="8" w:space="0" w:color="auto"/>
            </w:tcBorders>
            <w:shd w:val="clear" w:color="auto" w:fill="auto"/>
            <w:noWrap/>
            <w:hideMark/>
          </w:tcPr>
          <w:p w14:paraId="7BDF0D0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1000020047</w:t>
            </w:r>
          </w:p>
        </w:tc>
        <w:tc>
          <w:tcPr>
            <w:tcW w:w="3555" w:type="dxa"/>
            <w:tcBorders>
              <w:top w:val="nil"/>
              <w:left w:val="nil"/>
              <w:bottom w:val="single" w:sz="8" w:space="0" w:color="auto"/>
              <w:right w:val="single" w:sz="8" w:space="0" w:color="auto"/>
            </w:tcBorders>
            <w:shd w:val="clear" w:color="auto" w:fill="auto"/>
            <w:hideMark/>
          </w:tcPr>
          <w:p w14:paraId="3702D680"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6205 2Z RN</w:t>
            </w:r>
          </w:p>
        </w:tc>
        <w:tc>
          <w:tcPr>
            <w:tcW w:w="1276" w:type="dxa"/>
            <w:tcBorders>
              <w:top w:val="nil"/>
              <w:left w:val="nil"/>
              <w:bottom w:val="single" w:sz="8" w:space="0" w:color="auto"/>
              <w:right w:val="single" w:sz="8" w:space="0" w:color="auto"/>
            </w:tcBorders>
            <w:shd w:val="clear" w:color="auto" w:fill="auto"/>
            <w:noWrap/>
            <w:hideMark/>
          </w:tcPr>
          <w:p w14:paraId="02EBBF26"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60 dni</w:t>
            </w:r>
          </w:p>
        </w:tc>
        <w:tc>
          <w:tcPr>
            <w:tcW w:w="1417" w:type="dxa"/>
            <w:tcBorders>
              <w:top w:val="nil"/>
              <w:left w:val="nil"/>
              <w:bottom w:val="single" w:sz="8" w:space="0" w:color="auto"/>
              <w:right w:val="single" w:sz="8" w:space="0" w:color="auto"/>
            </w:tcBorders>
            <w:shd w:val="clear" w:color="auto" w:fill="auto"/>
            <w:noWrap/>
            <w:hideMark/>
          </w:tcPr>
          <w:p w14:paraId="2910D5B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05E2CCAF"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68D316D6"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051FF19A" w14:textId="77777777" w:rsidR="00670109" w:rsidRPr="00283CC0" w:rsidRDefault="00670109" w:rsidP="001A62F8">
            <w:pPr>
              <w:rPr>
                <w:rFonts w:ascii="Arial" w:hAnsi="Arial" w:cs="Arial"/>
                <w:sz w:val="20"/>
                <w:szCs w:val="20"/>
              </w:rPr>
            </w:pPr>
            <w:r w:rsidRPr="00283CC0">
              <w:rPr>
                <w:rFonts w:ascii="Arial" w:hAnsi="Arial" w:cs="Arial"/>
                <w:sz w:val="20"/>
                <w:szCs w:val="20"/>
              </w:rPr>
              <w:t>14,8</w:t>
            </w:r>
          </w:p>
        </w:tc>
      </w:tr>
      <w:tr w:rsidR="00670109" w:rsidRPr="00283CC0" w14:paraId="350A28D4" w14:textId="77777777" w:rsidTr="001A62F8">
        <w:trPr>
          <w:trHeight w:val="406"/>
        </w:trPr>
        <w:tc>
          <w:tcPr>
            <w:tcW w:w="927" w:type="dxa"/>
            <w:tcBorders>
              <w:top w:val="nil"/>
              <w:left w:val="single" w:sz="12" w:space="0" w:color="auto"/>
              <w:bottom w:val="nil"/>
              <w:right w:val="single" w:sz="8" w:space="0" w:color="auto"/>
            </w:tcBorders>
            <w:shd w:val="clear" w:color="auto" w:fill="auto"/>
            <w:noWrap/>
            <w:vAlign w:val="center"/>
            <w:hideMark/>
          </w:tcPr>
          <w:p w14:paraId="31EF362A"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40FDB93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78226/1</w:t>
            </w:r>
          </w:p>
        </w:tc>
        <w:tc>
          <w:tcPr>
            <w:tcW w:w="1548" w:type="dxa"/>
            <w:tcBorders>
              <w:top w:val="nil"/>
              <w:left w:val="nil"/>
              <w:bottom w:val="single" w:sz="8" w:space="0" w:color="auto"/>
              <w:right w:val="single" w:sz="8" w:space="0" w:color="auto"/>
            </w:tcBorders>
            <w:shd w:val="clear" w:color="auto" w:fill="auto"/>
            <w:noWrap/>
            <w:hideMark/>
          </w:tcPr>
          <w:p w14:paraId="60B6F8D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1000020049</w:t>
            </w:r>
          </w:p>
        </w:tc>
        <w:tc>
          <w:tcPr>
            <w:tcW w:w="3555" w:type="dxa"/>
            <w:tcBorders>
              <w:top w:val="nil"/>
              <w:left w:val="nil"/>
              <w:bottom w:val="single" w:sz="8" w:space="0" w:color="auto"/>
              <w:right w:val="single" w:sz="8" w:space="0" w:color="auto"/>
            </w:tcBorders>
            <w:shd w:val="clear" w:color="auto" w:fill="auto"/>
            <w:noWrap/>
            <w:hideMark/>
          </w:tcPr>
          <w:p w14:paraId="667496EF"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6205 2Z.C3</w:t>
            </w:r>
          </w:p>
        </w:tc>
        <w:tc>
          <w:tcPr>
            <w:tcW w:w="1276" w:type="dxa"/>
            <w:tcBorders>
              <w:top w:val="nil"/>
              <w:left w:val="nil"/>
              <w:bottom w:val="single" w:sz="8" w:space="0" w:color="auto"/>
              <w:right w:val="single" w:sz="8" w:space="0" w:color="auto"/>
            </w:tcBorders>
            <w:shd w:val="clear" w:color="auto" w:fill="auto"/>
            <w:noWrap/>
            <w:hideMark/>
          </w:tcPr>
          <w:p w14:paraId="21CF3853"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60 dni</w:t>
            </w:r>
          </w:p>
        </w:tc>
        <w:tc>
          <w:tcPr>
            <w:tcW w:w="1417" w:type="dxa"/>
            <w:tcBorders>
              <w:top w:val="nil"/>
              <w:left w:val="nil"/>
              <w:bottom w:val="single" w:sz="8" w:space="0" w:color="auto"/>
              <w:right w:val="single" w:sz="8" w:space="0" w:color="auto"/>
            </w:tcBorders>
            <w:shd w:val="clear" w:color="auto" w:fill="auto"/>
            <w:noWrap/>
            <w:hideMark/>
          </w:tcPr>
          <w:p w14:paraId="25B0986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8" w:space="0" w:color="auto"/>
              <w:right w:val="single" w:sz="8" w:space="0" w:color="auto"/>
            </w:tcBorders>
            <w:shd w:val="clear" w:color="auto" w:fill="auto"/>
            <w:noWrap/>
            <w:vAlign w:val="center"/>
            <w:hideMark/>
          </w:tcPr>
          <w:p w14:paraId="02D36F81" w14:textId="77777777" w:rsidR="00670109" w:rsidRPr="00283CC0" w:rsidRDefault="00670109" w:rsidP="001A62F8">
            <w:pPr>
              <w:rPr>
                <w:rFonts w:ascii="Arial" w:hAnsi="Arial" w:cs="Arial"/>
                <w:sz w:val="20"/>
                <w:szCs w:val="20"/>
              </w:rPr>
            </w:pPr>
            <w:r w:rsidRPr="00283CC0">
              <w:rPr>
                <w:rFonts w:ascii="Arial" w:hAnsi="Arial" w:cs="Arial"/>
                <w:sz w:val="20"/>
                <w:szCs w:val="20"/>
              </w:rPr>
              <w:t>Ljubljana</w:t>
            </w:r>
          </w:p>
        </w:tc>
        <w:tc>
          <w:tcPr>
            <w:tcW w:w="1157" w:type="dxa"/>
            <w:tcBorders>
              <w:top w:val="nil"/>
              <w:left w:val="nil"/>
              <w:bottom w:val="single" w:sz="8" w:space="0" w:color="auto"/>
              <w:right w:val="single" w:sz="8" w:space="0" w:color="auto"/>
            </w:tcBorders>
            <w:shd w:val="clear" w:color="auto" w:fill="auto"/>
            <w:noWrap/>
            <w:hideMark/>
          </w:tcPr>
          <w:p w14:paraId="0469514D"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5760BB9C" w14:textId="77777777" w:rsidR="00670109" w:rsidRPr="00283CC0" w:rsidRDefault="00670109" w:rsidP="001A62F8">
            <w:pPr>
              <w:rPr>
                <w:rFonts w:ascii="Arial" w:hAnsi="Arial" w:cs="Arial"/>
                <w:sz w:val="20"/>
                <w:szCs w:val="20"/>
              </w:rPr>
            </w:pPr>
            <w:r w:rsidRPr="00283CC0">
              <w:rPr>
                <w:rFonts w:ascii="Arial" w:hAnsi="Arial" w:cs="Arial"/>
                <w:sz w:val="20"/>
                <w:szCs w:val="20"/>
              </w:rPr>
              <w:t>14,8</w:t>
            </w:r>
          </w:p>
        </w:tc>
      </w:tr>
      <w:tr w:rsidR="00670109" w:rsidRPr="00283CC0" w14:paraId="191D1B9A" w14:textId="77777777" w:rsidTr="001A62F8">
        <w:trPr>
          <w:trHeight w:val="422"/>
        </w:trPr>
        <w:tc>
          <w:tcPr>
            <w:tcW w:w="927" w:type="dxa"/>
            <w:tcBorders>
              <w:top w:val="nil"/>
              <w:left w:val="single" w:sz="12" w:space="0" w:color="auto"/>
              <w:bottom w:val="nil"/>
              <w:right w:val="single" w:sz="8" w:space="0" w:color="auto"/>
            </w:tcBorders>
            <w:shd w:val="clear" w:color="auto" w:fill="auto"/>
            <w:noWrap/>
            <w:vAlign w:val="center"/>
            <w:hideMark/>
          </w:tcPr>
          <w:p w14:paraId="61CD1D69"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8" w:space="0" w:color="auto"/>
              <w:right w:val="single" w:sz="8" w:space="0" w:color="auto"/>
            </w:tcBorders>
            <w:shd w:val="clear" w:color="auto" w:fill="auto"/>
            <w:noWrap/>
            <w:hideMark/>
          </w:tcPr>
          <w:p w14:paraId="14EE418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70814/1</w:t>
            </w:r>
          </w:p>
        </w:tc>
        <w:tc>
          <w:tcPr>
            <w:tcW w:w="1548" w:type="dxa"/>
            <w:tcBorders>
              <w:top w:val="nil"/>
              <w:left w:val="nil"/>
              <w:bottom w:val="single" w:sz="8" w:space="0" w:color="auto"/>
              <w:right w:val="single" w:sz="8" w:space="0" w:color="auto"/>
            </w:tcBorders>
            <w:shd w:val="clear" w:color="auto" w:fill="auto"/>
            <w:noWrap/>
            <w:hideMark/>
          </w:tcPr>
          <w:p w14:paraId="13549F9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1000020016</w:t>
            </w:r>
          </w:p>
        </w:tc>
        <w:tc>
          <w:tcPr>
            <w:tcW w:w="3555" w:type="dxa"/>
            <w:tcBorders>
              <w:top w:val="nil"/>
              <w:left w:val="nil"/>
              <w:bottom w:val="single" w:sz="8" w:space="0" w:color="auto"/>
              <w:right w:val="single" w:sz="8" w:space="0" w:color="auto"/>
            </w:tcBorders>
            <w:shd w:val="clear" w:color="auto" w:fill="auto"/>
            <w:hideMark/>
          </w:tcPr>
          <w:p w14:paraId="307B9C55"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6206 2Z C3</w:t>
            </w:r>
          </w:p>
        </w:tc>
        <w:tc>
          <w:tcPr>
            <w:tcW w:w="1276" w:type="dxa"/>
            <w:tcBorders>
              <w:top w:val="nil"/>
              <w:left w:val="nil"/>
              <w:bottom w:val="single" w:sz="8" w:space="0" w:color="auto"/>
              <w:right w:val="single" w:sz="8" w:space="0" w:color="auto"/>
            </w:tcBorders>
            <w:shd w:val="clear" w:color="auto" w:fill="auto"/>
            <w:noWrap/>
            <w:hideMark/>
          </w:tcPr>
          <w:p w14:paraId="1129240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8" w:space="0" w:color="auto"/>
              <w:right w:val="single" w:sz="8" w:space="0" w:color="auto"/>
            </w:tcBorders>
            <w:shd w:val="clear" w:color="auto" w:fill="auto"/>
            <w:noWrap/>
            <w:hideMark/>
          </w:tcPr>
          <w:p w14:paraId="7256D38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nil"/>
              <w:bottom w:val="single" w:sz="8" w:space="0" w:color="auto"/>
              <w:right w:val="single" w:sz="8" w:space="0" w:color="auto"/>
            </w:tcBorders>
            <w:shd w:val="clear" w:color="auto" w:fill="auto"/>
            <w:noWrap/>
            <w:vAlign w:val="center"/>
            <w:hideMark/>
          </w:tcPr>
          <w:p w14:paraId="07FE302D"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Ljubljana</w:t>
            </w:r>
          </w:p>
        </w:tc>
        <w:tc>
          <w:tcPr>
            <w:tcW w:w="1157" w:type="dxa"/>
            <w:tcBorders>
              <w:top w:val="nil"/>
              <w:left w:val="nil"/>
              <w:bottom w:val="single" w:sz="8" w:space="0" w:color="auto"/>
              <w:right w:val="single" w:sz="8" w:space="0" w:color="auto"/>
            </w:tcBorders>
            <w:shd w:val="clear" w:color="auto" w:fill="auto"/>
            <w:noWrap/>
            <w:hideMark/>
          </w:tcPr>
          <w:p w14:paraId="3D8AD623"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1245C181" w14:textId="77777777" w:rsidR="00670109" w:rsidRPr="00283CC0" w:rsidRDefault="00670109" w:rsidP="001A62F8">
            <w:pPr>
              <w:rPr>
                <w:rFonts w:ascii="Arial" w:hAnsi="Arial" w:cs="Arial"/>
                <w:sz w:val="20"/>
                <w:szCs w:val="20"/>
              </w:rPr>
            </w:pPr>
            <w:r w:rsidRPr="00283CC0">
              <w:rPr>
                <w:rFonts w:ascii="Arial" w:hAnsi="Arial" w:cs="Arial"/>
                <w:sz w:val="20"/>
                <w:szCs w:val="20"/>
              </w:rPr>
              <w:t>20,3</w:t>
            </w:r>
          </w:p>
        </w:tc>
      </w:tr>
      <w:tr w:rsidR="00670109" w:rsidRPr="00283CC0" w14:paraId="489DFDB9" w14:textId="77777777" w:rsidTr="001A62F8">
        <w:trPr>
          <w:trHeight w:val="330"/>
        </w:trPr>
        <w:tc>
          <w:tcPr>
            <w:tcW w:w="927" w:type="dxa"/>
            <w:vMerge w:val="restart"/>
            <w:tcBorders>
              <w:left w:val="single" w:sz="12" w:space="0" w:color="auto"/>
              <w:right w:val="single" w:sz="8" w:space="0" w:color="auto"/>
            </w:tcBorders>
            <w:shd w:val="clear" w:color="auto" w:fill="auto"/>
            <w:noWrap/>
            <w:vAlign w:val="center"/>
          </w:tcPr>
          <w:p w14:paraId="0CB89D18"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216F536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14271/2</w:t>
            </w:r>
          </w:p>
        </w:tc>
        <w:tc>
          <w:tcPr>
            <w:tcW w:w="1548" w:type="dxa"/>
            <w:tcBorders>
              <w:top w:val="nil"/>
              <w:left w:val="nil"/>
              <w:bottom w:val="single" w:sz="12" w:space="0" w:color="auto"/>
              <w:right w:val="single" w:sz="8" w:space="0" w:color="auto"/>
            </w:tcBorders>
            <w:shd w:val="clear" w:color="auto" w:fill="auto"/>
            <w:noWrap/>
          </w:tcPr>
          <w:p w14:paraId="46DF33F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1000019963</w:t>
            </w:r>
          </w:p>
        </w:tc>
        <w:tc>
          <w:tcPr>
            <w:tcW w:w="3555" w:type="dxa"/>
            <w:tcBorders>
              <w:top w:val="nil"/>
              <w:left w:val="nil"/>
              <w:bottom w:val="single" w:sz="12" w:space="0" w:color="auto"/>
              <w:right w:val="single" w:sz="8" w:space="0" w:color="auto"/>
            </w:tcBorders>
            <w:shd w:val="clear" w:color="auto" w:fill="auto"/>
            <w:noWrap/>
          </w:tcPr>
          <w:p w14:paraId="7BD86DC1"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6304 2RSR C3 </w:t>
            </w:r>
          </w:p>
        </w:tc>
        <w:tc>
          <w:tcPr>
            <w:tcW w:w="1276" w:type="dxa"/>
            <w:tcBorders>
              <w:top w:val="nil"/>
              <w:left w:val="nil"/>
              <w:bottom w:val="single" w:sz="12" w:space="0" w:color="auto"/>
              <w:right w:val="single" w:sz="8" w:space="0" w:color="auto"/>
            </w:tcBorders>
            <w:shd w:val="clear" w:color="auto" w:fill="auto"/>
            <w:noWrap/>
          </w:tcPr>
          <w:p w14:paraId="38F770B6"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210 dni</w:t>
            </w:r>
          </w:p>
        </w:tc>
        <w:tc>
          <w:tcPr>
            <w:tcW w:w="1417" w:type="dxa"/>
            <w:tcBorders>
              <w:top w:val="nil"/>
              <w:left w:val="nil"/>
              <w:bottom w:val="single" w:sz="12" w:space="0" w:color="auto"/>
              <w:right w:val="single" w:sz="8" w:space="0" w:color="auto"/>
            </w:tcBorders>
            <w:shd w:val="clear" w:color="auto" w:fill="auto"/>
            <w:noWrap/>
          </w:tcPr>
          <w:p w14:paraId="07ABC9A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12" w:space="0" w:color="auto"/>
              <w:right w:val="single" w:sz="8" w:space="0" w:color="auto"/>
            </w:tcBorders>
            <w:shd w:val="clear" w:color="auto" w:fill="auto"/>
            <w:noWrap/>
            <w:vAlign w:val="center"/>
          </w:tcPr>
          <w:p w14:paraId="6464468A"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jermenica</w:t>
            </w:r>
          </w:p>
        </w:tc>
        <w:tc>
          <w:tcPr>
            <w:tcW w:w="1157" w:type="dxa"/>
            <w:tcBorders>
              <w:top w:val="nil"/>
              <w:left w:val="nil"/>
              <w:bottom w:val="single" w:sz="12" w:space="0" w:color="auto"/>
              <w:right w:val="single" w:sz="8" w:space="0" w:color="auto"/>
            </w:tcBorders>
            <w:shd w:val="clear" w:color="auto" w:fill="auto"/>
            <w:noWrap/>
          </w:tcPr>
          <w:p w14:paraId="75F2F66B"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04E4625B" w14:textId="77777777" w:rsidR="00670109" w:rsidRPr="00283CC0" w:rsidRDefault="00670109" w:rsidP="001A62F8">
            <w:pPr>
              <w:rPr>
                <w:rFonts w:ascii="Arial" w:hAnsi="Arial" w:cs="Arial"/>
                <w:sz w:val="20"/>
                <w:szCs w:val="20"/>
              </w:rPr>
            </w:pPr>
            <w:r w:rsidRPr="00283CC0">
              <w:rPr>
                <w:rFonts w:ascii="Arial" w:hAnsi="Arial" w:cs="Arial"/>
                <w:sz w:val="20"/>
                <w:szCs w:val="20"/>
              </w:rPr>
              <w:t>16,8</w:t>
            </w:r>
          </w:p>
        </w:tc>
      </w:tr>
      <w:tr w:rsidR="00670109" w:rsidRPr="00283CC0" w14:paraId="0F71DC09"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701B72AD"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680B5A3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14379/1</w:t>
            </w:r>
          </w:p>
        </w:tc>
        <w:tc>
          <w:tcPr>
            <w:tcW w:w="1548" w:type="dxa"/>
            <w:tcBorders>
              <w:top w:val="nil"/>
              <w:left w:val="nil"/>
              <w:bottom w:val="single" w:sz="12" w:space="0" w:color="auto"/>
              <w:right w:val="single" w:sz="8" w:space="0" w:color="auto"/>
            </w:tcBorders>
            <w:shd w:val="clear" w:color="auto" w:fill="auto"/>
            <w:noWrap/>
          </w:tcPr>
          <w:p w14:paraId="16901A0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1000020075</w:t>
            </w:r>
          </w:p>
        </w:tc>
        <w:tc>
          <w:tcPr>
            <w:tcW w:w="3555" w:type="dxa"/>
            <w:tcBorders>
              <w:top w:val="nil"/>
              <w:left w:val="nil"/>
              <w:bottom w:val="single" w:sz="12" w:space="0" w:color="auto"/>
              <w:right w:val="single" w:sz="8" w:space="0" w:color="auto"/>
            </w:tcBorders>
            <w:shd w:val="clear" w:color="auto" w:fill="auto"/>
            <w:noWrap/>
          </w:tcPr>
          <w:p w14:paraId="3143BE5C" w14:textId="77777777" w:rsidR="00670109" w:rsidRPr="00283CC0" w:rsidRDefault="00670109" w:rsidP="001A62F8">
            <w:pPr>
              <w:rPr>
                <w:rFonts w:ascii="Arial" w:hAnsi="Arial" w:cs="Arial"/>
                <w:sz w:val="20"/>
                <w:szCs w:val="20"/>
              </w:rPr>
            </w:pPr>
            <w:r w:rsidRPr="00283CC0">
              <w:rPr>
                <w:rFonts w:ascii="Arial" w:hAnsi="Arial" w:cs="Arial"/>
                <w:sz w:val="20"/>
                <w:szCs w:val="20"/>
              </w:rPr>
              <w:t>LEŽAJ 609 2Z</w:t>
            </w:r>
          </w:p>
        </w:tc>
        <w:tc>
          <w:tcPr>
            <w:tcW w:w="1276" w:type="dxa"/>
            <w:tcBorders>
              <w:top w:val="nil"/>
              <w:left w:val="nil"/>
              <w:bottom w:val="single" w:sz="12" w:space="0" w:color="auto"/>
              <w:right w:val="single" w:sz="8" w:space="0" w:color="auto"/>
            </w:tcBorders>
            <w:shd w:val="clear" w:color="auto" w:fill="auto"/>
            <w:noWrap/>
          </w:tcPr>
          <w:p w14:paraId="0EEAA94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5B6C410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12" w:space="0" w:color="auto"/>
              <w:right w:val="single" w:sz="8" w:space="0" w:color="auto"/>
            </w:tcBorders>
            <w:shd w:val="clear" w:color="auto" w:fill="auto"/>
            <w:noWrap/>
            <w:vAlign w:val="center"/>
          </w:tcPr>
          <w:p w14:paraId="6306E97A"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regulator obratov</w:t>
            </w:r>
          </w:p>
        </w:tc>
        <w:tc>
          <w:tcPr>
            <w:tcW w:w="1157" w:type="dxa"/>
            <w:tcBorders>
              <w:top w:val="nil"/>
              <w:left w:val="nil"/>
              <w:bottom w:val="single" w:sz="12" w:space="0" w:color="auto"/>
              <w:right w:val="single" w:sz="8" w:space="0" w:color="auto"/>
            </w:tcBorders>
            <w:shd w:val="clear" w:color="auto" w:fill="auto"/>
            <w:noWrap/>
            <w:vAlign w:val="center"/>
          </w:tcPr>
          <w:p w14:paraId="1B37E1E9"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vAlign w:val="center"/>
          </w:tcPr>
          <w:p w14:paraId="49E27366" w14:textId="77777777" w:rsidR="00670109" w:rsidRPr="00283CC0" w:rsidRDefault="00670109" w:rsidP="001A62F8">
            <w:pPr>
              <w:rPr>
                <w:rFonts w:ascii="Arial" w:hAnsi="Arial" w:cs="Arial"/>
                <w:sz w:val="20"/>
                <w:szCs w:val="20"/>
              </w:rPr>
            </w:pPr>
            <w:r w:rsidRPr="00283CC0">
              <w:rPr>
                <w:rFonts w:ascii="Arial" w:hAnsi="Arial" w:cs="Arial"/>
                <w:sz w:val="20"/>
                <w:szCs w:val="20"/>
              </w:rPr>
              <w:t>3,9</w:t>
            </w:r>
          </w:p>
        </w:tc>
      </w:tr>
      <w:tr w:rsidR="00670109" w:rsidRPr="00283CC0" w14:paraId="18DE1DFF"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1E12FFCA"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9EBBCE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73286-1</w:t>
            </w:r>
          </w:p>
        </w:tc>
        <w:tc>
          <w:tcPr>
            <w:tcW w:w="1548" w:type="dxa"/>
            <w:tcBorders>
              <w:top w:val="nil"/>
              <w:left w:val="nil"/>
              <w:bottom w:val="single" w:sz="12" w:space="0" w:color="auto"/>
              <w:right w:val="single" w:sz="8" w:space="0" w:color="auto"/>
            </w:tcBorders>
            <w:shd w:val="clear" w:color="auto" w:fill="auto"/>
            <w:noWrap/>
          </w:tcPr>
          <w:p w14:paraId="43BABF9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1000019865</w:t>
            </w:r>
          </w:p>
        </w:tc>
        <w:tc>
          <w:tcPr>
            <w:tcW w:w="3555" w:type="dxa"/>
            <w:tcBorders>
              <w:top w:val="nil"/>
              <w:left w:val="nil"/>
              <w:bottom w:val="single" w:sz="12" w:space="0" w:color="auto"/>
              <w:right w:val="single" w:sz="8" w:space="0" w:color="auto"/>
            </w:tcBorders>
            <w:shd w:val="clear" w:color="auto" w:fill="auto"/>
            <w:noWrap/>
          </w:tcPr>
          <w:p w14:paraId="6E53C263" w14:textId="77777777" w:rsidR="00670109" w:rsidRPr="00283CC0" w:rsidRDefault="00670109" w:rsidP="001A62F8">
            <w:pPr>
              <w:rPr>
                <w:rFonts w:ascii="Arial" w:hAnsi="Arial" w:cs="Arial"/>
                <w:sz w:val="20"/>
                <w:szCs w:val="20"/>
              </w:rPr>
            </w:pPr>
            <w:r w:rsidRPr="00283CC0">
              <w:rPr>
                <w:rFonts w:ascii="Arial" w:hAnsi="Arial" w:cs="Arial"/>
                <w:sz w:val="20"/>
                <w:szCs w:val="20"/>
              </w:rPr>
              <w:t>LEŽAJ K A 1 KR 51108 40X60X13 MM</w:t>
            </w:r>
          </w:p>
        </w:tc>
        <w:tc>
          <w:tcPr>
            <w:tcW w:w="1276" w:type="dxa"/>
            <w:tcBorders>
              <w:top w:val="nil"/>
              <w:left w:val="nil"/>
              <w:bottom w:val="single" w:sz="12" w:space="0" w:color="auto"/>
              <w:right w:val="single" w:sz="8" w:space="0" w:color="auto"/>
            </w:tcBorders>
            <w:shd w:val="clear" w:color="auto" w:fill="auto"/>
            <w:noWrap/>
          </w:tcPr>
          <w:p w14:paraId="1E555052"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60 dni</w:t>
            </w:r>
          </w:p>
        </w:tc>
        <w:tc>
          <w:tcPr>
            <w:tcW w:w="1417" w:type="dxa"/>
            <w:tcBorders>
              <w:top w:val="nil"/>
              <w:left w:val="nil"/>
              <w:bottom w:val="single" w:sz="12" w:space="0" w:color="auto"/>
              <w:right w:val="single" w:sz="8" w:space="0" w:color="auto"/>
            </w:tcBorders>
            <w:shd w:val="clear" w:color="auto" w:fill="auto"/>
            <w:noWrap/>
          </w:tcPr>
          <w:p w14:paraId="49F7131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180</w:t>
            </w:r>
          </w:p>
        </w:tc>
        <w:tc>
          <w:tcPr>
            <w:tcW w:w="2245" w:type="dxa"/>
            <w:tcBorders>
              <w:top w:val="nil"/>
              <w:left w:val="nil"/>
              <w:bottom w:val="single" w:sz="12" w:space="0" w:color="auto"/>
              <w:right w:val="single" w:sz="8" w:space="0" w:color="auto"/>
            </w:tcBorders>
            <w:shd w:val="clear" w:color="auto" w:fill="auto"/>
            <w:noWrap/>
            <w:vAlign w:val="center"/>
          </w:tcPr>
          <w:p w14:paraId="26A4F14A" w14:textId="77777777" w:rsidR="00670109" w:rsidRPr="00283CC0" w:rsidRDefault="00670109" w:rsidP="001A62F8">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20C96EBD"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6AAA0DBE" w14:textId="77777777" w:rsidR="00670109" w:rsidRPr="00283CC0" w:rsidRDefault="00670109" w:rsidP="001A62F8">
            <w:pPr>
              <w:rPr>
                <w:rFonts w:ascii="Arial" w:hAnsi="Arial" w:cs="Arial"/>
                <w:sz w:val="20"/>
                <w:szCs w:val="20"/>
              </w:rPr>
            </w:pPr>
            <w:r w:rsidRPr="00283CC0">
              <w:rPr>
                <w:rFonts w:ascii="Arial" w:hAnsi="Arial" w:cs="Arial"/>
                <w:sz w:val="20"/>
                <w:szCs w:val="20"/>
              </w:rPr>
              <w:t>25,5</w:t>
            </w:r>
          </w:p>
        </w:tc>
      </w:tr>
      <w:tr w:rsidR="00670109" w:rsidRPr="00283CC0" w14:paraId="69BB12F7"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1C318FAA"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34611FE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82922-1</w:t>
            </w:r>
          </w:p>
        </w:tc>
        <w:tc>
          <w:tcPr>
            <w:tcW w:w="1548" w:type="dxa"/>
            <w:tcBorders>
              <w:top w:val="nil"/>
              <w:left w:val="nil"/>
              <w:bottom w:val="single" w:sz="12" w:space="0" w:color="auto"/>
              <w:right w:val="single" w:sz="8" w:space="0" w:color="auto"/>
            </w:tcBorders>
            <w:shd w:val="clear" w:color="auto" w:fill="auto"/>
            <w:noWrap/>
          </w:tcPr>
          <w:p w14:paraId="0D12EFF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1000030562</w:t>
            </w:r>
          </w:p>
        </w:tc>
        <w:tc>
          <w:tcPr>
            <w:tcW w:w="3555" w:type="dxa"/>
            <w:tcBorders>
              <w:top w:val="nil"/>
              <w:left w:val="nil"/>
              <w:bottom w:val="single" w:sz="12" w:space="0" w:color="auto"/>
              <w:right w:val="single" w:sz="8" w:space="0" w:color="auto"/>
            </w:tcBorders>
            <w:shd w:val="clear" w:color="auto" w:fill="auto"/>
            <w:noWrap/>
          </w:tcPr>
          <w:p w14:paraId="2A8D806C" w14:textId="77777777" w:rsidR="00670109" w:rsidRPr="00283CC0" w:rsidRDefault="00670109" w:rsidP="001A62F8">
            <w:pPr>
              <w:rPr>
                <w:rFonts w:ascii="Arial" w:hAnsi="Arial" w:cs="Arial"/>
                <w:sz w:val="20"/>
                <w:szCs w:val="20"/>
              </w:rPr>
            </w:pPr>
            <w:r w:rsidRPr="00283CC0">
              <w:rPr>
                <w:rFonts w:ascii="Arial" w:hAnsi="Arial" w:cs="Arial"/>
                <w:sz w:val="20"/>
                <w:szCs w:val="20"/>
              </w:rPr>
              <w:t>LEŽAJ K A 1KR 51111 55X78X16 MM</w:t>
            </w:r>
          </w:p>
        </w:tc>
        <w:tc>
          <w:tcPr>
            <w:tcW w:w="1276" w:type="dxa"/>
            <w:tcBorders>
              <w:top w:val="nil"/>
              <w:left w:val="nil"/>
              <w:bottom w:val="single" w:sz="12" w:space="0" w:color="auto"/>
              <w:right w:val="single" w:sz="8" w:space="0" w:color="auto"/>
            </w:tcBorders>
            <w:shd w:val="clear" w:color="auto" w:fill="auto"/>
            <w:noWrap/>
          </w:tcPr>
          <w:p w14:paraId="11847BF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2294663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250</w:t>
            </w:r>
          </w:p>
        </w:tc>
        <w:tc>
          <w:tcPr>
            <w:tcW w:w="2245" w:type="dxa"/>
            <w:tcBorders>
              <w:top w:val="nil"/>
              <w:left w:val="nil"/>
              <w:bottom w:val="single" w:sz="12" w:space="0" w:color="auto"/>
              <w:right w:val="single" w:sz="8" w:space="0" w:color="auto"/>
            </w:tcBorders>
            <w:shd w:val="clear" w:color="auto" w:fill="auto"/>
            <w:noWrap/>
            <w:vAlign w:val="center"/>
          </w:tcPr>
          <w:p w14:paraId="3221D0ED" w14:textId="77777777" w:rsidR="00670109" w:rsidRPr="00283CC0" w:rsidRDefault="00670109" w:rsidP="001A62F8">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5658ED7C"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2C9BA2A3" w14:textId="77777777" w:rsidR="00670109" w:rsidRPr="00283CC0" w:rsidRDefault="00670109" w:rsidP="001A62F8">
            <w:pPr>
              <w:rPr>
                <w:rFonts w:ascii="Arial" w:hAnsi="Arial" w:cs="Arial"/>
                <w:sz w:val="20"/>
                <w:szCs w:val="20"/>
              </w:rPr>
            </w:pPr>
            <w:r w:rsidRPr="00283CC0">
              <w:rPr>
                <w:rFonts w:ascii="Arial" w:hAnsi="Arial" w:cs="Arial"/>
                <w:sz w:val="20"/>
                <w:szCs w:val="20"/>
              </w:rPr>
              <w:t>30,2</w:t>
            </w:r>
          </w:p>
        </w:tc>
      </w:tr>
      <w:tr w:rsidR="00670109" w:rsidRPr="00283CC0" w14:paraId="3361A64C"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48D38012"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74E5136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14131/1</w:t>
            </w:r>
          </w:p>
        </w:tc>
        <w:tc>
          <w:tcPr>
            <w:tcW w:w="1548" w:type="dxa"/>
            <w:tcBorders>
              <w:top w:val="nil"/>
              <w:left w:val="nil"/>
              <w:bottom w:val="single" w:sz="12" w:space="0" w:color="auto"/>
              <w:right w:val="single" w:sz="8" w:space="0" w:color="auto"/>
            </w:tcBorders>
            <w:shd w:val="clear" w:color="auto" w:fill="auto"/>
            <w:noWrap/>
          </w:tcPr>
          <w:p w14:paraId="1326EAC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1000019866</w:t>
            </w:r>
          </w:p>
        </w:tc>
        <w:tc>
          <w:tcPr>
            <w:tcW w:w="3555" w:type="dxa"/>
            <w:tcBorders>
              <w:top w:val="nil"/>
              <w:left w:val="nil"/>
              <w:bottom w:val="single" w:sz="12" w:space="0" w:color="auto"/>
              <w:right w:val="single" w:sz="8" w:space="0" w:color="auto"/>
            </w:tcBorders>
            <w:shd w:val="clear" w:color="auto" w:fill="auto"/>
            <w:noWrap/>
          </w:tcPr>
          <w:p w14:paraId="5708C3C1" w14:textId="77777777" w:rsidR="00670109" w:rsidRPr="00283CC0" w:rsidRDefault="00670109" w:rsidP="001A62F8">
            <w:pPr>
              <w:rPr>
                <w:rFonts w:ascii="Arial" w:hAnsi="Arial" w:cs="Arial"/>
                <w:sz w:val="20"/>
                <w:szCs w:val="20"/>
              </w:rPr>
            </w:pPr>
            <w:r w:rsidRPr="00283CC0">
              <w:rPr>
                <w:rFonts w:ascii="Arial" w:hAnsi="Arial" w:cs="Arial"/>
                <w:sz w:val="20"/>
                <w:szCs w:val="20"/>
              </w:rPr>
              <w:t>Ležaj KR 51109 45x65x14mm</w:t>
            </w:r>
          </w:p>
        </w:tc>
        <w:tc>
          <w:tcPr>
            <w:tcW w:w="1276" w:type="dxa"/>
            <w:tcBorders>
              <w:top w:val="nil"/>
              <w:left w:val="nil"/>
              <w:bottom w:val="single" w:sz="12" w:space="0" w:color="auto"/>
              <w:right w:val="single" w:sz="8" w:space="0" w:color="auto"/>
            </w:tcBorders>
            <w:shd w:val="clear" w:color="auto" w:fill="auto"/>
            <w:noWrap/>
          </w:tcPr>
          <w:p w14:paraId="064AB48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7AFD859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180</w:t>
            </w:r>
          </w:p>
        </w:tc>
        <w:tc>
          <w:tcPr>
            <w:tcW w:w="2245" w:type="dxa"/>
            <w:tcBorders>
              <w:top w:val="nil"/>
              <w:left w:val="nil"/>
              <w:bottom w:val="single" w:sz="12" w:space="0" w:color="auto"/>
              <w:right w:val="single" w:sz="8" w:space="0" w:color="auto"/>
            </w:tcBorders>
            <w:shd w:val="clear" w:color="auto" w:fill="auto"/>
            <w:noWrap/>
            <w:vAlign w:val="center"/>
          </w:tcPr>
          <w:p w14:paraId="6AFA3802" w14:textId="77777777" w:rsidR="00670109" w:rsidRPr="00283CC0" w:rsidRDefault="00670109" w:rsidP="001A62F8">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1C439C3D"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68CD9F35" w14:textId="77777777" w:rsidR="00670109" w:rsidRPr="00283CC0" w:rsidRDefault="00670109" w:rsidP="001A62F8">
            <w:pPr>
              <w:rPr>
                <w:rFonts w:ascii="Arial" w:hAnsi="Arial" w:cs="Arial"/>
                <w:sz w:val="20"/>
                <w:szCs w:val="20"/>
              </w:rPr>
            </w:pPr>
            <w:r w:rsidRPr="00283CC0">
              <w:rPr>
                <w:rFonts w:ascii="Arial" w:hAnsi="Arial" w:cs="Arial"/>
                <w:sz w:val="20"/>
                <w:szCs w:val="20"/>
              </w:rPr>
              <w:t>26,5</w:t>
            </w:r>
          </w:p>
        </w:tc>
      </w:tr>
      <w:tr w:rsidR="00670109" w:rsidRPr="00283CC0" w14:paraId="165D2D7B"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4435769E"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214706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202630/1</w:t>
            </w:r>
          </w:p>
        </w:tc>
        <w:tc>
          <w:tcPr>
            <w:tcW w:w="1548" w:type="dxa"/>
            <w:tcBorders>
              <w:top w:val="nil"/>
              <w:left w:val="nil"/>
              <w:bottom w:val="single" w:sz="12" w:space="0" w:color="auto"/>
              <w:right w:val="single" w:sz="8" w:space="0" w:color="auto"/>
            </w:tcBorders>
            <w:shd w:val="clear" w:color="auto" w:fill="auto"/>
            <w:noWrap/>
          </w:tcPr>
          <w:p w14:paraId="7528F38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2000014876</w:t>
            </w:r>
          </w:p>
        </w:tc>
        <w:tc>
          <w:tcPr>
            <w:tcW w:w="3555" w:type="dxa"/>
            <w:tcBorders>
              <w:top w:val="nil"/>
              <w:left w:val="nil"/>
              <w:bottom w:val="single" w:sz="12" w:space="0" w:color="auto"/>
              <w:right w:val="single" w:sz="8" w:space="0" w:color="auto"/>
            </w:tcBorders>
            <w:shd w:val="clear" w:color="auto" w:fill="auto"/>
            <w:noWrap/>
          </w:tcPr>
          <w:p w14:paraId="3F14B47A"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igličasti KRV 30 X-PP-A   INA  35x15x30 </w:t>
            </w:r>
          </w:p>
        </w:tc>
        <w:tc>
          <w:tcPr>
            <w:tcW w:w="1276" w:type="dxa"/>
            <w:tcBorders>
              <w:top w:val="nil"/>
              <w:left w:val="nil"/>
              <w:bottom w:val="single" w:sz="12" w:space="0" w:color="auto"/>
              <w:right w:val="single" w:sz="8" w:space="0" w:color="auto"/>
            </w:tcBorders>
            <w:shd w:val="clear" w:color="auto" w:fill="auto"/>
            <w:noWrap/>
          </w:tcPr>
          <w:p w14:paraId="185C8C2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31799A3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12" w:space="0" w:color="auto"/>
              <w:right w:val="single" w:sz="8" w:space="0" w:color="auto"/>
            </w:tcBorders>
            <w:shd w:val="clear" w:color="auto" w:fill="auto"/>
            <w:noWrap/>
            <w:vAlign w:val="center"/>
          </w:tcPr>
          <w:p w14:paraId="211E3F52" w14:textId="77777777" w:rsidR="00670109" w:rsidRPr="00283CC0" w:rsidRDefault="00670109" w:rsidP="001A62F8">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vAlign w:val="center"/>
          </w:tcPr>
          <w:p w14:paraId="206FF2A0" w14:textId="77777777" w:rsidR="00670109" w:rsidRPr="00283CC0" w:rsidRDefault="00670109" w:rsidP="001A62F8">
            <w:pPr>
              <w:rPr>
                <w:rFonts w:ascii="Arial" w:hAnsi="Arial" w:cs="Arial"/>
                <w:sz w:val="20"/>
                <w:szCs w:val="20"/>
              </w:rPr>
            </w:pPr>
          </w:p>
        </w:tc>
        <w:tc>
          <w:tcPr>
            <w:tcW w:w="1123" w:type="dxa"/>
            <w:tcBorders>
              <w:top w:val="nil"/>
              <w:left w:val="nil"/>
              <w:bottom w:val="single" w:sz="12" w:space="0" w:color="auto"/>
              <w:right w:val="single" w:sz="12" w:space="0" w:color="auto"/>
            </w:tcBorders>
            <w:shd w:val="clear" w:color="auto" w:fill="auto"/>
            <w:noWrap/>
            <w:vAlign w:val="center"/>
          </w:tcPr>
          <w:p w14:paraId="01BBA2B2" w14:textId="77777777" w:rsidR="00670109" w:rsidRPr="00283CC0" w:rsidRDefault="00670109" w:rsidP="001A62F8">
            <w:pPr>
              <w:rPr>
                <w:rFonts w:ascii="Arial" w:hAnsi="Arial" w:cs="Arial"/>
                <w:sz w:val="20"/>
                <w:szCs w:val="20"/>
              </w:rPr>
            </w:pPr>
          </w:p>
        </w:tc>
      </w:tr>
      <w:tr w:rsidR="00670109" w:rsidRPr="00283CC0" w14:paraId="0B93AB53"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0FA67E9D"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0153F6A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30792-1</w:t>
            </w:r>
          </w:p>
        </w:tc>
        <w:tc>
          <w:tcPr>
            <w:tcW w:w="1548" w:type="dxa"/>
            <w:tcBorders>
              <w:top w:val="nil"/>
              <w:left w:val="nil"/>
              <w:bottom w:val="single" w:sz="12" w:space="0" w:color="auto"/>
              <w:right w:val="single" w:sz="8" w:space="0" w:color="auto"/>
            </w:tcBorders>
            <w:shd w:val="clear" w:color="auto" w:fill="auto"/>
            <w:noWrap/>
          </w:tcPr>
          <w:p w14:paraId="0D29045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2000014878</w:t>
            </w:r>
          </w:p>
        </w:tc>
        <w:tc>
          <w:tcPr>
            <w:tcW w:w="3555" w:type="dxa"/>
            <w:tcBorders>
              <w:top w:val="nil"/>
              <w:left w:val="nil"/>
              <w:bottom w:val="single" w:sz="12" w:space="0" w:color="auto"/>
              <w:right w:val="single" w:sz="8" w:space="0" w:color="auto"/>
            </w:tcBorders>
            <w:shd w:val="clear" w:color="auto" w:fill="auto"/>
            <w:noWrap/>
          </w:tcPr>
          <w:p w14:paraId="79981129" w14:textId="77777777" w:rsidR="00670109" w:rsidRPr="00283CC0" w:rsidRDefault="00670109" w:rsidP="001A62F8">
            <w:pPr>
              <w:rPr>
                <w:rFonts w:ascii="Arial" w:hAnsi="Arial" w:cs="Arial"/>
                <w:sz w:val="20"/>
                <w:szCs w:val="20"/>
              </w:rPr>
            </w:pPr>
            <w:r w:rsidRPr="00283CC0">
              <w:rPr>
                <w:rFonts w:ascii="Arial" w:hAnsi="Arial" w:cs="Arial"/>
                <w:sz w:val="20"/>
                <w:szCs w:val="20"/>
              </w:rPr>
              <w:t>LEŽAJ NATV 25 PPX ZA TOV.VAGONE TADS</w:t>
            </w:r>
          </w:p>
        </w:tc>
        <w:tc>
          <w:tcPr>
            <w:tcW w:w="1276" w:type="dxa"/>
            <w:tcBorders>
              <w:top w:val="nil"/>
              <w:left w:val="nil"/>
              <w:bottom w:val="single" w:sz="12" w:space="0" w:color="auto"/>
              <w:right w:val="single" w:sz="8" w:space="0" w:color="auto"/>
            </w:tcBorders>
            <w:shd w:val="clear" w:color="auto" w:fill="auto"/>
            <w:noWrap/>
          </w:tcPr>
          <w:p w14:paraId="59D746E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32C79E2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nil"/>
              <w:bottom w:val="single" w:sz="12" w:space="0" w:color="auto"/>
              <w:right w:val="single" w:sz="8" w:space="0" w:color="auto"/>
            </w:tcBorders>
            <w:shd w:val="clear" w:color="auto" w:fill="auto"/>
            <w:noWrap/>
            <w:vAlign w:val="center"/>
          </w:tcPr>
          <w:p w14:paraId="2F0A10C9" w14:textId="77777777" w:rsidR="00670109" w:rsidRPr="00283CC0" w:rsidRDefault="00670109" w:rsidP="001A62F8">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3032BCB9"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257EC68C" w14:textId="77777777" w:rsidR="00670109" w:rsidRPr="00283CC0" w:rsidRDefault="00670109" w:rsidP="001A62F8">
            <w:pPr>
              <w:rPr>
                <w:rFonts w:ascii="Arial" w:hAnsi="Arial" w:cs="Arial"/>
                <w:sz w:val="20"/>
                <w:szCs w:val="20"/>
              </w:rPr>
            </w:pPr>
            <w:r w:rsidRPr="00283CC0">
              <w:rPr>
                <w:rFonts w:ascii="Arial" w:hAnsi="Arial" w:cs="Arial"/>
                <w:sz w:val="20"/>
                <w:szCs w:val="20"/>
              </w:rPr>
              <w:t>25.5</w:t>
            </w:r>
          </w:p>
        </w:tc>
      </w:tr>
      <w:tr w:rsidR="00670109" w:rsidRPr="00283CC0" w14:paraId="34062406" w14:textId="77777777" w:rsidTr="001A62F8">
        <w:trPr>
          <w:trHeight w:val="330"/>
        </w:trPr>
        <w:tc>
          <w:tcPr>
            <w:tcW w:w="927" w:type="dxa"/>
            <w:vMerge/>
            <w:tcBorders>
              <w:left w:val="single" w:sz="12" w:space="0" w:color="auto"/>
              <w:bottom w:val="single" w:sz="12" w:space="0" w:color="auto"/>
              <w:right w:val="single" w:sz="8" w:space="0" w:color="auto"/>
            </w:tcBorders>
            <w:shd w:val="clear" w:color="auto" w:fill="auto"/>
            <w:noWrap/>
            <w:vAlign w:val="center"/>
          </w:tcPr>
          <w:p w14:paraId="3B20470D"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6052848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14145/1</w:t>
            </w:r>
          </w:p>
        </w:tc>
        <w:tc>
          <w:tcPr>
            <w:tcW w:w="1548" w:type="dxa"/>
            <w:tcBorders>
              <w:top w:val="nil"/>
              <w:left w:val="nil"/>
              <w:bottom w:val="single" w:sz="12" w:space="0" w:color="auto"/>
              <w:right w:val="single" w:sz="8" w:space="0" w:color="auto"/>
            </w:tcBorders>
            <w:shd w:val="clear" w:color="auto" w:fill="auto"/>
            <w:noWrap/>
          </w:tcPr>
          <w:p w14:paraId="58B321D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1000019883</w:t>
            </w:r>
          </w:p>
        </w:tc>
        <w:tc>
          <w:tcPr>
            <w:tcW w:w="3555" w:type="dxa"/>
            <w:tcBorders>
              <w:top w:val="nil"/>
              <w:left w:val="nil"/>
              <w:bottom w:val="single" w:sz="12" w:space="0" w:color="auto"/>
              <w:right w:val="single" w:sz="8" w:space="0" w:color="auto"/>
            </w:tcBorders>
            <w:shd w:val="clear" w:color="auto" w:fill="auto"/>
            <w:noWrap/>
          </w:tcPr>
          <w:p w14:paraId="6B25CCB5"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IGLIČNI HK 2216 B 22X28X16 </w:t>
            </w:r>
          </w:p>
        </w:tc>
        <w:tc>
          <w:tcPr>
            <w:tcW w:w="1276" w:type="dxa"/>
            <w:tcBorders>
              <w:top w:val="nil"/>
              <w:left w:val="nil"/>
              <w:bottom w:val="single" w:sz="12" w:space="0" w:color="auto"/>
              <w:right w:val="single" w:sz="8" w:space="0" w:color="auto"/>
            </w:tcBorders>
            <w:shd w:val="clear" w:color="auto" w:fill="auto"/>
            <w:noWrap/>
          </w:tcPr>
          <w:p w14:paraId="242B1DE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25274BB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w:t>
            </w:r>
          </w:p>
        </w:tc>
        <w:tc>
          <w:tcPr>
            <w:tcW w:w="2245" w:type="dxa"/>
            <w:tcBorders>
              <w:top w:val="nil"/>
              <w:left w:val="nil"/>
              <w:bottom w:val="single" w:sz="12" w:space="0" w:color="auto"/>
              <w:right w:val="single" w:sz="8" w:space="0" w:color="auto"/>
            </w:tcBorders>
            <w:shd w:val="clear" w:color="auto" w:fill="auto"/>
            <w:noWrap/>
            <w:vAlign w:val="center"/>
          </w:tcPr>
          <w:p w14:paraId="6F8F62D2" w14:textId="77777777" w:rsidR="00670109" w:rsidRPr="00283CC0" w:rsidRDefault="00670109" w:rsidP="001A62F8">
            <w:pPr>
              <w:rPr>
                <w:rFonts w:ascii="Arial" w:hAnsi="Arial" w:cs="Arial"/>
                <w:sz w:val="20"/>
                <w:szCs w:val="20"/>
              </w:rPr>
            </w:pPr>
            <w:r w:rsidRPr="00283CC0">
              <w:rPr>
                <w:rFonts w:ascii="Arial" w:hAnsi="Arial" w:cs="Arial"/>
                <w:sz w:val="20"/>
                <w:szCs w:val="20"/>
              </w:rPr>
              <w:t>Dobova</w:t>
            </w:r>
          </w:p>
        </w:tc>
        <w:tc>
          <w:tcPr>
            <w:tcW w:w="1157" w:type="dxa"/>
            <w:tcBorders>
              <w:top w:val="nil"/>
              <w:left w:val="nil"/>
              <w:bottom w:val="single" w:sz="12" w:space="0" w:color="auto"/>
              <w:right w:val="single" w:sz="8" w:space="0" w:color="auto"/>
            </w:tcBorders>
            <w:shd w:val="clear" w:color="auto" w:fill="auto"/>
            <w:noWrap/>
          </w:tcPr>
          <w:p w14:paraId="6ACF01DB"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22871A3C" w14:textId="77777777" w:rsidR="00670109" w:rsidRPr="00283CC0" w:rsidRDefault="00670109" w:rsidP="001A62F8">
            <w:pPr>
              <w:rPr>
                <w:rFonts w:ascii="Arial" w:hAnsi="Arial" w:cs="Arial"/>
                <w:sz w:val="20"/>
                <w:szCs w:val="20"/>
              </w:rPr>
            </w:pPr>
            <w:r w:rsidRPr="00283CC0">
              <w:rPr>
                <w:rFonts w:ascii="Arial" w:hAnsi="Arial" w:cs="Arial"/>
                <w:sz w:val="20"/>
                <w:szCs w:val="20"/>
              </w:rPr>
              <w:t>13</w:t>
            </w:r>
          </w:p>
        </w:tc>
      </w:tr>
      <w:tr w:rsidR="00670109" w:rsidRPr="00283CC0" w14:paraId="0A34AE9D" w14:textId="77777777" w:rsidTr="001A62F8">
        <w:trPr>
          <w:trHeight w:val="716"/>
        </w:trPr>
        <w:tc>
          <w:tcPr>
            <w:tcW w:w="927" w:type="dxa"/>
            <w:tcBorders>
              <w:top w:val="nil"/>
              <w:left w:val="single" w:sz="12" w:space="0" w:color="auto"/>
              <w:bottom w:val="nil"/>
              <w:right w:val="single" w:sz="8" w:space="0" w:color="auto"/>
            </w:tcBorders>
            <w:shd w:val="clear" w:color="auto" w:fill="auto"/>
            <w:noWrap/>
            <w:vAlign w:val="center"/>
            <w:hideMark/>
          </w:tcPr>
          <w:p w14:paraId="6AA0C4CE"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2</w:t>
            </w:r>
          </w:p>
        </w:tc>
        <w:tc>
          <w:tcPr>
            <w:tcW w:w="1058" w:type="dxa"/>
            <w:tcBorders>
              <w:top w:val="nil"/>
              <w:left w:val="nil"/>
              <w:bottom w:val="single" w:sz="8" w:space="0" w:color="auto"/>
              <w:right w:val="single" w:sz="8" w:space="0" w:color="auto"/>
            </w:tcBorders>
            <w:shd w:val="clear" w:color="auto" w:fill="auto"/>
            <w:noWrap/>
            <w:hideMark/>
          </w:tcPr>
          <w:p w14:paraId="34AB0FB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14556/1</w:t>
            </w:r>
          </w:p>
        </w:tc>
        <w:tc>
          <w:tcPr>
            <w:tcW w:w="1548" w:type="dxa"/>
            <w:tcBorders>
              <w:top w:val="nil"/>
              <w:left w:val="nil"/>
              <w:bottom w:val="single" w:sz="8" w:space="0" w:color="auto"/>
              <w:right w:val="single" w:sz="8" w:space="0" w:color="auto"/>
            </w:tcBorders>
            <w:shd w:val="clear" w:color="auto" w:fill="auto"/>
            <w:noWrap/>
            <w:hideMark/>
          </w:tcPr>
          <w:p w14:paraId="2187BDF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1000020235</w:t>
            </w:r>
          </w:p>
        </w:tc>
        <w:tc>
          <w:tcPr>
            <w:tcW w:w="3555" w:type="dxa"/>
            <w:tcBorders>
              <w:top w:val="nil"/>
              <w:left w:val="nil"/>
              <w:bottom w:val="single" w:sz="8" w:space="0" w:color="auto"/>
              <w:right w:val="single" w:sz="8" w:space="0" w:color="auto"/>
            </w:tcBorders>
            <w:shd w:val="clear" w:color="auto" w:fill="auto"/>
            <w:noWrap/>
            <w:hideMark/>
          </w:tcPr>
          <w:p w14:paraId="6F90AE89"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310 ECP/C3</w:t>
            </w:r>
          </w:p>
        </w:tc>
        <w:tc>
          <w:tcPr>
            <w:tcW w:w="1276" w:type="dxa"/>
            <w:tcBorders>
              <w:top w:val="nil"/>
              <w:left w:val="nil"/>
              <w:bottom w:val="single" w:sz="8" w:space="0" w:color="auto"/>
              <w:right w:val="single" w:sz="8" w:space="0" w:color="auto"/>
            </w:tcBorders>
            <w:shd w:val="clear" w:color="000000" w:fill="FFFFFF"/>
            <w:noWrap/>
            <w:hideMark/>
          </w:tcPr>
          <w:p w14:paraId="1C84A1E0"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60 dni</w:t>
            </w:r>
          </w:p>
        </w:tc>
        <w:tc>
          <w:tcPr>
            <w:tcW w:w="1417" w:type="dxa"/>
            <w:tcBorders>
              <w:top w:val="nil"/>
              <w:left w:val="nil"/>
              <w:bottom w:val="single" w:sz="8" w:space="0" w:color="auto"/>
              <w:right w:val="single" w:sz="8" w:space="0" w:color="auto"/>
            </w:tcBorders>
            <w:shd w:val="clear" w:color="auto" w:fill="auto"/>
            <w:noWrap/>
            <w:hideMark/>
          </w:tcPr>
          <w:p w14:paraId="2742DBA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nil"/>
              <w:bottom w:val="single" w:sz="8" w:space="0" w:color="auto"/>
              <w:right w:val="single" w:sz="8" w:space="0" w:color="auto"/>
            </w:tcBorders>
            <w:shd w:val="clear" w:color="auto" w:fill="auto"/>
            <w:noWrap/>
            <w:hideMark/>
          </w:tcPr>
          <w:p w14:paraId="4AF06D61" w14:textId="77777777" w:rsidR="00670109" w:rsidRPr="00283CC0" w:rsidRDefault="00670109" w:rsidP="001A62F8">
            <w:pPr>
              <w:rPr>
                <w:rFonts w:ascii="Arial" w:hAnsi="Arial" w:cs="Arial"/>
                <w:sz w:val="20"/>
                <w:szCs w:val="20"/>
              </w:rPr>
            </w:pPr>
            <w:r w:rsidRPr="00283CC0">
              <w:rPr>
                <w:rFonts w:ascii="Arial" w:hAnsi="Arial" w:cs="Arial"/>
                <w:sz w:val="20"/>
                <w:szCs w:val="20"/>
              </w:rPr>
              <w:t>motor  ventilatorja elok 363</w:t>
            </w:r>
          </w:p>
        </w:tc>
        <w:tc>
          <w:tcPr>
            <w:tcW w:w="1157" w:type="dxa"/>
            <w:tcBorders>
              <w:top w:val="nil"/>
              <w:left w:val="nil"/>
              <w:bottom w:val="single" w:sz="8" w:space="0" w:color="auto"/>
              <w:right w:val="single" w:sz="8" w:space="0" w:color="auto"/>
            </w:tcBorders>
            <w:shd w:val="clear" w:color="auto" w:fill="auto"/>
            <w:noWrap/>
            <w:hideMark/>
          </w:tcPr>
          <w:p w14:paraId="04A0FD6E"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2F271A9C"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127 </w:t>
            </w:r>
          </w:p>
        </w:tc>
      </w:tr>
      <w:tr w:rsidR="00670109" w:rsidRPr="00283CC0" w14:paraId="67388A91" w14:textId="77777777" w:rsidTr="001A62F8">
        <w:trPr>
          <w:trHeight w:val="330"/>
        </w:trPr>
        <w:tc>
          <w:tcPr>
            <w:tcW w:w="927" w:type="dxa"/>
            <w:vMerge w:val="restart"/>
            <w:tcBorders>
              <w:top w:val="nil"/>
              <w:left w:val="single" w:sz="12" w:space="0" w:color="auto"/>
              <w:right w:val="single" w:sz="8" w:space="0" w:color="auto"/>
            </w:tcBorders>
            <w:shd w:val="clear" w:color="auto" w:fill="auto"/>
            <w:noWrap/>
            <w:vAlign w:val="center"/>
          </w:tcPr>
          <w:p w14:paraId="221B6BA5"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 </w:t>
            </w:r>
          </w:p>
        </w:tc>
        <w:tc>
          <w:tcPr>
            <w:tcW w:w="1058" w:type="dxa"/>
            <w:tcBorders>
              <w:top w:val="nil"/>
              <w:left w:val="nil"/>
              <w:bottom w:val="single" w:sz="12" w:space="0" w:color="auto"/>
              <w:right w:val="single" w:sz="8" w:space="0" w:color="auto"/>
            </w:tcBorders>
            <w:shd w:val="clear" w:color="auto" w:fill="auto"/>
            <w:noWrap/>
          </w:tcPr>
          <w:p w14:paraId="10FD4BA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14454/3</w:t>
            </w:r>
          </w:p>
        </w:tc>
        <w:tc>
          <w:tcPr>
            <w:tcW w:w="1548" w:type="dxa"/>
            <w:tcBorders>
              <w:top w:val="nil"/>
              <w:left w:val="nil"/>
              <w:bottom w:val="single" w:sz="12" w:space="0" w:color="auto"/>
              <w:right w:val="single" w:sz="8" w:space="0" w:color="auto"/>
            </w:tcBorders>
            <w:shd w:val="clear" w:color="auto" w:fill="auto"/>
            <w:noWrap/>
          </w:tcPr>
          <w:p w14:paraId="604CB7D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1000020121</w:t>
            </w:r>
          </w:p>
        </w:tc>
        <w:tc>
          <w:tcPr>
            <w:tcW w:w="3555" w:type="dxa"/>
            <w:tcBorders>
              <w:top w:val="nil"/>
              <w:left w:val="nil"/>
              <w:bottom w:val="single" w:sz="12" w:space="0" w:color="auto"/>
              <w:right w:val="single" w:sz="8" w:space="0" w:color="auto"/>
            </w:tcBorders>
            <w:shd w:val="clear" w:color="auto" w:fill="auto"/>
            <w:noWrap/>
          </w:tcPr>
          <w:p w14:paraId="7A3568FA"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306 ECP/C3</w:t>
            </w:r>
          </w:p>
        </w:tc>
        <w:tc>
          <w:tcPr>
            <w:tcW w:w="1276" w:type="dxa"/>
            <w:tcBorders>
              <w:top w:val="nil"/>
              <w:left w:val="nil"/>
              <w:bottom w:val="single" w:sz="12" w:space="0" w:color="auto"/>
              <w:right w:val="single" w:sz="8" w:space="0" w:color="auto"/>
            </w:tcBorders>
            <w:shd w:val="clear" w:color="000000" w:fill="FFFFFF"/>
            <w:noWrap/>
          </w:tcPr>
          <w:p w14:paraId="6E092FA9"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60 dni</w:t>
            </w:r>
          </w:p>
        </w:tc>
        <w:tc>
          <w:tcPr>
            <w:tcW w:w="1417" w:type="dxa"/>
            <w:tcBorders>
              <w:top w:val="nil"/>
              <w:left w:val="nil"/>
              <w:bottom w:val="single" w:sz="12" w:space="0" w:color="auto"/>
              <w:right w:val="single" w:sz="8" w:space="0" w:color="auto"/>
            </w:tcBorders>
            <w:shd w:val="clear" w:color="auto" w:fill="auto"/>
            <w:noWrap/>
          </w:tcPr>
          <w:p w14:paraId="7176558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w:t>
            </w:r>
          </w:p>
        </w:tc>
        <w:tc>
          <w:tcPr>
            <w:tcW w:w="2245" w:type="dxa"/>
            <w:tcBorders>
              <w:top w:val="nil"/>
              <w:left w:val="nil"/>
              <w:bottom w:val="single" w:sz="12" w:space="0" w:color="auto"/>
              <w:right w:val="single" w:sz="8" w:space="0" w:color="auto"/>
            </w:tcBorders>
            <w:shd w:val="clear" w:color="auto" w:fill="auto"/>
            <w:noWrap/>
          </w:tcPr>
          <w:p w14:paraId="63BB6AD0" w14:textId="77777777" w:rsidR="00670109" w:rsidRPr="00283CC0" w:rsidRDefault="00670109" w:rsidP="001A62F8">
            <w:pPr>
              <w:rPr>
                <w:rFonts w:ascii="Arial" w:hAnsi="Arial" w:cs="Arial"/>
                <w:sz w:val="20"/>
                <w:szCs w:val="20"/>
              </w:rPr>
            </w:pPr>
            <w:r w:rsidRPr="00283CC0">
              <w:rPr>
                <w:rFonts w:ascii="Arial" w:hAnsi="Arial" w:cs="Arial"/>
                <w:sz w:val="20"/>
                <w:szCs w:val="20"/>
              </w:rPr>
              <w:t>ventilator za motor za hlajenje zag.uporov</w:t>
            </w:r>
          </w:p>
        </w:tc>
        <w:tc>
          <w:tcPr>
            <w:tcW w:w="1157" w:type="dxa"/>
            <w:tcBorders>
              <w:top w:val="nil"/>
              <w:left w:val="nil"/>
              <w:bottom w:val="single" w:sz="12" w:space="0" w:color="auto"/>
              <w:right w:val="single" w:sz="8" w:space="0" w:color="auto"/>
            </w:tcBorders>
            <w:shd w:val="clear" w:color="auto" w:fill="auto"/>
            <w:noWrap/>
          </w:tcPr>
          <w:p w14:paraId="27FDA0E1"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4811A01E"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58,5 </w:t>
            </w:r>
          </w:p>
        </w:tc>
      </w:tr>
      <w:tr w:rsidR="00670109" w:rsidRPr="00283CC0" w14:paraId="5C0D7B1C"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7F28DD8D"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DC8543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37775/1</w:t>
            </w:r>
          </w:p>
        </w:tc>
        <w:tc>
          <w:tcPr>
            <w:tcW w:w="1548" w:type="dxa"/>
            <w:tcBorders>
              <w:top w:val="nil"/>
              <w:left w:val="nil"/>
              <w:bottom w:val="single" w:sz="12" w:space="0" w:color="auto"/>
              <w:right w:val="single" w:sz="8" w:space="0" w:color="auto"/>
            </w:tcBorders>
            <w:shd w:val="clear" w:color="auto" w:fill="auto"/>
            <w:noWrap/>
          </w:tcPr>
          <w:p w14:paraId="6954CF9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2000022907</w:t>
            </w:r>
          </w:p>
        </w:tc>
        <w:tc>
          <w:tcPr>
            <w:tcW w:w="3555" w:type="dxa"/>
            <w:tcBorders>
              <w:top w:val="nil"/>
              <w:left w:val="nil"/>
              <w:bottom w:val="single" w:sz="12" w:space="0" w:color="auto"/>
              <w:right w:val="single" w:sz="8" w:space="0" w:color="auto"/>
            </w:tcBorders>
            <w:shd w:val="clear" w:color="auto" w:fill="auto"/>
            <w:noWrap/>
          </w:tcPr>
          <w:p w14:paraId="75AE05B0"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1007</w:t>
            </w:r>
          </w:p>
        </w:tc>
        <w:tc>
          <w:tcPr>
            <w:tcW w:w="1276" w:type="dxa"/>
            <w:tcBorders>
              <w:top w:val="nil"/>
              <w:left w:val="nil"/>
              <w:bottom w:val="single" w:sz="12" w:space="0" w:color="auto"/>
              <w:right w:val="single" w:sz="8" w:space="0" w:color="auto"/>
            </w:tcBorders>
            <w:shd w:val="clear" w:color="000000" w:fill="FFFFFF"/>
            <w:noWrap/>
          </w:tcPr>
          <w:p w14:paraId="301D259A"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60 dni</w:t>
            </w:r>
          </w:p>
        </w:tc>
        <w:tc>
          <w:tcPr>
            <w:tcW w:w="1417" w:type="dxa"/>
            <w:tcBorders>
              <w:top w:val="nil"/>
              <w:left w:val="nil"/>
              <w:bottom w:val="single" w:sz="12" w:space="0" w:color="auto"/>
              <w:right w:val="single" w:sz="8" w:space="0" w:color="auto"/>
            </w:tcBorders>
            <w:shd w:val="clear" w:color="auto" w:fill="auto"/>
            <w:noWrap/>
          </w:tcPr>
          <w:p w14:paraId="693857B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w:t>
            </w:r>
          </w:p>
        </w:tc>
        <w:tc>
          <w:tcPr>
            <w:tcW w:w="2245" w:type="dxa"/>
            <w:tcBorders>
              <w:top w:val="nil"/>
              <w:left w:val="nil"/>
              <w:bottom w:val="single" w:sz="12" w:space="0" w:color="auto"/>
              <w:right w:val="single" w:sz="8" w:space="0" w:color="auto"/>
            </w:tcBorders>
            <w:shd w:val="clear" w:color="auto" w:fill="auto"/>
            <w:noWrap/>
          </w:tcPr>
          <w:p w14:paraId="318AE2D9"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zaganjač</w:t>
            </w:r>
          </w:p>
        </w:tc>
        <w:tc>
          <w:tcPr>
            <w:tcW w:w="1157" w:type="dxa"/>
            <w:tcBorders>
              <w:top w:val="nil"/>
              <w:left w:val="nil"/>
              <w:bottom w:val="single" w:sz="12" w:space="0" w:color="auto"/>
              <w:right w:val="single" w:sz="8" w:space="0" w:color="auto"/>
            </w:tcBorders>
            <w:shd w:val="clear" w:color="auto" w:fill="auto"/>
            <w:noWrap/>
          </w:tcPr>
          <w:p w14:paraId="382D7BF8"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43F9AA77" w14:textId="77777777" w:rsidR="00670109" w:rsidRPr="00283CC0" w:rsidRDefault="00670109" w:rsidP="001A62F8">
            <w:pPr>
              <w:rPr>
                <w:rFonts w:ascii="Arial" w:hAnsi="Arial" w:cs="Arial"/>
                <w:sz w:val="20"/>
                <w:szCs w:val="20"/>
              </w:rPr>
            </w:pPr>
            <w:r w:rsidRPr="00283CC0">
              <w:rPr>
                <w:rFonts w:ascii="Arial" w:hAnsi="Arial" w:cs="Arial"/>
                <w:sz w:val="20"/>
                <w:szCs w:val="20"/>
              </w:rPr>
              <w:t>41,5</w:t>
            </w:r>
          </w:p>
        </w:tc>
      </w:tr>
      <w:tr w:rsidR="00670109" w:rsidRPr="00283CC0" w14:paraId="3EFF70A4"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0C38BFE2"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78260B5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14446/1</w:t>
            </w:r>
          </w:p>
        </w:tc>
        <w:tc>
          <w:tcPr>
            <w:tcW w:w="1548" w:type="dxa"/>
            <w:tcBorders>
              <w:top w:val="nil"/>
              <w:left w:val="nil"/>
              <w:bottom w:val="single" w:sz="12" w:space="0" w:color="auto"/>
              <w:right w:val="single" w:sz="8" w:space="0" w:color="auto"/>
            </w:tcBorders>
            <w:shd w:val="clear" w:color="auto" w:fill="auto"/>
            <w:noWrap/>
          </w:tcPr>
          <w:p w14:paraId="668E7C1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1000020111</w:t>
            </w:r>
          </w:p>
        </w:tc>
        <w:tc>
          <w:tcPr>
            <w:tcW w:w="3555" w:type="dxa"/>
            <w:tcBorders>
              <w:top w:val="nil"/>
              <w:left w:val="nil"/>
              <w:bottom w:val="single" w:sz="12" w:space="0" w:color="auto"/>
              <w:right w:val="single" w:sz="8" w:space="0" w:color="auto"/>
            </w:tcBorders>
            <w:shd w:val="clear" w:color="auto" w:fill="auto"/>
            <w:noWrap/>
          </w:tcPr>
          <w:p w14:paraId="033C97FE" w14:textId="77777777" w:rsidR="00670109" w:rsidRPr="00283CC0" w:rsidRDefault="00670109" w:rsidP="001A62F8">
            <w:pPr>
              <w:rPr>
                <w:rFonts w:ascii="Arial" w:hAnsi="Arial" w:cs="Arial"/>
                <w:sz w:val="20"/>
                <w:szCs w:val="20"/>
              </w:rPr>
            </w:pPr>
            <w:r w:rsidRPr="00283CC0">
              <w:rPr>
                <w:rFonts w:ascii="Arial" w:hAnsi="Arial" w:cs="Arial"/>
                <w:sz w:val="20"/>
                <w:szCs w:val="20"/>
              </w:rPr>
              <w:t>LEŽAJ VA NU 205 ECP</w:t>
            </w:r>
          </w:p>
        </w:tc>
        <w:tc>
          <w:tcPr>
            <w:tcW w:w="1276" w:type="dxa"/>
            <w:tcBorders>
              <w:top w:val="nil"/>
              <w:left w:val="nil"/>
              <w:bottom w:val="single" w:sz="12" w:space="0" w:color="auto"/>
              <w:right w:val="single" w:sz="8" w:space="0" w:color="auto"/>
            </w:tcBorders>
            <w:shd w:val="clear" w:color="000000" w:fill="FFFFFF"/>
            <w:noWrap/>
          </w:tcPr>
          <w:p w14:paraId="469F9FD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tc>
        <w:tc>
          <w:tcPr>
            <w:tcW w:w="1417" w:type="dxa"/>
            <w:tcBorders>
              <w:top w:val="nil"/>
              <w:left w:val="nil"/>
              <w:bottom w:val="single" w:sz="12" w:space="0" w:color="auto"/>
              <w:right w:val="single" w:sz="8" w:space="0" w:color="auto"/>
            </w:tcBorders>
            <w:shd w:val="clear" w:color="auto" w:fill="auto"/>
            <w:noWrap/>
          </w:tcPr>
          <w:p w14:paraId="74C51B7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12" w:space="0" w:color="auto"/>
              <w:right w:val="single" w:sz="8" w:space="0" w:color="auto"/>
            </w:tcBorders>
            <w:shd w:val="clear" w:color="auto" w:fill="auto"/>
            <w:noWrap/>
          </w:tcPr>
          <w:p w14:paraId="48BC3CFD"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alternator</w:t>
            </w:r>
          </w:p>
        </w:tc>
        <w:tc>
          <w:tcPr>
            <w:tcW w:w="1157" w:type="dxa"/>
            <w:tcBorders>
              <w:top w:val="nil"/>
              <w:left w:val="nil"/>
              <w:bottom w:val="single" w:sz="12" w:space="0" w:color="auto"/>
              <w:right w:val="single" w:sz="8" w:space="0" w:color="auto"/>
            </w:tcBorders>
            <w:shd w:val="clear" w:color="auto" w:fill="auto"/>
            <w:noWrap/>
          </w:tcPr>
          <w:p w14:paraId="787C80C3"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12" w:space="0" w:color="auto"/>
              <w:right w:val="single" w:sz="12" w:space="0" w:color="auto"/>
            </w:tcBorders>
            <w:shd w:val="clear" w:color="auto" w:fill="auto"/>
            <w:noWrap/>
          </w:tcPr>
          <w:p w14:paraId="5B64A449" w14:textId="77777777" w:rsidR="00670109" w:rsidRPr="00283CC0" w:rsidRDefault="00670109" w:rsidP="001A62F8">
            <w:pPr>
              <w:rPr>
                <w:rFonts w:ascii="Arial" w:hAnsi="Arial" w:cs="Arial"/>
                <w:sz w:val="20"/>
                <w:szCs w:val="20"/>
              </w:rPr>
            </w:pPr>
            <w:r w:rsidRPr="00283CC0">
              <w:rPr>
                <w:rFonts w:ascii="Arial" w:hAnsi="Arial" w:cs="Arial"/>
                <w:sz w:val="20"/>
                <w:szCs w:val="20"/>
              </w:rPr>
              <w:t>32,5</w:t>
            </w:r>
          </w:p>
        </w:tc>
      </w:tr>
      <w:tr w:rsidR="00670109" w:rsidRPr="00283CC0" w14:paraId="41832812"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68912189"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22C07C6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37713/1</w:t>
            </w:r>
          </w:p>
        </w:tc>
        <w:tc>
          <w:tcPr>
            <w:tcW w:w="1548" w:type="dxa"/>
            <w:tcBorders>
              <w:top w:val="nil"/>
              <w:left w:val="nil"/>
              <w:bottom w:val="single" w:sz="12" w:space="0" w:color="auto"/>
              <w:right w:val="single" w:sz="8" w:space="0" w:color="auto"/>
            </w:tcBorders>
            <w:shd w:val="clear" w:color="auto" w:fill="auto"/>
            <w:noWrap/>
          </w:tcPr>
          <w:p w14:paraId="4D7264D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2000022835</w:t>
            </w:r>
          </w:p>
        </w:tc>
        <w:tc>
          <w:tcPr>
            <w:tcW w:w="3555" w:type="dxa"/>
            <w:tcBorders>
              <w:top w:val="nil"/>
              <w:left w:val="nil"/>
              <w:bottom w:val="single" w:sz="12" w:space="0" w:color="auto"/>
              <w:right w:val="single" w:sz="8" w:space="0" w:color="auto"/>
            </w:tcBorders>
            <w:shd w:val="clear" w:color="auto" w:fill="auto"/>
            <w:noWrap/>
          </w:tcPr>
          <w:p w14:paraId="3894A1D8"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2207 M.C3</w:t>
            </w:r>
          </w:p>
        </w:tc>
        <w:tc>
          <w:tcPr>
            <w:tcW w:w="1276" w:type="dxa"/>
            <w:tcBorders>
              <w:top w:val="nil"/>
              <w:left w:val="nil"/>
              <w:bottom w:val="single" w:sz="12" w:space="0" w:color="auto"/>
              <w:right w:val="single" w:sz="8" w:space="0" w:color="auto"/>
            </w:tcBorders>
            <w:shd w:val="clear" w:color="000000" w:fill="FFFFFF"/>
            <w:noWrap/>
          </w:tcPr>
          <w:p w14:paraId="3911A55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750124E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tcPr>
          <w:p w14:paraId="47F22031"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12" w:space="0" w:color="auto"/>
              <w:right w:val="single" w:sz="8" w:space="0" w:color="auto"/>
            </w:tcBorders>
            <w:shd w:val="clear" w:color="auto" w:fill="auto"/>
            <w:noWrap/>
          </w:tcPr>
          <w:p w14:paraId="2EC9C2F5"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0D48EB9A" w14:textId="77777777" w:rsidR="00670109" w:rsidRPr="00283CC0" w:rsidRDefault="00670109" w:rsidP="001A62F8">
            <w:pPr>
              <w:rPr>
                <w:rFonts w:ascii="Arial" w:hAnsi="Arial" w:cs="Arial"/>
                <w:sz w:val="20"/>
                <w:szCs w:val="20"/>
              </w:rPr>
            </w:pPr>
            <w:r w:rsidRPr="00283CC0">
              <w:rPr>
                <w:rFonts w:ascii="Arial" w:hAnsi="Arial" w:cs="Arial"/>
                <w:sz w:val="20"/>
                <w:szCs w:val="20"/>
              </w:rPr>
              <w:t>69,5</w:t>
            </w:r>
          </w:p>
        </w:tc>
      </w:tr>
      <w:tr w:rsidR="00670109" w:rsidRPr="00283CC0" w14:paraId="1B703745"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5FA50C0F"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59CC8D4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37716/1</w:t>
            </w:r>
          </w:p>
        </w:tc>
        <w:tc>
          <w:tcPr>
            <w:tcW w:w="1548" w:type="dxa"/>
            <w:tcBorders>
              <w:top w:val="nil"/>
              <w:left w:val="nil"/>
              <w:bottom w:val="single" w:sz="12" w:space="0" w:color="auto"/>
              <w:right w:val="single" w:sz="8" w:space="0" w:color="auto"/>
            </w:tcBorders>
            <w:shd w:val="clear" w:color="auto" w:fill="auto"/>
            <w:noWrap/>
          </w:tcPr>
          <w:p w14:paraId="1754402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2000022838</w:t>
            </w:r>
          </w:p>
        </w:tc>
        <w:tc>
          <w:tcPr>
            <w:tcW w:w="3555" w:type="dxa"/>
            <w:tcBorders>
              <w:top w:val="nil"/>
              <w:left w:val="nil"/>
              <w:bottom w:val="single" w:sz="12" w:space="0" w:color="auto"/>
              <w:right w:val="single" w:sz="8" w:space="0" w:color="auto"/>
            </w:tcBorders>
            <w:shd w:val="clear" w:color="auto" w:fill="auto"/>
            <w:noWrap/>
          </w:tcPr>
          <w:p w14:paraId="162EA2FE"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2220 M.C3 ZOBNIKA</w:t>
            </w:r>
          </w:p>
        </w:tc>
        <w:tc>
          <w:tcPr>
            <w:tcW w:w="1276" w:type="dxa"/>
            <w:tcBorders>
              <w:top w:val="nil"/>
              <w:left w:val="nil"/>
              <w:bottom w:val="single" w:sz="12" w:space="0" w:color="auto"/>
              <w:right w:val="single" w:sz="8" w:space="0" w:color="auto"/>
            </w:tcBorders>
            <w:shd w:val="clear" w:color="000000" w:fill="FFFFFF"/>
            <w:noWrap/>
          </w:tcPr>
          <w:p w14:paraId="162F96EF"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150 dni</w:t>
            </w:r>
          </w:p>
        </w:tc>
        <w:tc>
          <w:tcPr>
            <w:tcW w:w="1417" w:type="dxa"/>
            <w:tcBorders>
              <w:top w:val="nil"/>
              <w:left w:val="nil"/>
              <w:bottom w:val="single" w:sz="12" w:space="0" w:color="auto"/>
              <w:right w:val="single" w:sz="8" w:space="0" w:color="auto"/>
            </w:tcBorders>
            <w:shd w:val="clear" w:color="auto" w:fill="auto"/>
            <w:noWrap/>
          </w:tcPr>
          <w:p w14:paraId="3ABE0C3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tcPr>
          <w:p w14:paraId="27E68493"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12" w:space="0" w:color="auto"/>
              <w:right w:val="single" w:sz="8" w:space="0" w:color="auto"/>
            </w:tcBorders>
            <w:shd w:val="clear" w:color="auto" w:fill="auto"/>
            <w:noWrap/>
          </w:tcPr>
          <w:p w14:paraId="5178CDE6"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227FC9DF" w14:textId="77777777" w:rsidR="00670109" w:rsidRPr="00283CC0" w:rsidRDefault="00670109" w:rsidP="001A62F8">
            <w:pPr>
              <w:rPr>
                <w:rFonts w:ascii="Arial" w:hAnsi="Arial" w:cs="Arial"/>
                <w:sz w:val="20"/>
                <w:szCs w:val="20"/>
              </w:rPr>
            </w:pPr>
            <w:r w:rsidRPr="00283CC0">
              <w:rPr>
                <w:rFonts w:ascii="Arial" w:hAnsi="Arial" w:cs="Arial"/>
                <w:sz w:val="20"/>
                <w:szCs w:val="20"/>
              </w:rPr>
              <w:t>380</w:t>
            </w:r>
          </w:p>
        </w:tc>
      </w:tr>
      <w:tr w:rsidR="00670109" w:rsidRPr="00283CC0" w14:paraId="2029F687"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3B0521F1"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4EF3E62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37708/1</w:t>
            </w:r>
          </w:p>
        </w:tc>
        <w:tc>
          <w:tcPr>
            <w:tcW w:w="1548" w:type="dxa"/>
            <w:tcBorders>
              <w:top w:val="nil"/>
              <w:left w:val="nil"/>
              <w:bottom w:val="single" w:sz="12" w:space="0" w:color="auto"/>
              <w:right w:val="single" w:sz="8" w:space="0" w:color="auto"/>
            </w:tcBorders>
            <w:shd w:val="clear" w:color="auto" w:fill="auto"/>
            <w:noWrap/>
          </w:tcPr>
          <w:p w14:paraId="7DD14A9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2000022826</w:t>
            </w:r>
          </w:p>
        </w:tc>
        <w:tc>
          <w:tcPr>
            <w:tcW w:w="3555" w:type="dxa"/>
            <w:tcBorders>
              <w:top w:val="nil"/>
              <w:left w:val="nil"/>
              <w:bottom w:val="single" w:sz="12" w:space="0" w:color="auto"/>
              <w:right w:val="single" w:sz="8" w:space="0" w:color="auto"/>
            </w:tcBorders>
            <w:shd w:val="clear" w:color="auto" w:fill="auto"/>
            <w:noWrap/>
          </w:tcPr>
          <w:p w14:paraId="6126AC29" w14:textId="77777777" w:rsidR="00670109" w:rsidRPr="00283CC0" w:rsidRDefault="00670109" w:rsidP="001A62F8">
            <w:pPr>
              <w:rPr>
                <w:rFonts w:ascii="Arial" w:hAnsi="Arial" w:cs="Arial"/>
                <w:sz w:val="20"/>
                <w:szCs w:val="20"/>
              </w:rPr>
            </w:pPr>
            <w:r w:rsidRPr="00283CC0">
              <w:rPr>
                <w:rFonts w:ascii="Arial" w:hAnsi="Arial" w:cs="Arial"/>
                <w:sz w:val="20"/>
                <w:szCs w:val="20"/>
              </w:rPr>
              <w:t>LEŽAJ N 220 M.C3 ZOBNIKA</w:t>
            </w:r>
          </w:p>
        </w:tc>
        <w:tc>
          <w:tcPr>
            <w:tcW w:w="1276" w:type="dxa"/>
            <w:tcBorders>
              <w:top w:val="nil"/>
              <w:left w:val="nil"/>
              <w:bottom w:val="single" w:sz="12" w:space="0" w:color="auto"/>
              <w:right w:val="single" w:sz="8" w:space="0" w:color="auto"/>
            </w:tcBorders>
            <w:shd w:val="clear" w:color="000000" w:fill="FFFFFF"/>
            <w:noWrap/>
          </w:tcPr>
          <w:p w14:paraId="23A79B1B"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150 dni</w:t>
            </w:r>
          </w:p>
        </w:tc>
        <w:tc>
          <w:tcPr>
            <w:tcW w:w="1417" w:type="dxa"/>
            <w:tcBorders>
              <w:top w:val="nil"/>
              <w:left w:val="nil"/>
              <w:bottom w:val="single" w:sz="12" w:space="0" w:color="auto"/>
              <w:right w:val="single" w:sz="8" w:space="0" w:color="auto"/>
            </w:tcBorders>
            <w:shd w:val="clear" w:color="auto" w:fill="auto"/>
            <w:noWrap/>
          </w:tcPr>
          <w:p w14:paraId="6FF6181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tcPr>
          <w:p w14:paraId="4F076740"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12" w:space="0" w:color="auto"/>
              <w:right w:val="single" w:sz="8" w:space="0" w:color="auto"/>
            </w:tcBorders>
            <w:shd w:val="clear" w:color="auto" w:fill="auto"/>
            <w:noWrap/>
          </w:tcPr>
          <w:p w14:paraId="6A10D8F1"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235F7576" w14:textId="77777777" w:rsidR="00670109" w:rsidRPr="00283CC0" w:rsidRDefault="00670109" w:rsidP="001A62F8">
            <w:pPr>
              <w:rPr>
                <w:rFonts w:ascii="Arial" w:hAnsi="Arial" w:cs="Arial"/>
                <w:sz w:val="20"/>
                <w:szCs w:val="20"/>
              </w:rPr>
            </w:pPr>
            <w:r w:rsidRPr="00283CC0">
              <w:rPr>
                <w:rFonts w:ascii="Arial" w:hAnsi="Arial" w:cs="Arial"/>
                <w:sz w:val="20"/>
                <w:szCs w:val="20"/>
              </w:rPr>
              <w:t>285</w:t>
            </w:r>
          </w:p>
        </w:tc>
      </w:tr>
      <w:tr w:rsidR="00670109" w:rsidRPr="00283CC0" w14:paraId="309D5669" w14:textId="77777777" w:rsidTr="001A62F8">
        <w:trPr>
          <w:trHeight w:val="330"/>
        </w:trPr>
        <w:tc>
          <w:tcPr>
            <w:tcW w:w="927" w:type="dxa"/>
            <w:vMerge/>
            <w:tcBorders>
              <w:left w:val="single" w:sz="12" w:space="0" w:color="auto"/>
              <w:right w:val="single" w:sz="8" w:space="0" w:color="auto"/>
            </w:tcBorders>
            <w:shd w:val="clear" w:color="auto" w:fill="auto"/>
            <w:noWrap/>
            <w:vAlign w:val="center"/>
          </w:tcPr>
          <w:p w14:paraId="04E35789"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12" w:space="0" w:color="auto"/>
              <w:right w:val="single" w:sz="8" w:space="0" w:color="auto"/>
            </w:tcBorders>
            <w:shd w:val="clear" w:color="auto" w:fill="auto"/>
            <w:noWrap/>
          </w:tcPr>
          <w:p w14:paraId="20A1E8F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37588/1</w:t>
            </w:r>
          </w:p>
        </w:tc>
        <w:tc>
          <w:tcPr>
            <w:tcW w:w="1548" w:type="dxa"/>
            <w:tcBorders>
              <w:top w:val="nil"/>
              <w:left w:val="nil"/>
              <w:bottom w:val="single" w:sz="12" w:space="0" w:color="auto"/>
              <w:right w:val="single" w:sz="8" w:space="0" w:color="auto"/>
            </w:tcBorders>
            <w:shd w:val="clear" w:color="auto" w:fill="auto"/>
            <w:noWrap/>
          </w:tcPr>
          <w:p w14:paraId="7E73A03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2000022675</w:t>
            </w:r>
          </w:p>
        </w:tc>
        <w:tc>
          <w:tcPr>
            <w:tcW w:w="3555" w:type="dxa"/>
            <w:tcBorders>
              <w:top w:val="nil"/>
              <w:left w:val="nil"/>
              <w:bottom w:val="single" w:sz="12" w:space="0" w:color="auto"/>
              <w:right w:val="single" w:sz="8" w:space="0" w:color="auto"/>
            </w:tcBorders>
            <w:shd w:val="clear" w:color="auto" w:fill="auto"/>
            <w:noWrap/>
          </w:tcPr>
          <w:p w14:paraId="34D6B001"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213 E.M.C3 VHOD. GREDI</w:t>
            </w:r>
          </w:p>
        </w:tc>
        <w:tc>
          <w:tcPr>
            <w:tcW w:w="1276" w:type="dxa"/>
            <w:tcBorders>
              <w:top w:val="nil"/>
              <w:left w:val="nil"/>
              <w:bottom w:val="single" w:sz="12" w:space="0" w:color="auto"/>
              <w:right w:val="single" w:sz="8" w:space="0" w:color="auto"/>
            </w:tcBorders>
            <w:shd w:val="clear" w:color="000000" w:fill="FFFFFF"/>
            <w:noWrap/>
          </w:tcPr>
          <w:p w14:paraId="2B2AF59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2A1CC34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w:t>
            </w:r>
          </w:p>
        </w:tc>
        <w:tc>
          <w:tcPr>
            <w:tcW w:w="2245" w:type="dxa"/>
            <w:tcBorders>
              <w:top w:val="nil"/>
              <w:left w:val="nil"/>
              <w:bottom w:val="single" w:sz="12" w:space="0" w:color="auto"/>
              <w:right w:val="single" w:sz="8" w:space="0" w:color="auto"/>
            </w:tcBorders>
            <w:shd w:val="clear" w:color="auto" w:fill="auto"/>
            <w:noWrap/>
          </w:tcPr>
          <w:p w14:paraId="2C7B51D5"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hitrosti</w:t>
            </w:r>
          </w:p>
        </w:tc>
        <w:tc>
          <w:tcPr>
            <w:tcW w:w="1157" w:type="dxa"/>
            <w:tcBorders>
              <w:top w:val="nil"/>
              <w:left w:val="nil"/>
              <w:bottom w:val="single" w:sz="12" w:space="0" w:color="auto"/>
              <w:right w:val="single" w:sz="8" w:space="0" w:color="auto"/>
            </w:tcBorders>
            <w:shd w:val="clear" w:color="auto" w:fill="auto"/>
            <w:noWrap/>
          </w:tcPr>
          <w:p w14:paraId="11FF1B38"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02C3E7B9" w14:textId="77777777" w:rsidR="00670109" w:rsidRPr="00283CC0" w:rsidRDefault="00670109" w:rsidP="001A62F8">
            <w:pPr>
              <w:rPr>
                <w:rFonts w:ascii="Arial" w:hAnsi="Arial" w:cs="Arial"/>
                <w:sz w:val="20"/>
                <w:szCs w:val="20"/>
              </w:rPr>
            </w:pPr>
            <w:r w:rsidRPr="00283CC0">
              <w:rPr>
                <w:rFonts w:ascii="Arial" w:hAnsi="Arial" w:cs="Arial"/>
                <w:sz w:val="20"/>
                <w:szCs w:val="20"/>
              </w:rPr>
              <w:t>122</w:t>
            </w:r>
          </w:p>
        </w:tc>
      </w:tr>
      <w:tr w:rsidR="00670109" w:rsidRPr="00283CC0" w14:paraId="35B44C6D" w14:textId="77777777" w:rsidTr="001A62F8">
        <w:trPr>
          <w:trHeight w:val="605"/>
        </w:trPr>
        <w:tc>
          <w:tcPr>
            <w:tcW w:w="927" w:type="dxa"/>
            <w:vMerge w:val="restart"/>
            <w:tcBorders>
              <w:top w:val="single" w:sz="4" w:space="0" w:color="auto"/>
              <w:left w:val="single" w:sz="4" w:space="0" w:color="auto"/>
              <w:right w:val="single" w:sz="8" w:space="0" w:color="auto"/>
            </w:tcBorders>
            <w:shd w:val="clear" w:color="auto" w:fill="auto"/>
            <w:noWrap/>
            <w:vAlign w:val="center"/>
            <w:hideMark/>
          </w:tcPr>
          <w:p w14:paraId="1F08C873"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3</w:t>
            </w:r>
          </w:p>
        </w:tc>
        <w:tc>
          <w:tcPr>
            <w:tcW w:w="1058" w:type="dxa"/>
            <w:tcBorders>
              <w:top w:val="single" w:sz="4" w:space="0" w:color="auto"/>
              <w:left w:val="nil"/>
              <w:bottom w:val="single" w:sz="4" w:space="0" w:color="auto"/>
              <w:right w:val="single" w:sz="8" w:space="0" w:color="auto"/>
            </w:tcBorders>
            <w:shd w:val="clear" w:color="auto" w:fill="auto"/>
            <w:noWrap/>
          </w:tcPr>
          <w:p w14:paraId="2EFEA72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14473/1</w:t>
            </w:r>
          </w:p>
        </w:tc>
        <w:tc>
          <w:tcPr>
            <w:tcW w:w="1548" w:type="dxa"/>
            <w:tcBorders>
              <w:top w:val="single" w:sz="4" w:space="0" w:color="auto"/>
              <w:left w:val="nil"/>
              <w:bottom w:val="single" w:sz="4" w:space="0" w:color="auto"/>
              <w:right w:val="single" w:sz="8" w:space="0" w:color="auto"/>
            </w:tcBorders>
            <w:shd w:val="clear" w:color="auto" w:fill="auto"/>
            <w:noWrap/>
          </w:tcPr>
          <w:p w14:paraId="7A5ECED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1000020141</w:t>
            </w:r>
          </w:p>
        </w:tc>
        <w:tc>
          <w:tcPr>
            <w:tcW w:w="3555" w:type="dxa"/>
            <w:tcBorders>
              <w:top w:val="single" w:sz="4" w:space="0" w:color="auto"/>
              <w:left w:val="nil"/>
              <w:bottom w:val="single" w:sz="4" w:space="0" w:color="auto"/>
              <w:right w:val="single" w:sz="8" w:space="0" w:color="auto"/>
            </w:tcBorders>
            <w:shd w:val="clear" w:color="auto" w:fill="auto"/>
          </w:tcPr>
          <w:p w14:paraId="2232FCBB"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420 M.C4</w:t>
            </w:r>
          </w:p>
        </w:tc>
        <w:tc>
          <w:tcPr>
            <w:tcW w:w="1276" w:type="dxa"/>
            <w:tcBorders>
              <w:top w:val="single" w:sz="4" w:space="0" w:color="auto"/>
              <w:left w:val="nil"/>
              <w:bottom w:val="single" w:sz="4" w:space="0" w:color="auto"/>
              <w:right w:val="single" w:sz="8" w:space="0" w:color="auto"/>
            </w:tcBorders>
            <w:shd w:val="clear" w:color="000000" w:fill="FFFFFF"/>
            <w:noWrap/>
          </w:tcPr>
          <w:p w14:paraId="191662E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noWrap/>
          </w:tcPr>
          <w:p w14:paraId="0ADE2BDE" w14:textId="77777777" w:rsidR="00670109" w:rsidRPr="00283CC0" w:rsidRDefault="00670109" w:rsidP="001A62F8">
            <w:pPr>
              <w:jc w:val="center"/>
              <w:rPr>
                <w:rFonts w:ascii="Arial" w:hAnsi="Arial" w:cs="Arial"/>
                <w:sz w:val="20"/>
                <w:szCs w:val="20"/>
              </w:rPr>
            </w:pPr>
            <w:r>
              <w:rPr>
                <w:rFonts w:ascii="Arial" w:hAnsi="Arial" w:cs="Arial"/>
                <w:sz w:val="20"/>
                <w:szCs w:val="20"/>
              </w:rPr>
              <w:t>30</w:t>
            </w:r>
          </w:p>
        </w:tc>
        <w:tc>
          <w:tcPr>
            <w:tcW w:w="2245" w:type="dxa"/>
            <w:tcBorders>
              <w:top w:val="nil"/>
              <w:left w:val="single" w:sz="4" w:space="0" w:color="auto"/>
              <w:bottom w:val="single" w:sz="8" w:space="0" w:color="auto"/>
              <w:right w:val="single" w:sz="8" w:space="0" w:color="auto"/>
            </w:tcBorders>
            <w:shd w:val="clear" w:color="auto" w:fill="auto"/>
            <w:noWrap/>
          </w:tcPr>
          <w:p w14:paraId="08458A3E" w14:textId="77777777" w:rsidR="00670109" w:rsidRPr="00283CC0" w:rsidRDefault="00670109" w:rsidP="001A62F8">
            <w:pPr>
              <w:rPr>
                <w:rFonts w:ascii="Arial" w:hAnsi="Arial" w:cs="Arial"/>
                <w:sz w:val="20"/>
                <w:szCs w:val="20"/>
              </w:rPr>
            </w:pPr>
            <w:r w:rsidRPr="00283CC0">
              <w:rPr>
                <w:rFonts w:ascii="Arial" w:hAnsi="Arial" w:cs="Arial"/>
                <w:sz w:val="20"/>
                <w:szCs w:val="20"/>
              </w:rPr>
              <w:t>VM, GG, 643,642</w:t>
            </w:r>
          </w:p>
        </w:tc>
        <w:tc>
          <w:tcPr>
            <w:tcW w:w="1157" w:type="dxa"/>
            <w:tcBorders>
              <w:top w:val="nil"/>
              <w:left w:val="nil"/>
              <w:bottom w:val="single" w:sz="8" w:space="0" w:color="auto"/>
              <w:right w:val="single" w:sz="8" w:space="0" w:color="auto"/>
            </w:tcBorders>
            <w:shd w:val="clear" w:color="auto" w:fill="auto"/>
            <w:noWrap/>
          </w:tcPr>
          <w:p w14:paraId="6ED50E8A"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7E9BAFCD" w14:textId="77777777" w:rsidR="00670109" w:rsidRPr="00283CC0" w:rsidRDefault="00670109" w:rsidP="001A62F8">
            <w:pPr>
              <w:rPr>
                <w:rFonts w:ascii="Arial" w:hAnsi="Arial" w:cs="Arial"/>
                <w:sz w:val="20"/>
                <w:szCs w:val="20"/>
              </w:rPr>
            </w:pPr>
            <w:r w:rsidRPr="00283CC0">
              <w:rPr>
                <w:rFonts w:ascii="Arial" w:hAnsi="Arial" w:cs="Arial"/>
                <w:sz w:val="20"/>
                <w:szCs w:val="20"/>
              </w:rPr>
              <w:t>457</w:t>
            </w:r>
          </w:p>
        </w:tc>
      </w:tr>
      <w:tr w:rsidR="00670109" w:rsidRPr="00283CC0" w14:paraId="4D00D254"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60E4BC4D"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4218B37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14498/1</w:t>
            </w:r>
          </w:p>
        </w:tc>
        <w:tc>
          <w:tcPr>
            <w:tcW w:w="1548" w:type="dxa"/>
            <w:tcBorders>
              <w:top w:val="single" w:sz="4" w:space="0" w:color="auto"/>
              <w:left w:val="nil"/>
              <w:bottom w:val="single" w:sz="4" w:space="0" w:color="auto"/>
              <w:right w:val="single" w:sz="8" w:space="0" w:color="auto"/>
            </w:tcBorders>
            <w:shd w:val="clear" w:color="auto" w:fill="auto"/>
            <w:noWrap/>
          </w:tcPr>
          <w:p w14:paraId="48AA69E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1000020175</w:t>
            </w:r>
          </w:p>
        </w:tc>
        <w:tc>
          <w:tcPr>
            <w:tcW w:w="3555" w:type="dxa"/>
            <w:tcBorders>
              <w:top w:val="single" w:sz="4" w:space="0" w:color="auto"/>
              <w:left w:val="nil"/>
              <w:bottom w:val="single" w:sz="4" w:space="0" w:color="auto"/>
              <w:right w:val="single" w:sz="8" w:space="0" w:color="auto"/>
            </w:tcBorders>
            <w:shd w:val="clear" w:color="auto" w:fill="auto"/>
          </w:tcPr>
          <w:p w14:paraId="4CAD6BD4" w14:textId="77777777" w:rsidR="00670109" w:rsidRPr="00283CC0" w:rsidRDefault="00670109" w:rsidP="001A62F8">
            <w:pPr>
              <w:rPr>
                <w:rFonts w:ascii="Arial" w:hAnsi="Arial" w:cs="Arial"/>
                <w:sz w:val="20"/>
                <w:szCs w:val="20"/>
              </w:rPr>
            </w:pPr>
            <w:r w:rsidRPr="00283CC0">
              <w:rPr>
                <w:rFonts w:ascii="Arial" w:hAnsi="Arial" w:cs="Arial"/>
                <w:sz w:val="20"/>
                <w:szCs w:val="20"/>
              </w:rPr>
              <w:t>LEŽAJ NJ 318 E.M.C/C4VA301</w:t>
            </w:r>
          </w:p>
        </w:tc>
        <w:tc>
          <w:tcPr>
            <w:tcW w:w="1276" w:type="dxa"/>
            <w:tcBorders>
              <w:top w:val="single" w:sz="4" w:space="0" w:color="auto"/>
              <w:left w:val="nil"/>
              <w:bottom w:val="single" w:sz="4" w:space="0" w:color="auto"/>
              <w:right w:val="single" w:sz="8" w:space="0" w:color="auto"/>
            </w:tcBorders>
            <w:shd w:val="clear" w:color="000000" w:fill="FFFFFF"/>
            <w:noWrap/>
          </w:tcPr>
          <w:p w14:paraId="340E849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2C01C09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w:t>
            </w:r>
            <w:r>
              <w:rPr>
                <w:rFonts w:ascii="Arial" w:hAnsi="Arial" w:cs="Arial"/>
                <w:sz w:val="20"/>
                <w:szCs w:val="20"/>
              </w:rPr>
              <w:t>5</w:t>
            </w:r>
          </w:p>
        </w:tc>
        <w:tc>
          <w:tcPr>
            <w:tcW w:w="2245" w:type="dxa"/>
            <w:tcBorders>
              <w:top w:val="nil"/>
              <w:left w:val="single" w:sz="4" w:space="0" w:color="auto"/>
              <w:bottom w:val="single" w:sz="8" w:space="0" w:color="auto"/>
              <w:right w:val="single" w:sz="8" w:space="0" w:color="auto"/>
            </w:tcBorders>
            <w:shd w:val="clear" w:color="auto" w:fill="auto"/>
            <w:noWrap/>
          </w:tcPr>
          <w:p w14:paraId="5A4646FB" w14:textId="77777777" w:rsidR="00670109" w:rsidRPr="00283CC0" w:rsidRDefault="00670109" w:rsidP="001A62F8">
            <w:pPr>
              <w:rPr>
                <w:rFonts w:ascii="Arial" w:hAnsi="Arial" w:cs="Arial"/>
                <w:sz w:val="20"/>
                <w:szCs w:val="20"/>
              </w:rPr>
            </w:pPr>
            <w:r w:rsidRPr="00283CC0">
              <w:rPr>
                <w:rFonts w:ascii="Arial" w:hAnsi="Arial" w:cs="Arial"/>
                <w:sz w:val="20"/>
                <w:szCs w:val="20"/>
              </w:rPr>
              <w:t>VM 643,642</w:t>
            </w:r>
          </w:p>
        </w:tc>
        <w:tc>
          <w:tcPr>
            <w:tcW w:w="1157" w:type="dxa"/>
            <w:tcBorders>
              <w:top w:val="nil"/>
              <w:left w:val="nil"/>
              <w:bottom w:val="single" w:sz="8" w:space="0" w:color="auto"/>
              <w:right w:val="single" w:sz="8" w:space="0" w:color="auto"/>
            </w:tcBorders>
            <w:shd w:val="clear" w:color="auto" w:fill="auto"/>
            <w:noWrap/>
          </w:tcPr>
          <w:p w14:paraId="551DFB20"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7A37E2B2" w14:textId="77777777" w:rsidR="00670109" w:rsidRPr="00283CC0" w:rsidRDefault="00670109" w:rsidP="001A62F8">
            <w:pPr>
              <w:rPr>
                <w:rFonts w:ascii="Arial" w:hAnsi="Arial" w:cs="Arial"/>
                <w:sz w:val="20"/>
                <w:szCs w:val="20"/>
              </w:rPr>
            </w:pPr>
            <w:r w:rsidRPr="00283CC0">
              <w:rPr>
                <w:rFonts w:ascii="Arial" w:hAnsi="Arial" w:cs="Arial"/>
                <w:sz w:val="20"/>
                <w:szCs w:val="20"/>
              </w:rPr>
              <w:t>365</w:t>
            </w:r>
          </w:p>
        </w:tc>
      </w:tr>
      <w:tr w:rsidR="00670109" w:rsidRPr="00283CC0" w14:paraId="5D4E87FC"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3391D089"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BF9E07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70829/1</w:t>
            </w:r>
          </w:p>
        </w:tc>
        <w:tc>
          <w:tcPr>
            <w:tcW w:w="1548" w:type="dxa"/>
            <w:tcBorders>
              <w:top w:val="single" w:sz="4" w:space="0" w:color="auto"/>
              <w:left w:val="nil"/>
              <w:bottom w:val="single" w:sz="4" w:space="0" w:color="auto"/>
              <w:right w:val="single" w:sz="8" w:space="0" w:color="auto"/>
            </w:tcBorders>
            <w:shd w:val="clear" w:color="auto" w:fill="auto"/>
            <w:noWrap/>
          </w:tcPr>
          <w:p w14:paraId="3C247CF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1000020250</w:t>
            </w:r>
          </w:p>
        </w:tc>
        <w:tc>
          <w:tcPr>
            <w:tcW w:w="3555" w:type="dxa"/>
            <w:tcBorders>
              <w:top w:val="single" w:sz="4" w:space="0" w:color="auto"/>
              <w:left w:val="nil"/>
              <w:bottom w:val="single" w:sz="4" w:space="0" w:color="auto"/>
              <w:right w:val="single" w:sz="8" w:space="0" w:color="auto"/>
            </w:tcBorders>
            <w:shd w:val="clear" w:color="auto" w:fill="auto"/>
          </w:tcPr>
          <w:p w14:paraId="5EDAB378" w14:textId="77777777" w:rsidR="00670109" w:rsidRPr="00283CC0" w:rsidRDefault="00670109" w:rsidP="001A62F8">
            <w:pPr>
              <w:rPr>
                <w:rFonts w:ascii="Arial" w:hAnsi="Arial" w:cs="Arial"/>
                <w:sz w:val="20"/>
                <w:szCs w:val="20"/>
              </w:rPr>
            </w:pPr>
            <w:r w:rsidRPr="00283CC0">
              <w:rPr>
                <w:rFonts w:ascii="Arial" w:hAnsi="Arial" w:cs="Arial"/>
                <w:sz w:val="20"/>
                <w:szCs w:val="20"/>
              </w:rPr>
              <w:t>OBROČ HJ 318 EC/VA301</w:t>
            </w:r>
          </w:p>
        </w:tc>
        <w:tc>
          <w:tcPr>
            <w:tcW w:w="1276" w:type="dxa"/>
            <w:tcBorders>
              <w:top w:val="single" w:sz="4" w:space="0" w:color="auto"/>
              <w:left w:val="nil"/>
              <w:bottom w:val="single" w:sz="4" w:space="0" w:color="auto"/>
              <w:right w:val="single" w:sz="8" w:space="0" w:color="auto"/>
            </w:tcBorders>
            <w:shd w:val="clear" w:color="000000" w:fill="FFFFFF"/>
            <w:noWrap/>
          </w:tcPr>
          <w:p w14:paraId="0723F51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097E157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w:t>
            </w:r>
            <w:r>
              <w:rPr>
                <w:rFonts w:ascii="Arial" w:hAnsi="Arial" w:cs="Arial"/>
                <w:sz w:val="20"/>
                <w:szCs w:val="20"/>
              </w:rPr>
              <w:t>5</w:t>
            </w:r>
          </w:p>
        </w:tc>
        <w:tc>
          <w:tcPr>
            <w:tcW w:w="2245" w:type="dxa"/>
            <w:tcBorders>
              <w:top w:val="nil"/>
              <w:left w:val="single" w:sz="4" w:space="0" w:color="auto"/>
              <w:bottom w:val="single" w:sz="8" w:space="0" w:color="auto"/>
              <w:right w:val="single" w:sz="8" w:space="0" w:color="auto"/>
            </w:tcBorders>
            <w:shd w:val="clear" w:color="auto" w:fill="auto"/>
            <w:noWrap/>
          </w:tcPr>
          <w:p w14:paraId="4509A90E" w14:textId="77777777" w:rsidR="00670109" w:rsidRPr="00283CC0" w:rsidRDefault="00670109" w:rsidP="001A62F8">
            <w:pPr>
              <w:rPr>
                <w:rFonts w:ascii="Arial" w:hAnsi="Arial" w:cs="Arial"/>
                <w:sz w:val="20"/>
                <w:szCs w:val="20"/>
              </w:rPr>
            </w:pPr>
            <w:r w:rsidRPr="00283CC0">
              <w:rPr>
                <w:rFonts w:ascii="Arial" w:hAnsi="Arial" w:cs="Arial"/>
                <w:sz w:val="20"/>
                <w:szCs w:val="20"/>
              </w:rPr>
              <w:t>Obroč istega proizvajalca kot ležaj</w:t>
            </w:r>
          </w:p>
        </w:tc>
        <w:tc>
          <w:tcPr>
            <w:tcW w:w="1157" w:type="dxa"/>
            <w:tcBorders>
              <w:top w:val="nil"/>
              <w:left w:val="nil"/>
              <w:bottom w:val="single" w:sz="8" w:space="0" w:color="auto"/>
              <w:right w:val="single" w:sz="8" w:space="0" w:color="auto"/>
            </w:tcBorders>
            <w:shd w:val="clear" w:color="auto" w:fill="auto"/>
            <w:noWrap/>
          </w:tcPr>
          <w:p w14:paraId="1EA7547B" w14:textId="77777777" w:rsidR="00670109" w:rsidRPr="00283CC0" w:rsidRDefault="00670109" w:rsidP="001A62F8">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1460B6B9" w14:textId="77777777" w:rsidR="00670109" w:rsidRPr="00283CC0" w:rsidRDefault="00670109" w:rsidP="001A62F8">
            <w:pPr>
              <w:rPr>
                <w:rFonts w:ascii="Arial" w:hAnsi="Arial" w:cs="Arial"/>
                <w:sz w:val="20"/>
                <w:szCs w:val="20"/>
              </w:rPr>
            </w:pPr>
          </w:p>
        </w:tc>
      </w:tr>
      <w:tr w:rsidR="00670109" w:rsidRPr="00283CC0" w14:paraId="207A1599"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28C3B1E7"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68CBF3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59884/1</w:t>
            </w:r>
          </w:p>
        </w:tc>
        <w:tc>
          <w:tcPr>
            <w:tcW w:w="1548" w:type="dxa"/>
            <w:tcBorders>
              <w:top w:val="single" w:sz="4" w:space="0" w:color="auto"/>
              <w:left w:val="nil"/>
              <w:bottom w:val="single" w:sz="4" w:space="0" w:color="auto"/>
              <w:right w:val="single" w:sz="8" w:space="0" w:color="auto"/>
            </w:tcBorders>
            <w:shd w:val="clear" w:color="auto" w:fill="auto"/>
            <w:noWrap/>
          </w:tcPr>
          <w:p w14:paraId="109061B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1000022046</w:t>
            </w:r>
          </w:p>
        </w:tc>
        <w:tc>
          <w:tcPr>
            <w:tcW w:w="3555" w:type="dxa"/>
            <w:tcBorders>
              <w:top w:val="single" w:sz="4" w:space="0" w:color="auto"/>
              <w:left w:val="nil"/>
              <w:bottom w:val="single" w:sz="4" w:space="0" w:color="auto"/>
              <w:right w:val="single" w:sz="8" w:space="0" w:color="auto"/>
            </w:tcBorders>
            <w:shd w:val="clear" w:color="auto" w:fill="auto"/>
          </w:tcPr>
          <w:p w14:paraId="0E01A74A"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NJ 320 ECM/C4VA301 </w:t>
            </w:r>
          </w:p>
        </w:tc>
        <w:tc>
          <w:tcPr>
            <w:tcW w:w="1276" w:type="dxa"/>
            <w:tcBorders>
              <w:top w:val="single" w:sz="4" w:space="0" w:color="auto"/>
              <w:left w:val="nil"/>
              <w:bottom w:val="single" w:sz="4" w:space="0" w:color="auto"/>
              <w:right w:val="single" w:sz="8" w:space="0" w:color="auto"/>
            </w:tcBorders>
            <w:shd w:val="clear" w:color="000000" w:fill="FFFFFF"/>
            <w:noWrap/>
          </w:tcPr>
          <w:p w14:paraId="707B746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4B2CBDC6" w14:textId="77777777" w:rsidR="00670109" w:rsidRPr="00283CC0" w:rsidRDefault="00670109" w:rsidP="001A62F8">
            <w:pPr>
              <w:jc w:val="center"/>
              <w:rPr>
                <w:rFonts w:ascii="Arial" w:hAnsi="Arial" w:cs="Arial"/>
                <w:sz w:val="20"/>
                <w:szCs w:val="20"/>
              </w:rPr>
            </w:pPr>
            <w:r>
              <w:rPr>
                <w:rFonts w:ascii="Arial" w:hAnsi="Arial" w:cs="Arial"/>
                <w:sz w:val="20"/>
                <w:szCs w:val="20"/>
              </w:rPr>
              <w:t>30</w:t>
            </w:r>
          </w:p>
        </w:tc>
        <w:tc>
          <w:tcPr>
            <w:tcW w:w="2245" w:type="dxa"/>
            <w:tcBorders>
              <w:top w:val="nil"/>
              <w:left w:val="single" w:sz="4" w:space="0" w:color="auto"/>
              <w:bottom w:val="single" w:sz="8" w:space="0" w:color="auto"/>
              <w:right w:val="single" w:sz="8" w:space="0" w:color="auto"/>
            </w:tcBorders>
            <w:shd w:val="clear" w:color="auto" w:fill="auto"/>
            <w:noWrap/>
          </w:tcPr>
          <w:p w14:paraId="0E793D9C" w14:textId="77777777" w:rsidR="00670109" w:rsidRPr="00283CC0" w:rsidRDefault="00670109" w:rsidP="001A62F8">
            <w:pPr>
              <w:rPr>
                <w:rFonts w:ascii="Arial" w:hAnsi="Arial" w:cs="Arial"/>
                <w:sz w:val="20"/>
                <w:szCs w:val="20"/>
              </w:rPr>
            </w:pPr>
            <w:r w:rsidRPr="00283CC0">
              <w:rPr>
                <w:rFonts w:ascii="Arial" w:hAnsi="Arial" w:cs="Arial"/>
                <w:sz w:val="20"/>
                <w:szCs w:val="20"/>
              </w:rPr>
              <w:t>VM 661,664</w:t>
            </w:r>
          </w:p>
        </w:tc>
        <w:tc>
          <w:tcPr>
            <w:tcW w:w="1157" w:type="dxa"/>
            <w:tcBorders>
              <w:top w:val="nil"/>
              <w:left w:val="nil"/>
              <w:bottom w:val="single" w:sz="8" w:space="0" w:color="auto"/>
              <w:right w:val="single" w:sz="8" w:space="0" w:color="auto"/>
            </w:tcBorders>
            <w:shd w:val="clear" w:color="auto" w:fill="auto"/>
            <w:noWrap/>
          </w:tcPr>
          <w:p w14:paraId="5C3D33A1"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32F29CE7" w14:textId="77777777" w:rsidR="00670109" w:rsidRPr="00283CC0" w:rsidRDefault="00670109" w:rsidP="001A62F8">
            <w:pPr>
              <w:rPr>
                <w:rFonts w:ascii="Arial" w:hAnsi="Arial" w:cs="Arial"/>
                <w:sz w:val="20"/>
                <w:szCs w:val="20"/>
              </w:rPr>
            </w:pPr>
            <w:r w:rsidRPr="00283CC0">
              <w:rPr>
                <w:rFonts w:ascii="Arial" w:hAnsi="Arial" w:cs="Arial"/>
                <w:sz w:val="20"/>
                <w:szCs w:val="20"/>
              </w:rPr>
              <w:t>450</w:t>
            </w:r>
          </w:p>
        </w:tc>
      </w:tr>
      <w:tr w:rsidR="00670109" w:rsidRPr="00283CC0" w14:paraId="1D953C9E"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069B5398"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0FE2ACD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72405/1</w:t>
            </w:r>
          </w:p>
        </w:tc>
        <w:tc>
          <w:tcPr>
            <w:tcW w:w="1548" w:type="dxa"/>
            <w:tcBorders>
              <w:top w:val="single" w:sz="4" w:space="0" w:color="auto"/>
              <w:left w:val="nil"/>
              <w:bottom w:val="single" w:sz="4" w:space="0" w:color="auto"/>
              <w:right w:val="single" w:sz="8" w:space="0" w:color="auto"/>
            </w:tcBorders>
            <w:shd w:val="clear" w:color="auto" w:fill="auto"/>
            <w:noWrap/>
          </w:tcPr>
          <w:p w14:paraId="060E481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1000020131</w:t>
            </w:r>
          </w:p>
        </w:tc>
        <w:tc>
          <w:tcPr>
            <w:tcW w:w="3555" w:type="dxa"/>
            <w:tcBorders>
              <w:top w:val="single" w:sz="4" w:space="0" w:color="auto"/>
              <w:left w:val="nil"/>
              <w:bottom w:val="single" w:sz="4" w:space="0" w:color="auto"/>
              <w:right w:val="single" w:sz="8" w:space="0" w:color="auto"/>
            </w:tcBorders>
            <w:shd w:val="clear" w:color="auto" w:fill="auto"/>
          </w:tcPr>
          <w:p w14:paraId="6CEF8D57" w14:textId="77777777" w:rsidR="00670109" w:rsidRPr="00283CC0" w:rsidRDefault="00670109" w:rsidP="001A62F8">
            <w:pPr>
              <w:rPr>
                <w:rFonts w:ascii="Arial" w:hAnsi="Arial" w:cs="Arial"/>
                <w:sz w:val="20"/>
                <w:szCs w:val="20"/>
              </w:rPr>
            </w:pPr>
            <w:r w:rsidRPr="00283CC0">
              <w:rPr>
                <w:rFonts w:ascii="Arial" w:hAnsi="Arial" w:cs="Arial"/>
                <w:sz w:val="20"/>
                <w:szCs w:val="20"/>
              </w:rPr>
              <w:t>NU-326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3D0E224A"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240 dni</w:t>
            </w:r>
          </w:p>
        </w:tc>
        <w:tc>
          <w:tcPr>
            <w:tcW w:w="1417" w:type="dxa"/>
            <w:tcBorders>
              <w:top w:val="single" w:sz="4" w:space="0" w:color="auto"/>
              <w:left w:val="nil"/>
              <w:bottom w:val="single" w:sz="4" w:space="0" w:color="auto"/>
              <w:right w:val="single" w:sz="4" w:space="0" w:color="auto"/>
            </w:tcBorders>
            <w:shd w:val="clear" w:color="auto" w:fill="auto"/>
            <w:noWrap/>
          </w:tcPr>
          <w:p w14:paraId="6246491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365</w:t>
            </w:r>
          </w:p>
        </w:tc>
        <w:tc>
          <w:tcPr>
            <w:tcW w:w="2245" w:type="dxa"/>
            <w:tcBorders>
              <w:top w:val="nil"/>
              <w:left w:val="single" w:sz="4" w:space="0" w:color="auto"/>
              <w:bottom w:val="single" w:sz="8" w:space="0" w:color="auto"/>
              <w:right w:val="single" w:sz="8" w:space="0" w:color="auto"/>
            </w:tcBorders>
            <w:shd w:val="clear" w:color="auto" w:fill="auto"/>
            <w:noWrap/>
          </w:tcPr>
          <w:p w14:paraId="3D6E2FB9" w14:textId="77777777" w:rsidR="00670109" w:rsidRPr="00283CC0" w:rsidRDefault="00670109" w:rsidP="001A62F8">
            <w:pPr>
              <w:rPr>
                <w:rFonts w:ascii="Arial" w:hAnsi="Arial" w:cs="Arial"/>
                <w:sz w:val="20"/>
                <w:szCs w:val="20"/>
              </w:rPr>
            </w:pPr>
            <w:r w:rsidRPr="00283CC0">
              <w:rPr>
                <w:rFonts w:ascii="Arial" w:hAnsi="Arial" w:cs="Arial"/>
                <w:sz w:val="20"/>
                <w:szCs w:val="20"/>
              </w:rPr>
              <w:t>Ljubljana 363, Menjalnik P/T elok 363</w:t>
            </w:r>
          </w:p>
        </w:tc>
        <w:tc>
          <w:tcPr>
            <w:tcW w:w="1157" w:type="dxa"/>
            <w:tcBorders>
              <w:top w:val="nil"/>
              <w:left w:val="nil"/>
              <w:bottom w:val="single" w:sz="8" w:space="0" w:color="auto"/>
              <w:right w:val="single" w:sz="8" w:space="0" w:color="auto"/>
            </w:tcBorders>
            <w:shd w:val="clear" w:color="auto" w:fill="auto"/>
            <w:noWrap/>
          </w:tcPr>
          <w:p w14:paraId="4729B388"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25D954C1"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720 </w:t>
            </w:r>
          </w:p>
        </w:tc>
      </w:tr>
      <w:tr w:rsidR="00670109" w:rsidRPr="00283CC0" w14:paraId="10E3E497"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01433E56"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0BBB20E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79370/1</w:t>
            </w:r>
          </w:p>
        </w:tc>
        <w:tc>
          <w:tcPr>
            <w:tcW w:w="1548" w:type="dxa"/>
            <w:tcBorders>
              <w:top w:val="single" w:sz="4" w:space="0" w:color="auto"/>
              <w:left w:val="nil"/>
              <w:bottom w:val="single" w:sz="4" w:space="0" w:color="auto"/>
              <w:right w:val="single" w:sz="8" w:space="0" w:color="auto"/>
            </w:tcBorders>
            <w:shd w:val="clear" w:color="auto" w:fill="auto"/>
            <w:noWrap/>
          </w:tcPr>
          <w:p w14:paraId="24EA894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1000020253</w:t>
            </w:r>
          </w:p>
        </w:tc>
        <w:tc>
          <w:tcPr>
            <w:tcW w:w="3555" w:type="dxa"/>
            <w:tcBorders>
              <w:top w:val="single" w:sz="4" w:space="0" w:color="auto"/>
              <w:left w:val="nil"/>
              <w:bottom w:val="single" w:sz="4" w:space="0" w:color="auto"/>
              <w:right w:val="single" w:sz="8" w:space="0" w:color="auto"/>
            </w:tcBorders>
            <w:shd w:val="clear" w:color="auto" w:fill="auto"/>
          </w:tcPr>
          <w:p w14:paraId="54A126B8" w14:textId="77777777" w:rsidR="00670109" w:rsidRPr="00283CC0" w:rsidRDefault="00670109" w:rsidP="001A62F8">
            <w:pPr>
              <w:rPr>
                <w:rFonts w:ascii="Arial" w:hAnsi="Arial" w:cs="Arial"/>
                <w:sz w:val="20"/>
                <w:szCs w:val="20"/>
              </w:rPr>
            </w:pPr>
            <w:r w:rsidRPr="00283CC0">
              <w:rPr>
                <w:rFonts w:ascii="Arial" w:hAnsi="Arial" w:cs="Arial"/>
                <w:sz w:val="20"/>
                <w:szCs w:val="20"/>
              </w:rPr>
              <w:t>HJ-326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455752B3"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300 dni</w:t>
            </w:r>
          </w:p>
        </w:tc>
        <w:tc>
          <w:tcPr>
            <w:tcW w:w="1417" w:type="dxa"/>
            <w:tcBorders>
              <w:top w:val="single" w:sz="4" w:space="0" w:color="auto"/>
              <w:left w:val="nil"/>
              <w:bottom w:val="single" w:sz="4" w:space="0" w:color="auto"/>
              <w:right w:val="single" w:sz="4" w:space="0" w:color="auto"/>
            </w:tcBorders>
            <w:shd w:val="clear" w:color="auto" w:fill="auto"/>
            <w:noWrap/>
          </w:tcPr>
          <w:p w14:paraId="420C63C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280</w:t>
            </w:r>
          </w:p>
        </w:tc>
        <w:tc>
          <w:tcPr>
            <w:tcW w:w="2245" w:type="dxa"/>
            <w:tcBorders>
              <w:top w:val="nil"/>
              <w:left w:val="single" w:sz="4" w:space="0" w:color="auto"/>
              <w:bottom w:val="single" w:sz="8" w:space="0" w:color="auto"/>
              <w:right w:val="single" w:sz="8" w:space="0" w:color="auto"/>
            </w:tcBorders>
            <w:shd w:val="clear" w:color="auto" w:fill="auto"/>
            <w:noWrap/>
          </w:tcPr>
          <w:p w14:paraId="705BF54C" w14:textId="77777777" w:rsidR="00670109" w:rsidRPr="00283CC0" w:rsidRDefault="00670109" w:rsidP="001A62F8">
            <w:pPr>
              <w:rPr>
                <w:rFonts w:ascii="Arial" w:hAnsi="Arial" w:cs="Arial"/>
                <w:sz w:val="20"/>
                <w:szCs w:val="20"/>
              </w:rPr>
            </w:pPr>
            <w:r w:rsidRPr="00283CC0">
              <w:rPr>
                <w:rFonts w:ascii="Arial" w:hAnsi="Arial" w:cs="Arial"/>
                <w:sz w:val="20"/>
                <w:szCs w:val="20"/>
              </w:rPr>
              <w:t>Ljubljana 363 menjalnik P/T elok 363</w:t>
            </w:r>
          </w:p>
        </w:tc>
        <w:tc>
          <w:tcPr>
            <w:tcW w:w="1157" w:type="dxa"/>
            <w:tcBorders>
              <w:top w:val="nil"/>
              <w:left w:val="nil"/>
              <w:bottom w:val="single" w:sz="8" w:space="0" w:color="auto"/>
              <w:right w:val="single" w:sz="8" w:space="0" w:color="auto"/>
            </w:tcBorders>
            <w:shd w:val="clear" w:color="auto" w:fill="auto"/>
            <w:noWrap/>
          </w:tcPr>
          <w:p w14:paraId="12DE4D10" w14:textId="77777777" w:rsidR="00670109" w:rsidRPr="00283CC0" w:rsidRDefault="00670109" w:rsidP="001A62F8">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753F1A61" w14:textId="77777777" w:rsidR="00670109" w:rsidRPr="00283CC0" w:rsidRDefault="00670109" w:rsidP="001A62F8">
            <w:pPr>
              <w:rPr>
                <w:rFonts w:ascii="Arial" w:hAnsi="Arial" w:cs="Arial"/>
                <w:sz w:val="20"/>
                <w:szCs w:val="20"/>
              </w:rPr>
            </w:pPr>
          </w:p>
        </w:tc>
      </w:tr>
      <w:tr w:rsidR="00670109" w:rsidRPr="00283CC0" w14:paraId="57743D43"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11C53752"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5E7FCA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69584/1</w:t>
            </w:r>
          </w:p>
        </w:tc>
        <w:tc>
          <w:tcPr>
            <w:tcW w:w="1548" w:type="dxa"/>
            <w:tcBorders>
              <w:top w:val="single" w:sz="4" w:space="0" w:color="auto"/>
              <w:left w:val="nil"/>
              <w:bottom w:val="single" w:sz="4" w:space="0" w:color="auto"/>
              <w:right w:val="single" w:sz="8" w:space="0" w:color="auto"/>
            </w:tcBorders>
            <w:shd w:val="clear" w:color="auto" w:fill="auto"/>
            <w:noWrap/>
          </w:tcPr>
          <w:p w14:paraId="3FD5B2B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1000020132</w:t>
            </w:r>
          </w:p>
        </w:tc>
        <w:tc>
          <w:tcPr>
            <w:tcW w:w="3555" w:type="dxa"/>
            <w:tcBorders>
              <w:top w:val="single" w:sz="4" w:space="0" w:color="auto"/>
              <w:left w:val="nil"/>
              <w:bottom w:val="single" w:sz="4" w:space="0" w:color="auto"/>
              <w:right w:val="single" w:sz="8" w:space="0" w:color="auto"/>
            </w:tcBorders>
            <w:shd w:val="clear" w:color="auto" w:fill="auto"/>
          </w:tcPr>
          <w:p w14:paraId="043715D1" w14:textId="77777777" w:rsidR="00670109" w:rsidRPr="00283CC0" w:rsidRDefault="00670109" w:rsidP="001A62F8">
            <w:pPr>
              <w:rPr>
                <w:rFonts w:ascii="Arial" w:hAnsi="Arial" w:cs="Arial"/>
                <w:sz w:val="20"/>
                <w:szCs w:val="20"/>
              </w:rPr>
            </w:pPr>
            <w:r w:rsidRPr="00283CC0">
              <w:rPr>
                <w:rFonts w:ascii="Arial" w:hAnsi="Arial" w:cs="Arial"/>
                <w:sz w:val="20"/>
                <w:szCs w:val="20"/>
              </w:rPr>
              <w:t>NU-328 E.M1.C3.F1 ali ECM/C3VA301</w:t>
            </w:r>
          </w:p>
        </w:tc>
        <w:tc>
          <w:tcPr>
            <w:tcW w:w="1276" w:type="dxa"/>
            <w:tcBorders>
              <w:top w:val="single" w:sz="4" w:space="0" w:color="auto"/>
              <w:left w:val="nil"/>
              <w:bottom w:val="single" w:sz="4" w:space="0" w:color="auto"/>
              <w:right w:val="single" w:sz="8" w:space="0" w:color="auto"/>
            </w:tcBorders>
            <w:shd w:val="clear" w:color="000000" w:fill="FFFFFF"/>
            <w:noWrap/>
          </w:tcPr>
          <w:p w14:paraId="504CB0E4"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150 dni</w:t>
            </w:r>
          </w:p>
        </w:tc>
        <w:tc>
          <w:tcPr>
            <w:tcW w:w="1417" w:type="dxa"/>
            <w:tcBorders>
              <w:top w:val="single" w:sz="4" w:space="0" w:color="auto"/>
              <w:left w:val="nil"/>
              <w:bottom w:val="single" w:sz="4" w:space="0" w:color="auto"/>
              <w:right w:val="single" w:sz="4" w:space="0" w:color="auto"/>
            </w:tcBorders>
            <w:shd w:val="clear" w:color="auto" w:fill="auto"/>
            <w:noWrap/>
          </w:tcPr>
          <w:p w14:paraId="292AFCF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70</w:t>
            </w:r>
          </w:p>
        </w:tc>
        <w:tc>
          <w:tcPr>
            <w:tcW w:w="2245" w:type="dxa"/>
            <w:tcBorders>
              <w:top w:val="nil"/>
              <w:left w:val="single" w:sz="4" w:space="0" w:color="auto"/>
              <w:bottom w:val="single" w:sz="8" w:space="0" w:color="auto"/>
              <w:right w:val="single" w:sz="8" w:space="0" w:color="auto"/>
            </w:tcBorders>
            <w:shd w:val="clear" w:color="auto" w:fill="auto"/>
            <w:noWrap/>
          </w:tcPr>
          <w:p w14:paraId="7138276F" w14:textId="77777777" w:rsidR="00670109" w:rsidRPr="00283CC0" w:rsidRDefault="00670109" w:rsidP="001A62F8">
            <w:pPr>
              <w:rPr>
                <w:rFonts w:ascii="Arial" w:hAnsi="Arial" w:cs="Arial"/>
                <w:sz w:val="20"/>
                <w:szCs w:val="20"/>
              </w:rPr>
            </w:pPr>
            <w:r w:rsidRPr="00283CC0">
              <w:rPr>
                <w:rFonts w:ascii="Arial" w:hAnsi="Arial" w:cs="Arial"/>
                <w:sz w:val="20"/>
                <w:szCs w:val="20"/>
              </w:rPr>
              <w:t>Ljubljana 363 menjalnik P/T elok 363</w:t>
            </w:r>
          </w:p>
        </w:tc>
        <w:tc>
          <w:tcPr>
            <w:tcW w:w="1157" w:type="dxa"/>
            <w:tcBorders>
              <w:top w:val="nil"/>
              <w:left w:val="nil"/>
              <w:bottom w:val="single" w:sz="8" w:space="0" w:color="auto"/>
              <w:right w:val="single" w:sz="8" w:space="0" w:color="auto"/>
            </w:tcBorders>
            <w:shd w:val="clear" w:color="auto" w:fill="auto"/>
            <w:noWrap/>
          </w:tcPr>
          <w:p w14:paraId="124DD001"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4E316172"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780 </w:t>
            </w:r>
          </w:p>
        </w:tc>
      </w:tr>
      <w:tr w:rsidR="00670109" w:rsidRPr="00283CC0" w14:paraId="0170D0A3"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215F0DEE"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6A62E1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79937/1</w:t>
            </w:r>
          </w:p>
        </w:tc>
        <w:tc>
          <w:tcPr>
            <w:tcW w:w="1548" w:type="dxa"/>
            <w:tcBorders>
              <w:top w:val="single" w:sz="4" w:space="0" w:color="auto"/>
              <w:left w:val="nil"/>
              <w:bottom w:val="single" w:sz="4" w:space="0" w:color="auto"/>
              <w:right w:val="single" w:sz="8" w:space="0" w:color="auto"/>
            </w:tcBorders>
            <w:shd w:val="clear" w:color="auto" w:fill="auto"/>
            <w:noWrap/>
          </w:tcPr>
          <w:p w14:paraId="4042FEE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1000020254</w:t>
            </w:r>
          </w:p>
        </w:tc>
        <w:tc>
          <w:tcPr>
            <w:tcW w:w="3555" w:type="dxa"/>
            <w:tcBorders>
              <w:top w:val="single" w:sz="4" w:space="0" w:color="auto"/>
              <w:left w:val="nil"/>
              <w:bottom w:val="single" w:sz="4" w:space="0" w:color="auto"/>
              <w:right w:val="single" w:sz="8" w:space="0" w:color="auto"/>
            </w:tcBorders>
            <w:shd w:val="clear" w:color="auto" w:fill="auto"/>
          </w:tcPr>
          <w:p w14:paraId="65398F86" w14:textId="77777777" w:rsidR="00670109" w:rsidRPr="00283CC0" w:rsidRDefault="00670109" w:rsidP="001A62F8">
            <w:pPr>
              <w:rPr>
                <w:rFonts w:ascii="Arial" w:hAnsi="Arial" w:cs="Arial"/>
                <w:sz w:val="20"/>
                <w:szCs w:val="20"/>
              </w:rPr>
            </w:pPr>
            <w:r w:rsidRPr="00283CC0">
              <w:rPr>
                <w:rFonts w:ascii="Arial" w:hAnsi="Arial" w:cs="Arial"/>
                <w:sz w:val="20"/>
                <w:szCs w:val="20"/>
              </w:rPr>
              <w:t>HJ-328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6C43FCF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noWrap/>
          </w:tcPr>
          <w:p w14:paraId="074B8DA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140</w:t>
            </w:r>
          </w:p>
        </w:tc>
        <w:tc>
          <w:tcPr>
            <w:tcW w:w="2245" w:type="dxa"/>
            <w:tcBorders>
              <w:top w:val="nil"/>
              <w:left w:val="single" w:sz="4" w:space="0" w:color="auto"/>
              <w:bottom w:val="single" w:sz="8" w:space="0" w:color="auto"/>
              <w:right w:val="single" w:sz="8" w:space="0" w:color="auto"/>
            </w:tcBorders>
            <w:shd w:val="clear" w:color="auto" w:fill="auto"/>
            <w:noWrap/>
          </w:tcPr>
          <w:p w14:paraId="78863347" w14:textId="77777777" w:rsidR="00670109" w:rsidRPr="00283CC0" w:rsidRDefault="00670109" w:rsidP="001A62F8">
            <w:pPr>
              <w:rPr>
                <w:rFonts w:ascii="Arial" w:hAnsi="Arial" w:cs="Arial"/>
                <w:sz w:val="20"/>
                <w:szCs w:val="20"/>
              </w:rPr>
            </w:pPr>
            <w:r w:rsidRPr="00283CC0">
              <w:rPr>
                <w:rFonts w:ascii="Arial" w:hAnsi="Arial" w:cs="Arial"/>
                <w:sz w:val="20"/>
                <w:szCs w:val="20"/>
              </w:rPr>
              <w:t>menjalnik P/T elok 363</w:t>
            </w:r>
          </w:p>
        </w:tc>
        <w:tc>
          <w:tcPr>
            <w:tcW w:w="1157" w:type="dxa"/>
            <w:tcBorders>
              <w:top w:val="nil"/>
              <w:left w:val="nil"/>
              <w:bottom w:val="single" w:sz="8" w:space="0" w:color="auto"/>
              <w:right w:val="single" w:sz="8" w:space="0" w:color="auto"/>
            </w:tcBorders>
            <w:shd w:val="clear" w:color="auto" w:fill="auto"/>
            <w:noWrap/>
          </w:tcPr>
          <w:p w14:paraId="4F6A3569" w14:textId="77777777" w:rsidR="00670109" w:rsidRPr="00283CC0" w:rsidRDefault="00670109" w:rsidP="001A62F8">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388FD87C" w14:textId="77777777" w:rsidR="00670109" w:rsidRPr="00283CC0" w:rsidRDefault="00670109" w:rsidP="001A62F8">
            <w:pPr>
              <w:rPr>
                <w:rFonts w:ascii="Arial" w:hAnsi="Arial" w:cs="Arial"/>
                <w:sz w:val="20"/>
                <w:szCs w:val="20"/>
              </w:rPr>
            </w:pPr>
          </w:p>
        </w:tc>
      </w:tr>
      <w:tr w:rsidR="00670109" w:rsidRPr="00283CC0" w14:paraId="5CB26D39"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6000AA8B"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149B929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14466/1</w:t>
            </w:r>
          </w:p>
        </w:tc>
        <w:tc>
          <w:tcPr>
            <w:tcW w:w="1548" w:type="dxa"/>
            <w:tcBorders>
              <w:top w:val="single" w:sz="4" w:space="0" w:color="auto"/>
              <w:left w:val="nil"/>
              <w:bottom w:val="single" w:sz="4" w:space="0" w:color="auto"/>
              <w:right w:val="single" w:sz="8" w:space="0" w:color="auto"/>
            </w:tcBorders>
            <w:shd w:val="clear" w:color="auto" w:fill="auto"/>
            <w:noWrap/>
          </w:tcPr>
          <w:p w14:paraId="2F53154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1000020133</w:t>
            </w:r>
          </w:p>
        </w:tc>
        <w:tc>
          <w:tcPr>
            <w:tcW w:w="3555" w:type="dxa"/>
            <w:tcBorders>
              <w:top w:val="single" w:sz="4" w:space="0" w:color="auto"/>
              <w:left w:val="nil"/>
              <w:bottom w:val="single" w:sz="4" w:space="0" w:color="auto"/>
              <w:right w:val="single" w:sz="8" w:space="0" w:color="auto"/>
            </w:tcBorders>
            <w:shd w:val="clear" w:color="auto" w:fill="auto"/>
          </w:tcPr>
          <w:p w14:paraId="216412A5" w14:textId="77777777" w:rsidR="00670109" w:rsidRPr="00283CC0" w:rsidRDefault="00670109" w:rsidP="001A62F8">
            <w:pPr>
              <w:rPr>
                <w:rFonts w:ascii="Arial" w:hAnsi="Arial" w:cs="Arial"/>
                <w:sz w:val="20"/>
                <w:szCs w:val="20"/>
              </w:rPr>
            </w:pPr>
            <w:r w:rsidRPr="00283CC0">
              <w:rPr>
                <w:rFonts w:ascii="Arial" w:hAnsi="Arial" w:cs="Arial"/>
                <w:sz w:val="20"/>
                <w:szCs w:val="20"/>
              </w:rPr>
              <w:t>NU-332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172C1338"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240 dni</w:t>
            </w:r>
          </w:p>
        </w:tc>
        <w:tc>
          <w:tcPr>
            <w:tcW w:w="1417" w:type="dxa"/>
            <w:tcBorders>
              <w:top w:val="single" w:sz="4" w:space="0" w:color="auto"/>
              <w:left w:val="nil"/>
              <w:bottom w:val="single" w:sz="4" w:space="0" w:color="auto"/>
              <w:right w:val="single" w:sz="4" w:space="0" w:color="auto"/>
            </w:tcBorders>
            <w:shd w:val="clear" w:color="auto" w:fill="auto"/>
            <w:noWrap/>
          </w:tcPr>
          <w:p w14:paraId="10EA059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w:t>
            </w:r>
          </w:p>
        </w:tc>
        <w:tc>
          <w:tcPr>
            <w:tcW w:w="2245" w:type="dxa"/>
            <w:tcBorders>
              <w:top w:val="nil"/>
              <w:left w:val="single" w:sz="4" w:space="0" w:color="auto"/>
              <w:bottom w:val="single" w:sz="8" w:space="0" w:color="auto"/>
              <w:right w:val="single" w:sz="8" w:space="0" w:color="auto"/>
            </w:tcBorders>
            <w:shd w:val="clear" w:color="auto" w:fill="auto"/>
            <w:noWrap/>
          </w:tcPr>
          <w:p w14:paraId="7CE44451" w14:textId="77777777" w:rsidR="00670109" w:rsidRPr="00283CC0" w:rsidRDefault="00670109" w:rsidP="001A62F8">
            <w:pPr>
              <w:rPr>
                <w:rFonts w:ascii="Arial" w:hAnsi="Arial" w:cs="Arial"/>
                <w:sz w:val="20"/>
                <w:szCs w:val="20"/>
              </w:rPr>
            </w:pPr>
            <w:r w:rsidRPr="00283CC0">
              <w:rPr>
                <w:rFonts w:ascii="Arial" w:hAnsi="Arial" w:cs="Arial"/>
                <w:sz w:val="20"/>
                <w:szCs w:val="20"/>
              </w:rPr>
              <w:t>stranski reduktor- karter elok 363</w:t>
            </w:r>
          </w:p>
        </w:tc>
        <w:tc>
          <w:tcPr>
            <w:tcW w:w="1157" w:type="dxa"/>
            <w:tcBorders>
              <w:top w:val="nil"/>
              <w:left w:val="nil"/>
              <w:bottom w:val="single" w:sz="8" w:space="0" w:color="auto"/>
              <w:right w:val="single" w:sz="8" w:space="0" w:color="auto"/>
            </w:tcBorders>
            <w:shd w:val="clear" w:color="auto" w:fill="auto"/>
            <w:noWrap/>
          </w:tcPr>
          <w:p w14:paraId="5C1DE3EA"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01BD7808"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1000 </w:t>
            </w:r>
          </w:p>
        </w:tc>
      </w:tr>
      <w:tr w:rsidR="00670109" w:rsidRPr="00283CC0" w14:paraId="4D08DFC7"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441504E4"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5697FD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14571/1</w:t>
            </w:r>
          </w:p>
        </w:tc>
        <w:tc>
          <w:tcPr>
            <w:tcW w:w="1548" w:type="dxa"/>
            <w:tcBorders>
              <w:top w:val="single" w:sz="4" w:space="0" w:color="auto"/>
              <w:left w:val="nil"/>
              <w:bottom w:val="single" w:sz="4" w:space="0" w:color="auto"/>
              <w:right w:val="single" w:sz="8" w:space="0" w:color="auto"/>
            </w:tcBorders>
            <w:shd w:val="clear" w:color="auto" w:fill="auto"/>
            <w:noWrap/>
          </w:tcPr>
          <w:p w14:paraId="6B5AFD6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1000020255</w:t>
            </w:r>
          </w:p>
        </w:tc>
        <w:tc>
          <w:tcPr>
            <w:tcW w:w="3555" w:type="dxa"/>
            <w:tcBorders>
              <w:top w:val="single" w:sz="4" w:space="0" w:color="auto"/>
              <w:left w:val="nil"/>
              <w:bottom w:val="single" w:sz="4" w:space="0" w:color="auto"/>
              <w:right w:val="single" w:sz="8" w:space="0" w:color="auto"/>
            </w:tcBorders>
            <w:shd w:val="clear" w:color="auto" w:fill="auto"/>
          </w:tcPr>
          <w:p w14:paraId="1CB73FCB" w14:textId="77777777" w:rsidR="00670109" w:rsidRPr="00283CC0" w:rsidRDefault="00670109" w:rsidP="001A62F8">
            <w:pPr>
              <w:rPr>
                <w:rFonts w:ascii="Arial" w:hAnsi="Arial" w:cs="Arial"/>
                <w:sz w:val="20"/>
                <w:szCs w:val="20"/>
              </w:rPr>
            </w:pPr>
            <w:r w:rsidRPr="00283CC0">
              <w:rPr>
                <w:rFonts w:ascii="Arial" w:hAnsi="Arial" w:cs="Arial"/>
                <w:sz w:val="20"/>
                <w:szCs w:val="20"/>
              </w:rPr>
              <w:t>HJ-332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3D17023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noWrap/>
          </w:tcPr>
          <w:p w14:paraId="36BD166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0F1060A2" w14:textId="77777777" w:rsidR="00670109" w:rsidRPr="00283CC0" w:rsidRDefault="00670109" w:rsidP="001A62F8">
            <w:pPr>
              <w:rPr>
                <w:rFonts w:ascii="Arial" w:hAnsi="Arial" w:cs="Arial"/>
                <w:sz w:val="20"/>
                <w:szCs w:val="20"/>
              </w:rPr>
            </w:pPr>
            <w:r w:rsidRPr="00283CC0">
              <w:rPr>
                <w:rFonts w:ascii="Arial" w:hAnsi="Arial" w:cs="Arial"/>
                <w:sz w:val="20"/>
                <w:szCs w:val="20"/>
              </w:rPr>
              <w:t>Ljubljana 363</w:t>
            </w:r>
          </w:p>
        </w:tc>
        <w:tc>
          <w:tcPr>
            <w:tcW w:w="1157" w:type="dxa"/>
            <w:tcBorders>
              <w:top w:val="nil"/>
              <w:left w:val="nil"/>
              <w:bottom w:val="single" w:sz="8" w:space="0" w:color="auto"/>
              <w:right w:val="single" w:sz="8" w:space="0" w:color="auto"/>
            </w:tcBorders>
            <w:shd w:val="clear" w:color="auto" w:fill="auto"/>
            <w:noWrap/>
          </w:tcPr>
          <w:p w14:paraId="0257CEB8" w14:textId="77777777" w:rsidR="00670109" w:rsidRPr="00283CC0" w:rsidRDefault="00670109" w:rsidP="001A62F8">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7DA20E3B" w14:textId="77777777" w:rsidR="00670109" w:rsidRPr="00283CC0" w:rsidRDefault="00670109" w:rsidP="001A62F8">
            <w:pPr>
              <w:rPr>
                <w:rFonts w:ascii="Arial" w:hAnsi="Arial" w:cs="Arial"/>
                <w:sz w:val="20"/>
                <w:szCs w:val="20"/>
              </w:rPr>
            </w:pPr>
          </w:p>
        </w:tc>
      </w:tr>
      <w:tr w:rsidR="00670109" w:rsidRPr="00283CC0" w14:paraId="4B439606"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687DA6E3"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7784B4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85974/1</w:t>
            </w:r>
          </w:p>
        </w:tc>
        <w:tc>
          <w:tcPr>
            <w:tcW w:w="1548" w:type="dxa"/>
            <w:tcBorders>
              <w:top w:val="single" w:sz="4" w:space="0" w:color="auto"/>
              <w:left w:val="nil"/>
              <w:bottom w:val="single" w:sz="4" w:space="0" w:color="auto"/>
              <w:right w:val="single" w:sz="8" w:space="0" w:color="auto"/>
            </w:tcBorders>
            <w:shd w:val="clear" w:color="auto" w:fill="auto"/>
            <w:noWrap/>
          </w:tcPr>
          <w:p w14:paraId="1CEBA89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1000030584</w:t>
            </w:r>
          </w:p>
        </w:tc>
        <w:tc>
          <w:tcPr>
            <w:tcW w:w="3555" w:type="dxa"/>
            <w:tcBorders>
              <w:top w:val="single" w:sz="4" w:space="0" w:color="auto"/>
              <w:left w:val="nil"/>
              <w:bottom w:val="single" w:sz="4" w:space="0" w:color="auto"/>
              <w:right w:val="single" w:sz="8" w:space="0" w:color="auto"/>
            </w:tcBorders>
            <w:shd w:val="clear" w:color="auto" w:fill="auto"/>
          </w:tcPr>
          <w:p w14:paraId="17AFC0F6" w14:textId="77777777" w:rsidR="00670109" w:rsidRPr="00283CC0" w:rsidRDefault="00670109" w:rsidP="001A62F8">
            <w:pPr>
              <w:rPr>
                <w:rFonts w:ascii="Arial" w:hAnsi="Arial" w:cs="Arial"/>
                <w:sz w:val="20"/>
                <w:szCs w:val="20"/>
              </w:rPr>
            </w:pPr>
            <w:r w:rsidRPr="00283CC0">
              <w:rPr>
                <w:rFonts w:ascii="Arial" w:hAnsi="Arial" w:cs="Arial"/>
                <w:sz w:val="20"/>
                <w:szCs w:val="20"/>
              </w:rPr>
              <w:t>NJ-332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4C8A6CDE"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300 dni</w:t>
            </w:r>
          </w:p>
        </w:tc>
        <w:tc>
          <w:tcPr>
            <w:tcW w:w="1417" w:type="dxa"/>
            <w:tcBorders>
              <w:top w:val="single" w:sz="4" w:space="0" w:color="auto"/>
              <w:left w:val="nil"/>
              <w:bottom w:val="single" w:sz="4" w:space="0" w:color="auto"/>
              <w:right w:val="single" w:sz="4" w:space="0" w:color="auto"/>
            </w:tcBorders>
            <w:shd w:val="clear" w:color="auto" w:fill="auto"/>
            <w:noWrap/>
          </w:tcPr>
          <w:p w14:paraId="757F4FC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30243194" w14:textId="77777777" w:rsidR="00670109" w:rsidRPr="00283CC0" w:rsidRDefault="00670109" w:rsidP="001A62F8">
            <w:pPr>
              <w:rPr>
                <w:rFonts w:ascii="Arial" w:hAnsi="Arial" w:cs="Arial"/>
                <w:sz w:val="20"/>
                <w:szCs w:val="20"/>
              </w:rPr>
            </w:pPr>
            <w:r w:rsidRPr="00283CC0">
              <w:rPr>
                <w:rFonts w:ascii="Arial" w:hAnsi="Arial" w:cs="Arial"/>
                <w:sz w:val="20"/>
                <w:szCs w:val="20"/>
              </w:rPr>
              <w:t>Ljubljana 363</w:t>
            </w:r>
          </w:p>
        </w:tc>
        <w:tc>
          <w:tcPr>
            <w:tcW w:w="1157" w:type="dxa"/>
            <w:tcBorders>
              <w:top w:val="nil"/>
              <w:left w:val="nil"/>
              <w:bottom w:val="single" w:sz="8" w:space="0" w:color="auto"/>
              <w:right w:val="single" w:sz="8" w:space="0" w:color="auto"/>
            </w:tcBorders>
            <w:shd w:val="clear" w:color="auto" w:fill="auto"/>
            <w:noWrap/>
          </w:tcPr>
          <w:p w14:paraId="778EBBBA"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39C4BAEB" w14:textId="77777777" w:rsidR="00670109" w:rsidRPr="00283CC0" w:rsidRDefault="00670109" w:rsidP="001A62F8">
            <w:pPr>
              <w:rPr>
                <w:rFonts w:ascii="Arial" w:hAnsi="Arial" w:cs="Arial"/>
                <w:sz w:val="20"/>
                <w:szCs w:val="20"/>
              </w:rPr>
            </w:pPr>
            <w:r w:rsidRPr="00283CC0">
              <w:rPr>
                <w:rFonts w:ascii="Arial" w:hAnsi="Arial" w:cs="Arial"/>
                <w:sz w:val="20"/>
                <w:szCs w:val="20"/>
              </w:rPr>
              <w:t>1000</w:t>
            </w:r>
          </w:p>
        </w:tc>
      </w:tr>
      <w:tr w:rsidR="00670109" w:rsidRPr="00283CC0" w14:paraId="491FF9D4"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7ADF370C"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04FC38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14468/1</w:t>
            </w:r>
          </w:p>
        </w:tc>
        <w:tc>
          <w:tcPr>
            <w:tcW w:w="1548" w:type="dxa"/>
            <w:tcBorders>
              <w:top w:val="single" w:sz="4" w:space="0" w:color="auto"/>
              <w:left w:val="nil"/>
              <w:bottom w:val="single" w:sz="4" w:space="0" w:color="auto"/>
              <w:right w:val="single" w:sz="8" w:space="0" w:color="auto"/>
            </w:tcBorders>
            <w:shd w:val="clear" w:color="auto" w:fill="auto"/>
            <w:noWrap/>
          </w:tcPr>
          <w:p w14:paraId="6F0C780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1000020135</w:t>
            </w:r>
          </w:p>
        </w:tc>
        <w:tc>
          <w:tcPr>
            <w:tcW w:w="3555" w:type="dxa"/>
            <w:tcBorders>
              <w:top w:val="single" w:sz="4" w:space="0" w:color="auto"/>
              <w:left w:val="nil"/>
              <w:bottom w:val="single" w:sz="4" w:space="0" w:color="auto"/>
              <w:right w:val="single" w:sz="8" w:space="0" w:color="auto"/>
            </w:tcBorders>
            <w:shd w:val="clear" w:color="auto" w:fill="auto"/>
          </w:tcPr>
          <w:p w14:paraId="4C6616B6" w14:textId="77777777" w:rsidR="00670109" w:rsidRPr="00283CC0" w:rsidRDefault="00670109" w:rsidP="001A62F8">
            <w:pPr>
              <w:rPr>
                <w:rFonts w:ascii="Arial" w:hAnsi="Arial" w:cs="Arial"/>
                <w:sz w:val="20"/>
                <w:szCs w:val="20"/>
              </w:rPr>
            </w:pPr>
            <w:r w:rsidRPr="00283CC0">
              <w:rPr>
                <w:rFonts w:ascii="Arial" w:hAnsi="Arial" w:cs="Arial"/>
                <w:sz w:val="20"/>
                <w:szCs w:val="20"/>
              </w:rPr>
              <w:t>NU-336 E.M1.C4.F1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0382205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32200D8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12B42FBE" w14:textId="77777777" w:rsidR="00670109" w:rsidRPr="00283CC0" w:rsidRDefault="00670109" w:rsidP="001A62F8">
            <w:pPr>
              <w:rPr>
                <w:rFonts w:ascii="Arial" w:hAnsi="Arial" w:cs="Arial"/>
                <w:sz w:val="20"/>
                <w:szCs w:val="20"/>
              </w:rPr>
            </w:pPr>
            <w:r w:rsidRPr="00283CC0">
              <w:rPr>
                <w:rFonts w:ascii="Arial" w:hAnsi="Arial" w:cs="Arial"/>
                <w:sz w:val="20"/>
                <w:szCs w:val="20"/>
              </w:rPr>
              <w:t>vlečni motor elok 363</w:t>
            </w:r>
          </w:p>
        </w:tc>
        <w:tc>
          <w:tcPr>
            <w:tcW w:w="1157" w:type="dxa"/>
            <w:tcBorders>
              <w:top w:val="nil"/>
              <w:left w:val="nil"/>
              <w:bottom w:val="single" w:sz="8" w:space="0" w:color="auto"/>
              <w:right w:val="single" w:sz="8" w:space="0" w:color="auto"/>
            </w:tcBorders>
            <w:shd w:val="clear" w:color="auto" w:fill="auto"/>
            <w:noWrap/>
          </w:tcPr>
          <w:p w14:paraId="25983FE0"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5CD74286"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1020 </w:t>
            </w:r>
          </w:p>
        </w:tc>
      </w:tr>
      <w:tr w:rsidR="00670109" w:rsidRPr="00283CC0" w14:paraId="2C60F00C"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6AC00A1D"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450DB0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69392/1</w:t>
            </w:r>
          </w:p>
        </w:tc>
        <w:tc>
          <w:tcPr>
            <w:tcW w:w="1548" w:type="dxa"/>
            <w:tcBorders>
              <w:top w:val="single" w:sz="4" w:space="0" w:color="auto"/>
              <w:left w:val="nil"/>
              <w:bottom w:val="single" w:sz="4" w:space="0" w:color="auto"/>
              <w:right w:val="single" w:sz="8" w:space="0" w:color="auto"/>
            </w:tcBorders>
            <w:shd w:val="clear" w:color="auto" w:fill="auto"/>
            <w:noWrap/>
          </w:tcPr>
          <w:p w14:paraId="0CF00D0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2000001198</w:t>
            </w:r>
          </w:p>
        </w:tc>
        <w:tc>
          <w:tcPr>
            <w:tcW w:w="3555" w:type="dxa"/>
            <w:tcBorders>
              <w:top w:val="single" w:sz="4" w:space="0" w:color="auto"/>
              <w:left w:val="nil"/>
              <w:bottom w:val="single" w:sz="4" w:space="0" w:color="auto"/>
              <w:right w:val="single" w:sz="8" w:space="0" w:color="auto"/>
            </w:tcBorders>
            <w:shd w:val="clear" w:color="auto" w:fill="auto"/>
          </w:tcPr>
          <w:p w14:paraId="7030FC84" w14:textId="77777777" w:rsidR="00670109" w:rsidRPr="00283CC0" w:rsidRDefault="00670109" w:rsidP="001A62F8">
            <w:pPr>
              <w:rPr>
                <w:rFonts w:ascii="Arial" w:hAnsi="Arial" w:cs="Arial"/>
                <w:sz w:val="20"/>
                <w:szCs w:val="20"/>
              </w:rPr>
            </w:pPr>
            <w:r w:rsidRPr="00283CC0">
              <w:rPr>
                <w:rFonts w:ascii="Arial" w:hAnsi="Arial" w:cs="Arial"/>
                <w:sz w:val="20"/>
                <w:szCs w:val="20"/>
              </w:rPr>
              <w:t>NU-236 E.M1.C4.F1</w:t>
            </w:r>
          </w:p>
        </w:tc>
        <w:tc>
          <w:tcPr>
            <w:tcW w:w="1276" w:type="dxa"/>
            <w:tcBorders>
              <w:top w:val="single" w:sz="4" w:space="0" w:color="auto"/>
              <w:left w:val="nil"/>
              <w:bottom w:val="single" w:sz="4" w:space="0" w:color="auto"/>
              <w:right w:val="single" w:sz="8" w:space="0" w:color="auto"/>
            </w:tcBorders>
            <w:shd w:val="clear" w:color="000000" w:fill="FFFFFF"/>
            <w:noWrap/>
          </w:tcPr>
          <w:p w14:paraId="22544386"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240 dni</w:t>
            </w:r>
          </w:p>
        </w:tc>
        <w:tc>
          <w:tcPr>
            <w:tcW w:w="1417" w:type="dxa"/>
            <w:tcBorders>
              <w:top w:val="single" w:sz="4" w:space="0" w:color="auto"/>
              <w:left w:val="nil"/>
              <w:bottom w:val="single" w:sz="4" w:space="0" w:color="auto"/>
              <w:right w:val="single" w:sz="4" w:space="0" w:color="auto"/>
            </w:tcBorders>
            <w:shd w:val="clear" w:color="auto" w:fill="auto"/>
            <w:noWrap/>
          </w:tcPr>
          <w:p w14:paraId="15AF30F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70</w:t>
            </w:r>
          </w:p>
        </w:tc>
        <w:tc>
          <w:tcPr>
            <w:tcW w:w="2245" w:type="dxa"/>
            <w:tcBorders>
              <w:top w:val="nil"/>
              <w:left w:val="single" w:sz="4" w:space="0" w:color="auto"/>
              <w:bottom w:val="single" w:sz="8" w:space="0" w:color="auto"/>
              <w:right w:val="single" w:sz="8" w:space="0" w:color="auto"/>
            </w:tcBorders>
            <w:shd w:val="clear" w:color="auto" w:fill="auto"/>
            <w:noWrap/>
          </w:tcPr>
          <w:p w14:paraId="7CF7346C" w14:textId="77777777" w:rsidR="00670109" w:rsidRPr="00283CC0" w:rsidRDefault="00670109" w:rsidP="001A62F8">
            <w:pPr>
              <w:rPr>
                <w:rFonts w:ascii="Arial" w:hAnsi="Arial" w:cs="Arial"/>
                <w:sz w:val="20"/>
                <w:szCs w:val="20"/>
              </w:rPr>
            </w:pPr>
            <w:r w:rsidRPr="00283CC0">
              <w:rPr>
                <w:rFonts w:ascii="Arial" w:hAnsi="Arial" w:cs="Arial"/>
                <w:sz w:val="20"/>
                <w:szCs w:val="20"/>
              </w:rPr>
              <w:t>stranski reduktor- karter  elok 363</w:t>
            </w:r>
          </w:p>
        </w:tc>
        <w:tc>
          <w:tcPr>
            <w:tcW w:w="1157" w:type="dxa"/>
            <w:tcBorders>
              <w:top w:val="nil"/>
              <w:left w:val="nil"/>
              <w:bottom w:val="single" w:sz="8" w:space="0" w:color="auto"/>
              <w:right w:val="single" w:sz="8" w:space="0" w:color="auto"/>
            </w:tcBorders>
            <w:shd w:val="clear" w:color="auto" w:fill="auto"/>
            <w:noWrap/>
          </w:tcPr>
          <w:p w14:paraId="32A2FD42"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31DAA7B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720 </w:t>
            </w:r>
          </w:p>
        </w:tc>
      </w:tr>
      <w:tr w:rsidR="00670109" w:rsidRPr="00283CC0" w14:paraId="792B8F8B" w14:textId="77777777" w:rsidTr="001A62F8">
        <w:trPr>
          <w:trHeight w:val="605"/>
        </w:trPr>
        <w:tc>
          <w:tcPr>
            <w:tcW w:w="927" w:type="dxa"/>
            <w:vMerge/>
            <w:tcBorders>
              <w:left w:val="single" w:sz="4" w:space="0" w:color="auto"/>
              <w:right w:val="single" w:sz="8" w:space="0" w:color="auto"/>
            </w:tcBorders>
            <w:shd w:val="clear" w:color="auto" w:fill="auto"/>
            <w:noWrap/>
            <w:vAlign w:val="center"/>
          </w:tcPr>
          <w:p w14:paraId="1DE5CAA9"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139C881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14463/1</w:t>
            </w:r>
          </w:p>
        </w:tc>
        <w:tc>
          <w:tcPr>
            <w:tcW w:w="1548" w:type="dxa"/>
            <w:tcBorders>
              <w:top w:val="single" w:sz="4" w:space="0" w:color="auto"/>
              <w:left w:val="nil"/>
              <w:bottom w:val="single" w:sz="4" w:space="0" w:color="auto"/>
              <w:right w:val="single" w:sz="8" w:space="0" w:color="auto"/>
            </w:tcBorders>
            <w:shd w:val="clear" w:color="auto" w:fill="auto"/>
            <w:noWrap/>
          </w:tcPr>
          <w:p w14:paraId="771EAEC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1000020130</w:t>
            </w:r>
          </w:p>
        </w:tc>
        <w:tc>
          <w:tcPr>
            <w:tcW w:w="3555" w:type="dxa"/>
            <w:tcBorders>
              <w:top w:val="single" w:sz="4" w:space="0" w:color="auto"/>
              <w:left w:val="nil"/>
              <w:bottom w:val="single" w:sz="4" w:space="0" w:color="auto"/>
              <w:right w:val="single" w:sz="8" w:space="0" w:color="auto"/>
            </w:tcBorders>
            <w:shd w:val="clear" w:color="auto" w:fill="auto"/>
          </w:tcPr>
          <w:p w14:paraId="6F23035E" w14:textId="77777777" w:rsidR="00670109" w:rsidRPr="00283CC0" w:rsidRDefault="00670109" w:rsidP="001A62F8">
            <w:pPr>
              <w:rPr>
                <w:rFonts w:ascii="Arial" w:hAnsi="Arial" w:cs="Arial"/>
                <w:sz w:val="20"/>
                <w:szCs w:val="20"/>
              </w:rPr>
            </w:pPr>
            <w:r w:rsidRPr="00283CC0">
              <w:rPr>
                <w:rFonts w:ascii="Arial" w:hAnsi="Arial" w:cs="Arial"/>
                <w:sz w:val="20"/>
                <w:szCs w:val="20"/>
              </w:rPr>
              <w:t>NU-322 E.M1.F1 ali ECM/C4VA301</w:t>
            </w:r>
          </w:p>
        </w:tc>
        <w:tc>
          <w:tcPr>
            <w:tcW w:w="1276" w:type="dxa"/>
            <w:tcBorders>
              <w:top w:val="single" w:sz="4" w:space="0" w:color="auto"/>
              <w:left w:val="nil"/>
              <w:bottom w:val="single" w:sz="4" w:space="0" w:color="auto"/>
              <w:right w:val="single" w:sz="8" w:space="0" w:color="auto"/>
            </w:tcBorders>
            <w:shd w:val="clear" w:color="000000" w:fill="FFFFFF"/>
            <w:noWrap/>
          </w:tcPr>
          <w:p w14:paraId="2D4524A9"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240 dni</w:t>
            </w:r>
          </w:p>
        </w:tc>
        <w:tc>
          <w:tcPr>
            <w:tcW w:w="1417" w:type="dxa"/>
            <w:tcBorders>
              <w:top w:val="single" w:sz="4" w:space="0" w:color="auto"/>
              <w:left w:val="nil"/>
              <w:bottom w:val="single" w:sz="4" w:space="0" w:color="auto"/>
              <w:right w:val="single" w:sz="4" w:space="0" w:color="auto"/>
            </w:tcBorders>
            <w:shd w:val="clear" w:color="auto" w:fill="auto"/>
            <w:noWrap/>
          </w:tcPr>
          <w:p w14:paraId="509C367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90</w:t>
            </w:r>
          </w:p>
        </w:tc>
        <w:tc>
          <w:tcPr>
            <w:tcW w:w="2245" w:type="dxa"/>
            <w:tcBorders>
              <w:top w:val="nil"/>
              <w:left w:val="single" w:sz="4" w:space="0" w:color="auto"/>
              <w:bottom w:val="single" w:sz="8" w:space="0" w:color="auto"/>
              <w:right w:val="single" w:sz="8" w:space="0" w:color="auto"/>
            </w:tcBorders>
            <w:shd w:val="clear" w:color="auto" w:fill="auto"/>
            <w:noWrap/>
          </w:tcPr>
          <w:p w14:paraId="13E17F18" w14:textId="77777777" w:rsidR="00670109" w:rsidRPr="00283CC0" w:rsidRDefault="00670109" w:rsidP="001A62F8">
            <w:pPr>
              <w:rPr>
                <w:rFonts w:ascii="Arial" w:hAnsi="Arial" w:cs="Arial"/>
                <w:sz w:val="20"/>
                <w:szCs w:val="20"/>
              </w:rPr>
            </w:pPr>
            <w:r w:rsidRPr="00283CC0">
              <w:rPr>
                <w:rFonts w:ascii="Arial" w:hAnsi="Arial" w:cs="Arial"/>
                <w:sz w:val="20"/>
                <w:szCs w:val="20"/>
              </w:rPr>
              <w:t>PV vmesni zobnik elok 363</w:t>
            </w:r>
          </w:p>
        </w:tc>
        <w:tc>
          <w:tcPr>
            <w:tcW w:w="1157" w:type="dxa"/>
            <w:tcBorders>
              <w:top w:val="nil"/>
              <w:left w:val="nil"/>
              <w:bottom w:val="single" w:sz="8" w:space="0" w:color="auto"/>
              <w:right w:val="single" w:sz="8" w:space="0" w:color="auto"/>
            </w:tcBorders>
            <w:shd w:val="clear" w:color="auto" w:fill="auto"/>
            <w:noWrap/>
          </w:tcPr>
          <w:p w14:paraId="4CD580BA"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35B84493"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530 </w:t>
            </w:r>
          </w:p>
        </w:tc>
      </w:tr>
      <w:tr w:rsidR="00670109" w:rsidRPr="00283CC0" w14:paraId="60A23AB4" w14:textId="77777777" w:rsidTr="001A62F8">
        <w:trPr>
          <w:trHeight w:val="605"/>
        </w:trPr>
        <w:tc>
          <w:tcPr>
            <w:tcW w:w="927" w:type="dxa"/>
            <w:vMerge/>
            <w:tcBorders>
              <w:left w:val="single" w:sz="4" w:space="0" w:color="auto"/>
              <w:bottom w:val="single" w:sz="4" w:space="0" w:color="auto"/>
              <w:right w:val="single" w:sz="8" w:space="0" w:color="auto"/>
            </w:tcBorders>
            <w:shd w:val="clear" w:color="auto" w:fill="auto"/>
            <w:noWrap/>
            <w:vAlign w:val="center"/>
          </w:tcPr>
          <w:p w14:paraId="172EC707"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896110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14567/1</w:t>
            </w:r>
          </w:p>
        </w:tc>
        <w:tc>
          <w:tcPr>
            <w:tcW w:w="1548" w:type="dxa"/>
            <w:tcBorders>
              <w:top w:val="single" w:sz="4" w:space="0" w:color="auto"/>
              <w:left w:val="nil"/>
              <w:bottom w:val="single" w:sz="4" w:space="0" w:color="auto"/>
              <w:right w:val="single" w:sz="8" w:space="0" w:color="auto"/>
            </w:tcBorders>
            <w:shd w:val="clear" w:color="auto" w:fill="auto"/>
            <w:noWrap/>
          </w:tcPr>
          <w:p w14:paraId="3017862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1000020251</w:t>
            </w:r>
          </w:p>
        </w:tc>
        <w:tc>
          <w:tcPr>
            <w:tcW w:w="3555" w:type="dxa"/>
            <w:tcBorders>
              <w:top w:val="single" w:sz="4" w:space="0" w:color="auto"/>
              <w:left w:val="nil"/>
              <w:bottom w:val="single" w:sz="4" w:space="0" w:color="auto"/>
              <w:right w:val="single" w:sz="8" w:space="0" w:color="auto"/>
            </w:tcBorders>
            <w:shd w:val="clear" w:color="auto" w:fill="auto"/>
          </w:tcPr>
          <w:p w14:paraId="1181FC35" w14:textId="77777777" w:rsidR="00670109" w:rsidRPr="00283CC0" w:rsidRDefault="00670109" w:rsidP="001A62F8">
            <w:pPr>
              <w:rPr>
                <w:rFonts w:ascii="Arial" w:hAnsi="Arial" w:cs="Arial"/>
                <w:sz w:val="20"/>
                <w:szCs w:val="20"/>
              </w:rPr>
            </w:pPr>
            <w:r w:rsidRPr="00283CC0">
              <w:rPr>
                <w:rFonts w:ascii="Arial" w:hAnsi="Arial" w:cs="Arial"/>
                <w:sz w:val="20"/>
                <w:szCs w:val="20"/>
              </w:rPr>
              <w:t>HJ-322 E.F1 ali EC/VA301</w:t>
            </w:r>
          </w:p>
        </w:tc>
        <w:tc>
          <w:tcPr>
            <w:tcW w:w="1276" w:type="dxa"/>
            <w:tcBorders>
              <w:top w:val="single" w:sz="4" w:space="0" w:color="auto"/>
              <w:left w:val="nil"/>
              <w:bottom w:val="single" w:sz="4" w:space="0" w:color="auto"/>
              <w:right w:val="single" w:sz="8" w:space="0" w:color="auto"/>
            </w:tcBorders>
            <w:shd w:val="clear" w:color="000000" w:fill="FFFFFF"/>
            <w:noWrap/>
          </w:tcPr>
          <w:p w14:paraId="42B52AA9"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noWrap/>
          </w:tcPr>
          <w:p w14:paraId="3B32721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180</w:t>
            </w:r>
          </w:p>
        </w:tc>
        <w:tc>
          <w:tcPr>
            <w:tcW w:w="2245" w:type="dxa"/>
            <w:tcBorders>
              <w:top w:val="nil"/>
              <w:left w:val="single" w:sz="4" w:space="0" w:color="auto"/>
              <w:bottom w:val="single" w:sz="8" w:space="0" w:color="auto"/>
              <w:right w:val="single" w:sz="8" w:space="0" w:color="auto"/>
            </w:tcBorders>
            <w:shd w:val="clear" w:color="auto" w:fill="auto"/>
            <w:noWrap/>
          </w:tcPr>
          <w:p w14:paraId="194F5D8F" w14:textId="77777777" w:rsidR="00670109" w:rsidRPr="00283CC0" w:rsidRDefault="00670109" w:rsidP="001A62F8">
            <w:pPr>
              <w:rPr>
                <w:rFonts w:ascii="Arial" w:hAnsi="Arial" w:cs="Arial"/>
                <w:sz w:val="20"/>
                <w:szCs w:val="20"/>
              </w:rPr>
            </w:pPr>
            <w:r w:rsidRPr="00283CC0">
              <w:rPr>
                <w:rFonts w:ascii="Arial" w:hAnsi="Arial" w:cs="Arial"/>
                <w:sz w:val="20"/>
                <w:szCs w:val="20"/>
              </w:rPr>
              <w:t>Ljubljana 363</w:t>
            </w:r>
          </w:p>
        </w:tc>
        <w:tc>
          <w:tcPr>
            <w:tcW w:w="1157" w:type="dxa"/>
            <w:tcBorders>
              <w:top w:val="nil"/>
              <w:left w:val="nil"/>
              <w:bottom w:val="single" w:sz="8" w:space="0" w:color="auto"/>
              <w:right w:val="single" w:sz="8" w:space="0" w:color="auto"/>
            </w:tcBorders>
            <w:shd w:val="clear" w:color="auto" w:fill="auto"/>
            <w:noWrap/>
          </w:tcPr>
          <w:p w14:paraId="14C4E6D5" w14:textId="77777777" w:rsidR="00670109" w:rsidRPr="00283CC0" w:rsidRDefault="00670109" w:rsidP="001A62F8">
            <w:pPr>
              <w:rPr>
                <w:rFonts w:ascii="Arial" w:hAnsi="Arial" w:cs="Arial"/>
                <w:sz w:val="20"/>
                <w:szCs w:val="20"/>
              </w:rPr>
            </w:pPr>
          </w:p>
        </w:tc>
        <w:tc>
          <w:tcPr>
            <w:tcW w:w="1123" w:type="dxa"/>
            <w:tcBorders>
              <w:top w:val="nil"/>
              <w:left w:val="nil"/>
              <w:bottom w:val="single" w:sz="8" w:space="0" w:color="auto"/>
              <w:right w:val="single" w:sz="12" w:space="0" w:color="auto"/>
            </w:tcBorders>
            <w:shd w:val="clear" w:color="auto" w:fill="auto"/>
            <w:noWrap/>
          </w:tcPr>
          <w:p w14:paraId="60D82F7A" w14:textId="77777777" w:rsidR="00670109" w:rsidRPr="00283CC0" w:rsidRDefault="00670109" w:rsidP="001A62F8">
            <w:pPr>
              <w:rPr>
                <w:rFonts w:ascii="Arial" w:hAnsi="Arial" w:cs="Arial"/>
                <w:sz w:val="20"/>
                <w:szCs w:val="20"/>
              </w:rPr>
            </w:pPr>
          </w:p>
        </w:tc>
      </w:tr>
      <w:tr w:rsidR="00670109" w:rsidRPr="00283CC0" w14:paraId="08BAD621" w14:textId="77777777" w:rsidTr="001A62F8">
        <w:trPr>
          <w:trHeight w:val="605"/>
        </w:trPr>
        <w:tc>
          <w:tcPr>
            <w:tcW w:w="927" w:type="dxa"/>
            <w:vMerge w:val="restart"/>
            <w:tcBorders>
              <w:top w:val="single" w:sz="4" w:space="0" w:color="auto"/>
              <w:left w:val="single" w:sz="4" w:space="0" w:color="auto"/>
              <w:right w:val="single" w:sz="8" w:space="0" w:color="auto"/>
            </w:tcBorders>
            <w:shd w:val="clear" w:color="auto" w:fill="auto"/>
            <w:noWrap/>
            <w:vAlign w:val="center"/>
          </w:tcPr>
          <w:p w14:paraId="4AB2EDFF"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4</w:t>
            </w:r>
          </w:p>
          <w:p w14:paraId="4D612AF9" w14:textId="77777777" w:rsidR="00670109" w:rsidRPr="00283CC0" w:rsidRDefault="00670109" w:rsidP="001A62F8">
            <w:pPr>
              <w:rPr>
                <w:rFonts w:ascii="Arial" w:hAnsi="Arial" w:cs="Arial"/>
                <w:b/>
                <w:bCs/>
                <w:color w:val="4F81BD" w:themeColor="accent1"/>
                <w:sz w:val="20"/>
                <w:szCs w:val="20"/>
              </w:rPr>
            </w:pPr>
            <w:r w:rsidRPr="00283CC0">
              <w:rPr>
                <w:rFonts w:ascii="Arial" w:hAnsi="Arial" w:cs="Arial"/>
                <w:sz w:val="20"/>
                <w:szCs w:val="20"/>
              </w:rPr>
              <w:t> </w:t>
            </w:r>
          </w:p>
        </w:tc>
        <w:tc>
          <w:tcPr>
            <w:tcW w:w="1058" w:type="dxa"/>
            <w:tcBorders>
              <w:top w:val="single" w:sz="4" w:space="0" w:color="auto"/>
              <w:left w:val="nil"/>
              <w:bottom w:val="single" w:sz="4" w:space="0" w:color="auto"/>
              <w:right w:val="single" w:sz="8" w:space="0" w:color="auto"/>
            </w:tcBorders>
            <w:shd w:val="clear" w:color="auto" w:fill="auto"/>
            <w:noWrap/>
          </w:tcPr>
          <w:p w14:paraId="23BA7C68" w14:textId="77777777" w:rsidR="00670109" w:rsidRPr="00283CC0" w:rsidRDefault="00670109" w:rsidP="001A62F8">
            <w:pPr>
              <w:jc w:val="center"/>
              <w:rPr>
                <w:rFonts w:ascii="Arial" w:hAnsi="Arial" w:cs="Arial"/>
                <w:color w:val="4F81BD" w:themeColor="accent1"/>
                <w:sz w:val="20"/>
                <w:szCs w:val="20"/>
              </w:rPr>
            </w:pPr>
            <w:r w:rsidRPr="00283CC0">
              <w:rPr>
                <w:rFonts w:ascii="Arial" w:hAnsi="Arial" w:cs="Arial"/>
                <w:sz w:val="20"/>
                <w:szCs w:val="20"/>
              </w:rPr>
              <w:t>37702/1</w:t>
            </w:r>
          </w:p>
        </w:tc>
        <w:tc>
          <w:tcPr>
            <w:tcW w:w="1548" w:type="dxa"/>
            <w:tcBorders>
              <w:top w:val="single" w:sz="4" w:space="0" w:color="auto"/>
              <w:left w:val="nil"/>
              <w:bottom w:val="single" w:sz="4" w:space="0" w:color="auto"/>
              <w:right w:val="single" w:sz="8" w:space="0" w:color="auto"/>
            </w:tcBorders>
            <w:shd w:val="clear" w:color="auto" w:fill="auto"/>
            <w:noWrap/>
          </w:tcPr>
          <w:p w14:paraId="4443757A" w14:textId="77777777" w:rsidR="00670109" w:rsidRPr="00283CC0" w:rsidRDefault="00670109" w:rsidP="001A62F8">
            <w:pPr>
              <w:jc w:val="center"/>
              <w:rPr>
                <w:rFonts w:ascii="Arial" w:hAnsi="Arial" w:cs="Arial"/>
                <w:color w:val="4F81BD" w:themeColor="accent1"/>
                <w:sz w:val="20"/>
                <w:szCs w:val="20"/>
              </w:rPr>
            </w:pPr>
            <w:r w:rsidRPr="00283CC0">
              <w:rPr>
                <w:rFonts w:ascii="Arial" w:hAnsi="Arial" w:cs="Arial"/>
                <w:sz w:val="20"/>
                <w:szCs w:val="20"/>
              </w:rPr>
              <w:t>2000022819</w:t>
            </w:r>
          </w:p>
        </w:tc>
        <w:tc>
          <w:tcPr>
            <w:tcW w:w="3555" w:type="dxa"/>
            <w:tcBorders>
              <w:top w:val="single" w:sz="4" w:space="0" w:color="auto"/>
              <w:left w:val="nil"/>
              <w:bottom w:val="single" w:sz="8" w:space="0" w:color="auto"/>
              <w:right w:val="single" w:sz="8" w:space="0" w:color="auto"/>
            </w:tcBorders>
            <w:shd w:val="clear" w:color="auto" w:fill="auto"/>
          </w:tcPr>
          <w:p w14:paraId="6AFE9F09" w14:textId="77777777" w:rsidR="00670109" w:rsidRPr="00283CC0" w:rsidRDefault="00670109" w:rsidP="001A62F8">
            <w:pPr>
              <w:rPr>
                <w:rFonts w:ascii="Arial" w:hAnsi="Arial" w:cs="Arial"/>
                <w:color w:val="4F81BD" w:themeColor="accent1"/>
                <w:sz w:val="20"/>
                <w:szCs w:val="20"/>
              </w:rPr>
            </w:pPr>
            <w:r w:rsidRPr="00283CC0">
              <w:rPr>
                <w:rFonts w:ascii="Arial" w:hAnsi="Arial" w:cs="Arial"/>
                <w:sz w:val="20"/>
                <w:szCs w:val="20"/>
              </w:rPr>
              <w:t>22220 M.C3 dvoredni sodčkasti</w:t>
            </w:r>
          </w:p>
        </w:tc>
        <w:tc>
          <w:tcPr>
            <w:tcW w:w="1276" w:type="dxa"/>
            <w:tcBorders>
              <w:top w:val="single" w:sz="4" w:space="0" w:color="auto"/>
              <w:left w:val="nil"/>
              <w:bottom w:val="single" w:sz="8" w:space="0" w:color="auto"/>
              <w:right w:val="single" w:sz="8" w:space="0" w:color="auto"/>
            </w:tcBorders>
            <w:shd w:val="clear" w:color="auto" w:fill="auto"/>
            <w:noWrap/>
          </w:tcPr>
          <w:p w14:paraId="452814AE" w14:textId="77777777" w:rsidR="00670109" w:rsidRPr="00283CC0" w:rsidRDefault="00670109" w:rsidP="001A62F8">
            <w:pPr>
              <w:jc w:val="center"/>
              <w:rPr>
                <w:rFonts w:ascii="Arial" w:hAnsi="Arial" w:cs="Arial"/>
                <w:color w:val="4F81BD" w:themeColor="accent1"/>
                <w:sz w:val="20"/>
                <w:szCs w:val="20"/>
              </w:rPr>
            </w:pPr>
            <w:r w:rsidRPr="00283CC0">
              <w:rPr>
                <w:rFonts w:ascii="Arial" w:hAnsi="Arial" w:cs="Arial"/>
                <w:sz w:val="20"/>
                <w:szCs w:val="20"/>
              </w:rPr>
              <w:t>130 dni</w:t>
            </w:r>
          </w:p>
        </w:tc>
        <w:tc>
          <w:tcPr>
            <w:tcW w:w="1417" w:type="dxa"/>
            <w:tcBorders>
              <w:top w:val="single" w:sz="4" w:space="0" w:color="auto"/>
              <w:left w:val="nil"/>
              <w:bottom w:val="single" w:sz="8" w:space="0" w:color="auto"/>
              <w:right w:val="single" w:sz="8" w:space="0" w:color="auto"/>
            </w:tcBorders>
            <w:shd w:val="clear" w:color="auto" w:fill="auto"/>
            <w:noWrap/>
          </w:tcPr>
          <w:p w14:paraId="2DAE2D28" w14:textId="77777777" w:rsidR="00670109" w:rsidRPr="00283CC0" w:rsidRDefault="00670109" w:rsidP="001A62F8">
            <w:pPr>
              <w:jc w:val="center"/>
              <w:rPr>
                <w:rFonts w:ascii="Arial" w:hAnsi="Arial" w:cs="Arial"/>
                <w:color w:val="4F81BD" w:themeColor="accent1"/>
                <w:sz w:val="20"/>
                <w:szCs w:val="20"/>
              </w:rPr>
            </w:pPr>
            <w:r w:rsidRPr="00283CC0">
              <w:rPr>
                <w:rFonts w:ascii="Arial" w:hAnsi="Arial" w:cs="Arial"/>
                <w:sz w:val="20"/>
                <w:szCs w:val="20"/>
              </w:rPr>
              <w:t>26</w:t>
            </w:r>
          </w:p>
        </w:tc>
        <w:tc>
          <w:tcPr>
            <w:tcW w:w="2245" w:type="dxa"/>
            <w:tcBorders>
              <w:top w:val="single" w:sz="12" w:space="0" w:color="auto"/>
              <w:left w:val="nil"/>
              <w:bottom w:val="single" w:sz="8" w:space="0" w:color="auto"/>
              <w:right w:val="single" w:sz="8" w:space="0" w:color="auto"/>
            </w:tcBorders>
            <w:shd w:val="clear" w:color="auto" w:fill="auto"/>
            <w:noWrap/>
            <w:vAlign w:val="center"/>
          </w:tcPr>
          <w:p w14:paraId="0E07181F" w14:textId="77777777" w:rsidR="00670109" w:rsidRPr="00283CC0" w:rsidRDefault="00670109" w:rsidP="001A62F8">
            <w:pPr>
              <w:rPr>
                <w:rFonts w:ascii="Arial" w:hAnsi="Arial" w:cs="Arial"/>
                <w:color w:val="4F81BD" w:themeColor="accent1"/>
                <w:sz w:val="20"/>
                <w:szCs w:val="20"/>
              </w:rPr>
            </w:pPr>
            <w:r w:rsidRPr="00283CC0">
              <w:rPr>
                <w:rFonts w:ascii="Arial" w:hAnsi="Arial" w:cs="Arial"/>
                <w:sz w:val="20"/>
                <w:szCs w:val="20"/>
              </w:rPr>
              <w:t>Maribor 813/814 menjalnik smeri</w:t>
            </w:r>
          </w:p>
        </w:tc>
        <w:tc>
          <w:tcPr>
            <w:tcW w:w="1157" w:type="dxa"/>
            <w:tcBorders>
              <w:top w:val="single" w:sz="12" w:space="0" w:color="auto"/>
              <w:left w:val="nil"/>
              <w:bottom w:val="single" w:sz="8" w:space="0" w:color="auto"/>
              <w:right w:val="single" w:sz="8" w:space="0" w:color="auto"/>
            </w:tcBorders>
            <w:shd w:val="clear" w:color="auto" w:fill="auto"/>
            <w:noWrap/>
            <w:vAlign w:val="center"/>
          </w:tcPr>
          <w:p w14:paraId="413526C4" w14:textId="77777777" w:rsidR="00670109" w:rsidRPr="00283CC0" w:rsidRDefault="00670109" w:rsidP="001A62F8">
            <w:pPr>
              <w:rPr>
                <w:rFonts w:ascii="Arial" w:hAnsi="Arial" w:cs="Arial"/>
                <w:color w:val="4F81BD" w:themeColor="accent1"/>
                <w:sz w:val="20"/>
                <w:szCs w:val="20"/>
              </w:rPr>
            </w:pPr>
            <w:r w:rsidRPr="00283CC0">
              <w:rPr>
                <w:rFonts w:ascii="Arial" w:hAnsi="Arial" w:cs="Arial"/>
                <w:sz w:val="20"/>
                <w:szCs w:val="20"/>
              </w:rPr>
              <w:t>olje</w:t>
            </w:r>
          </w:p>
        </w:tc>
        <w:tc>
          <w:tcPr>
            <w:tcW w:w="1123" w:type="dxa"/>
            <w:tcBorders>
              <w:top w:val="single" w:sz="12" w:space="0" w:color="auto"/>
              <w:left w:val="nil"/>
              <w:bottom w:val="single" w:sz="8" w:space="0" w:color="auto"/>
              <w:right w:val="single" w:sz="12" w:space="0" w:color="auto"/>
            </w:tcBorders>
            <w:shd w:val="clear" w:color="auto" w:fill="auto"/>
            <w:noWrap/>
            <w:vAlign w:val="center"/>
          </w:tcPr>
          <w:p w14:paraId="2F1D0E50"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433 </w:t>
            </w:r>
          </w:p>
        </w:tc>
      </w:tr>
      <w:tr w:rsidR="00670109" w:rsidRPr="00283CC0" w14:paraId="50285319" w14:textId="77777777" w:rsidTr="001A62F8">
        <w:trPr>
          <w:trHeight w:val="660"/>
        </w:trPr>
        <w:tc>
          <w:tcPr>
            <w:tcW w:w="927" w:type="dxa"/>
            <w:vMerge/>
            <w:tcBorders>
              <w:left w:val="single" w:sz="4" w:space="0" w:color="auto"/>
              <w:right w:val="single" w:sz="4" w:space="0" w:color="auto"/>
            </w:tcBorders>
            <w:shd w:val="clear" w:color="auto" w:fill="auto"/>
            <w:noWrap/>
            <w:vAlign w:val="bottom"/>
            <w:hideMark/>
          </w:tcPr>
          <w:p w14:paraId="02B552E9" w14:textId="77777777" w:rsidR="00670109" w:rsidRPr="00283CC0" w:rsidRDefault="00670109" w:rsidP="001A62F8">
            <w:pP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8" w:space="0" w:color="auto"/>
            </w:tcBorders>
            <w:shd w:val="clear" w:color="auto" w:fill="auto"/>
            <w:noWrap/>
          </w:tcPr>
          <w:p w14:paraId="013A5A7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80609/1</w:t>
            </w:r>
          </w:p>
        </w:tc>
        <w:tc>
          <w:tcPr>
            <w:tcW w:w="1548" w:type="dxa"/>
            <w:tcBorders>
              <w:top w:val="single" w:sz="4" w:space="0" w:color="auto"/>
              <w:left w:val="nil"/>
              <w:bottom w:val="single" w:sz="4" w:space="0" w:color="auto"/>
              <w:right w:val="single" w:sz="4" w:space="0" w:color="auto"/>
            </w:tcBorders>
            <w:shd w:val="clear" w:color="auto" w:fill="auto"/>
            <w:noWrap/>
          </w:tcPr>
          <w:p w14:paraId="36AE167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2000022409</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FA0FF1C" w14:textId="77777777" w:rsidR="00670109" w:rsidRPr="00283CC0" w:rsidRDefault="00670109" w:rsidP="001A62F8">
            <w:pPr>
              <w:rPr>
                <w:rFonts w:ascii="Arial" w:hAnsi="Arial" w:cs="Arial"/>
                <w:sz w:val="20"/>
                <w:szCs w:val="20"/>
              </w:rPr>
            </w:pPr>
            <w:r w:rsidRPr="00283CC0">
              <w:rPr>
                <w:rFonts w:ascii="Arial" w:hAnsi="Arial" w:cs="Arial"/>
                <w:sz w:val="20"/>
                <w:szCs w:val="20"/>
              </w:rPr>
              <w:t>LEŽAJ VALJČNI 32205 VČ</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E67B62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1BC2EB7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078EB" w14:textId="77777777" w:rsidR="00670109" w:rsidRPr="00283CC0" w:rsidRDefault="00670109" w:rsidP="001A62F8">
            <w:pPr>
              <w:rPr>
                <w:rFonts w:ascii="Arial" w:hAnsi="Arial" w:cs="Arial"/>
                <w:sz w:val="20"/>
                <w:szCs w:val="20"/>
              </w:rPr>
            </w:pPr>
            <w:r w:rsidRPr="00283CC0">
              <w:rPr>
                <w:rFonts w:ascii="Arial" w:hAnsi="Arial" w:cs="Arial"/>
                <w:sz w:val="20"/>
                <w:szCs w:val="20"/>
              </w:rPr>
              <w:t> Maribor 813/814 – VT črpalka</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BA1CB" w14:textId="77777777" w:rsidR="00670109" w:rsidRPr="00283CC0" w:rsidRDefault="00670109" w:rsidP="001A62F8">
            <w:pPr>
              <w:rPr>
                <w:rFonts w:ascii="Arial" w:hAnsi="Arial" w:cs="Arial"/>
                <w:sz w:val="20"/>
                <w:szCs w:val="20"/>
              </w:rPr>
            </w:pPr>
            <w:r w:rsidRPr="00283CC0">
              <w:rPr>
                <w:rFonts w:ascii="Arial" w:hAnsi="Arial" w:cs="Arial"/>
                <w:sz w:val="20"/>
                <w:szCs w:val="20"/>
              </w:rPr>
              <w:t> 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83ABB19"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44,5</w:t>
            </w:r>
          </w:p>
        </w:tc>
      </w:tr>
      <w:tr w:rsidR="00670109" w:rsidRPr="00283CC0" w14:paraId="2A05B10C" w14:textId="77777777" w:rsidTr="001A62F8">
        <w:trPr>
          <w:trHeight w:val="330"/>
        </w:trPr>
        <w:tc>
          <w:tcPr>
            <w:tcW w:w="927" w:type="dxa"/>
            <w:vMerge/>
            <w:tcBorders>
              <w:left w:val="single" w:sz="4" w:space="0" w:color="auto"/>
              <w:bottom w:val="nil"/>
              <w:right w:val="single" w:sz="8" w:space="0" w:color="auto"/>
            </w:tcBorders>
            <w:shd w:val="clear" w:color="auto" w:fill="auto"/>
            <w:noWrap/>
            <w:vAlign w:val="bottom"/>
            <w:hideMark/>
          </w:tcPr>
          <w:p w14:paraId="3608B595"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hideMark/>
          </w:tcPr>
          <w:p w14:paraId="072AE44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37139/1</w:t>
            </w:r>
          </w:p>
        </w:tc>
        <w:tc>
          <w:tcPr>
            <w:tcW w:w="1548" w:type="dxa"/>
            <w:tcBorders>
              <w:top w:val="single" w:sz="4" w:space="0" w:color="auto"/>
              <w:left w:val="nil"/>
              <w:bottom w:val="single" w:sz="4" w:space="0" w:color="auto"/>
              <w:right w:val="single" w:sz="4" w:space="0" w:color="auto"/>
            </w:tcBorders>
            <w:shd w:val="clear" w:color="auto" w:fill="auto"/>
            <w:noWrap/>
            <w:hideMark/>
          </w:tcPr>
          <w:p w14:paraId="1383644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2000022096</w:t>
            </w:r>
          </w:p>
        </w:tc>
        <w:tc>
          <w:tcPr>
            <w:tcW w:w="3555" w:type="dxa"/>
            <w:tcBorders>
              <w:top w:val="single" w:sz="4" w:space="0" w:color="auto"/>
              <w:left w:val="single" w:sz="4" w:space="0" w:color="auto"/>
              <w:bottom w:val="single" w:sz="4" w:space="0" w:color="auto"/>
              <w:right w:val="single" w:sz="4" w:space="0" w:color="auto"/>
            </w:tcBorders>
            <w:shd w:val="clear" w:color="auto" w:fill="auto"/>
            <w:noWrap/>
            <w:hideMark/>
          </w:tcPr>
          <w:p w14:paraId="32AA1F3B" w14:textId="77777777" w:rsidR="00670109" w:rsidRPr="00283CC0" w:rsidRDefault="00670109" w:rsidP="001A62F8">
            <w:pPr>
              <w:rPr>
                <w:rFonts w:ascii="Arial" w:hAnsi="Arial" w:cs="Arial"/>
                <w:sz w:val="20"/>
                <w:szCs w:val="20"/>
              </w:rPr>
            </w:pPr>
            <w:r w:rsidRPr="00283CC0">
              <w:rPr>
                <w:rFonts w:ascii="Arial" w:hAnsi="Arial" w:cs="Arial"/>
                <w:sz w:val="20"/>
                <w:szCs w:val="20"/>
              </w:rPr>
              <w:t>LEŽAJ KR. 6212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37CD97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27AEE16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w:t>
            </w:r>
          </w:p>
        </w:tc>
        <w:tc>
          <w:tcPr>
            <w:tcW w:w="2245" w:type="dxa"/>
            <w:tcBorders>
              <w:top w:val="single" w:sz="4" w:space="0" w:color="auto"/>
              <w:left w:val="single" w:sz="4" w:space="0" w:color="auto"/>
              <w:bottom w:val="single" w:sz="4" w:space="0" w:color="auto"/>
              <w:right w:val="single" w:sz="4" w:space="0" w:color="auto"/>
            </w:tcBorders>
            <w:shd w:val="clear" w:color="auto" w:fill="auto"/>
            <w:noWrap/>
            <w:hideMark/>
          </w:tcPr>
          <w:p w14:paraId="7B09F0F9" w14:textId="77777777" w:rsidR="00670109" w:rsidRPr="00283CC0" w:rsidRDefault="00670109" w:rsidP="001A62F8">
            <w:pPr>
              <w:rPr>
                <w:rFonts w:ascii="Arial" w:hAnsi="Arial" w:cs="Arial"/>
                <w:sz w:val="20"/>
                <w:szCs w:val="20"/>
              </w:rPr>
            </w:pPr>
            <w:r w:rsidRPr="00283CC0">
              <w:rPr>
                <w:rFonts w:ascii="Arial" w:hAnsi="Arial" w:cs="Arial"/>
                <w:sz w:val="20"/>
                <w:szCs w:val="20"/>
              </w:rPr>
              <w:t>813/814 – kapa motorja</w:t>
            </w:r>
          </w:p>
        </w:tc>
        <w:tc>
          <w:tcPr>
            <w:tcW w:w="1157" w:type="dxa"/>
            <w:tcBorders>
              <w:top w:val="single" w:sz="4" w:space="0" w:color="auto"/>
              <w:left w:val="single" w:sz="4" w:space="0" w:color="auto"/>
              <w:bottom w:val="single" w:sz="4" w:space="0" w:color="auto"/>
              <w:right w:val="single" w:sz="4" w:space="0" w:color="auto"/>
            </w:tcBorders>
            <w:shd w:val="clear" w:color="auto" w:fill="auto"/>
            <w:noWrap/>
            <w:hideMark/>
          </w:tcPr>
          <w:p w14:paraId="476E8860"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hideMark/>
          </w:tcPr>
          <w:p w14:paraId="7672B7E5" w14:textId="77777777" w:rsidR="00670109" w:rsidRPr="00283CC0" w:rsidRDefault="00670109" w:rsidP="001A62F8">
            <w:pPr>
              <w:rPr>
                <w:rFonts w:ascii="Arial" w:hAnsi="Arial" w:cs="Arial"/>
                <w:sz w:val="20"/>
                <w:szCs w:val="20"/>
              </w:rPr>
            </w:pPr>
            <w:r w:rsidRPr="00283CC0">
              <w:rPr>
                <w:rFonts w:ascii="Arial" w:hAnsi="Arial" w:cs="Arial"/>
                <w:sz w:val="20"/>
                <w:szCs w:val="20"/>
              </w:rPr>
              <w:t>55,3</w:t>
            </w:r>
          </w:p>
        </w:tc>
      </w:tr>
      <w:tr w:rsidR="00670109" w:rsidRPr="00283CC0" w14:paraId="131A5161" w14:textId="77777777" w:rsidTr="001A62F8">
        <w:trPr>
          <w:trHeight w:val="645"/>
        </w:trPr>
        <w:tc>
          <w:tcPr>
            <w:tcW w:w="927" w:type="dxa"/>
            <w:tcBorders>
              <w:top w:val="nil"/>
              <w:left w:val="single" w:sz="12" w:space="0" w:color="auto"/>
              <w:bottom w:val="nil"/>
              <w:right w:val="single" w:sz="8" w:space="0" w:color="auto"/>
            </w:tcBorders>
            <w:shd w:val="clear" w:color="auto" w:fill="auto"/>
            <w:noWrap/>
            <w:vAlign w:val="bottom"/>
            <w:hideMark/>
          </w:tcPr>
          <w:p w14:paraId="3765DFB8" w14:textId="77777777" w:rsidR="00670109" w:rsidRPr="00283CC0" w:rsidRDefault="00670109" w:rsidP="001A62F8">
            <w:pPr>
              <w:rPr>
                <w:rFonts w:ascii="Arial" w:hAnsi="Arial" w:cs="Arial"/>
                <w:sz w:val="20"/>
                <w:szCs w:val="20"/>
              </w:rPr>
            </w:pPr>
            <w:r w:rsidRPr="00283CC0">
              <w:rPr>
                <w:rFonts w:ascii="Arial" w:hAnsi="Arial" w:cs="Arial"/>
                <w:sz w:val="20"/>
                <w:szCs w:val="20"/>
              </w:rPr>
              <w:t> </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A445ED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37711/1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0BF69B5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2000022832</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EB25EE1" w14:textId="77777777" w:rsidR="00670109" w:rsidRPr="00283CC0" w:rsidRDefault="00670109" w:rsidP="001A62F8">
            <w:pPr>
              <w:rPr>
                <w:rFonts w:ascii="Arial" w:hAnsi="Arial" w:cs="Arial"/>
                <w:sz w:val="20"/>
                <w:szCs w:val="20"/>
              </w:rPr>
            </w:pPr>
            <w:r w:rsidRPr="00283CC0">
              <w:rPr>
                <w:rFonts w:ascii="Arial" w:hAnsi="Arial" w:cs="Arial"/>
                <w:sz w:val="20"/>
                <w:szCs w:val="20"/>
              </w:rPr>
              <w:t>LEŽAJ 612493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BEEA46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D259B8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6CD1037"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3F3FD52"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A2FD9" w14:textId="77777777" w:rsidR="00670109" w:rsidRPr="00283CC0" w:rsidRDefault="00670109" w:rsidP="001A62F8">
            <w:pPr>
              <w:rPr>
                <w:rFonts w:ascii="Arial" w:hAnsi="Arial" w:cs="Arial"/>
                <w:sz w:val="20"/>
                <w:szCs w:val="20"/>
              </w:rPr>
            </w:pPr>
          </w:p>
        </w:tc>
      </w:tr>
      <w:tr w:rsidR="00670109" w:rsidRPr="00283CC0" w14:paraId="43751879"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bottom"/>
            <w:hideMark/>
          </w:tcPr>
          <w:p w14:paraId="73B0BCE5" w14:textId="77777777" w:rsidR="00670109" w:rsidRPr="00283CC0" w:rsidRDefault="00670109" w:rsidP="001A62F8">
            <w:pPr>
              <w:rPr>
                <w:rFonts w:ascii="Arial" w:hAnsi="Arial" w:cs="Arial"/>
                <w:sz w:val="20"/>
                <w:szCs w:val="20"/>
              </w:rPr>
            </w:pPr>
            <w:r w:rsidRPr="00283CC0">
              <w:rPr>
                <w:rFonts w:ascii="Arial" w:hAnsi="Arial" w:cs="Arial"/>
                <w:sz w:val="20"/>
                <w:szCs w:val="20"/>
              </w:rPr>
              <w:t> </w:t>
            </w: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E4B820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37579/1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11C8CCB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2000022665</w:t>
            </w:r>
          </w:p>
        </w:tc>
        <w:tc>
          <w:tcPr>
            <w:tcW w:w="3555" w:type="dxa"/>
            <w:tcBorders>
              <w:top w:val="single" w:sz="4" w:space="0" w:color="auto"/>
              <w:left w:val="single" w:sz="4" w:space="0" w:color="auto"/>
              <w:bottom w:val="single" w:sz="4" w:space="0" w:color="auto"/>
              <w:right w:val="single" w:sz="4" w:space="0" w:color="auto"/>
            </w:tcBorders>
            <w:shd w:val="clear" w:color="auto" w:fill="auto"/>
            <w:noWrap/>
          </w:tcPr>
          <w:p w14:paraId="5F6277D3" w14:textId="77777777" w:rsidR="00670109" w:rsidRPr="00283CC0" w:rsidRDefault="00670109" w:rsidP="001A62F8">
            <w:pPr>
              <w:rPr>
                <w:rFonts w:ascii="Arial" w:hAnsi="Arial" w:cs="Arial"/>
                <w:sz w:val="20"/>
                <w:szCs w:val="20"/>
              </w:rPr>
            </w:pPr>
            <w:r w:rsidRPr="00283CC0">
              <w:rPr>
                <w:rFonts w:ascii="Arial" w:hAnsi="Arial" w:cs="Arial"/>
                <w:sz w:val="20"/>
                <w:szCs w:val="20"/>
              </w:rPr>
              <w:t>LEŽAJ 6216 M.C3 VMESNE GREDI</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F9BB05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2C8FFE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240D2166"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6C7049F"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914F0" w14:textId="77777777" w:rsidR="00670109" w:rsidRPr="00283CC0" w:rsidRDefault="00670109" w:rsidP="001A62F8">
            <w:pPr>
              <w:rPr>
                <w:rFonts w:ascii="Arial" w:hAnsi="Arial" w:cs="Arial"/>
                <w:sz w:val="20"/>
                <w:szCs w:val="20"/>
              </w:rPr>
            </w:pPr>
            <w:r w:rsidRPr="00283CC0">
              <w:rPr>
                <w:rFonts w:ascii="Arial" w:hAnsi="Arial" w:cs="Arial"/>
                <w:sz w:val="20"/>
                <w:szCs w:val="20"/>
              </w:rPr>
              <w:t>72,8</w:t>
            </w:r>
          </w:p>
        </w:tc>
      </w:tr>
      <w:tr w:rsidR="00670109" w:rsidRPr="00283CC0" w14:paraId="7E103AFC" w14:textId="77777777" w:rsidTr="001A62F8">
        <w:trPr>
          <w:trHeight w:val="330"/>
        </w:trPr>
        <w:tc>
          <w:tcPr>
            <w:tcW w:w="927" w:type="dxa"/>
            <w:tcBorders>
              <w:top w:val="nil"/>
              <w:left w:val="single" w:sz="12" w:space="0" w:color="auto"/>
              <w:bottom w:val="nil"/>
              <w:right w:val="single" w:sz="8" w:space="0" w:color="auto"/>
            </w:tcBorders>
            <w:shd w:val="clear" w:color="auto" w:fill="auto"/>
            <w:noWrap/>
            <w:vAlign w:val="bottom"/>
          </w:tcPr>
          <w:p w14:paraId="7E38B943" w14:textId="77777777" w:rsidR="00670109" w:rsidRPr="00283CC0" w:rsidRDefault="00670109" w:rsidP="001A62F8">
            <w:pPr>
              <w:rPr>
                <w:rFonts w:ascii="Arial" w:hAnsi="Arial" w:cs="Arial"/>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6128415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37369/1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605F862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2000022389</w:t>
            </w:r>
          </w:p>
        </w:tc>
        <w:tc>
          <w:tcPr>
            <w:tcW w:w="3555" w:type="dxa"/>
            <w:tcBorders>
              <w:top w:val="single" w:sz="4" w:space="0" w:color="auto"/>
              <w:left w:val="single" w:sz="4" w:space="0" w:color="auto"/>
              <w:bottom w:val="single" w:sz="4" w:space="0" w:color="auto"/>
              <w:right w:val="single" w:sz="4" w:space="0" w:color="auto"/>
            </w:tcBorders>
            <w:shd w:val="clear" w:color="auto" w:fill="auto"/>
            <w:noWrap/>
          </w:tcPr>
          <w:p w14:paraId="4BA9DD42" w14:textId="77777777" w:rsidR="00670109" w:rsidRPr="00283CC0" w:rsidRDefault="00670109" w:rsidP="001A62F8">
            <w:pPr>
              <w:rPr>
                <w:rFonts w:ascii="Arial" w:hAnsi="Arial" w:cs="Arial"/>
                <w:sz w:val="20"/>
                <w:szCs w:val="20"/>
              </w:rPr>
            </w:pPr>
            <w:r w:rsidRPr="00283CC0">
              <w:rPr>
                <w:rFonts w:ascii="Arial" w:hAnsi="Arial" w:cs="Arial"/>
                <w:sz w:val="20"/>
                <w:szCs w:val="20"/>
              </w:rPr>
              <w:t>LEŽAJ 6218 M.C3 OSI HIDR. SKL.</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E9A001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5019D3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29F9F9D0"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vmesna plošča sklopke</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75F1736E"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63F1E" w14:textId="77777777" w:rsidR="00670109" w:rsidRPr="00283CC0" w:rsidRDefault="00670109" w:rsidP="001A62F8">
            <w:pPr>
              <w:rPr>
                <w:rFonts w:ascii="Arial" w:hAnsi="Arial" w:cs="Arial"/>
                <w:sz w:val="20"/>
                <w:szCs w:val="20"/>
              </w:rPr>
            </w:pPr>
            <w:r w:rsidRPr="00283CC0">
              <w:rPr>
                <w:rFonts w:ascii="Arial" w:hAnsi="Arial" w:cs="Arial"/>
                <w:sz w:val="20"/>
                <w:szCs w:val="20"/>
              </w:rPr>
              <w:t>101</w:t>
            </w:r>
          </w:p>
        </w:tc>
      </w:tr>
      <w:tr w:rsidR="00670109" w:rsidRPr="00283CC0" w14:paraId="5DC7AF2C" w14:textId="77777777" w:rsidTr="001A62F8">
        <w:trPr>
          <w:trHeight w:val="330"/>
        </w:trPr>
        <w:tc>
          <w:tcPr>
            <w:tcW w:w="927" w:type="dxa"/>
            <w:tcBorders>
              <w:top w:val="single" w:sz="4" w:space="0" w:color="auto"/>
              <w:left w:val="single" w:sz="12" w:space="0" w:color="auto"/>
              <w:right w:val="single" w:sz="4" w:space="0" w:color="auto"/>
            </w:tcBorders>
            <w:shd w:val="clear" w:color="auto" w:fill="auto"/>
            <w:noWrap/>
            <w:vAlign w:val="bottom"/>
          </w:tcPr>
          <w:p w14:paraId="4FB3D4A0" w14:textId="77777777" w:rsidR="00670109" w:rsidRPr="00283CC0" w:rsidRDefault="00670109" w:rsidP="001A62F8">
            <w:pPr>
              <w:jc w:val="center"/>
              <w:rPr>
                <w:rFonts w:ascii="Arial" w:hAnsi="Arial" w:cs="Arial"/>
                <w:sz w:val="20"/>
                <w:szCs w:val="20"/>
              </w:rPr>
            </w:pPr>
          </w:p>
          <w:p w14:paraId="40F0DA5D" w14:textId="77777777" w:rsidR="00670109" w:rsidRPr="00283CC0" w:rsidRDefault="00670109" w:rsidP="001A62F8">
            <w:pPr>
              <w:jc w:val="center"/>
              <w:rPr>
                <w:rFonts w:ascii="Arial" w:hAnsi="Arial" w:cs="Arial"/>
                <w:sz w:val="20"/>
                <w:szCs w:val="20"/>
              </w:rPr>
            </w:pPr>
          </w:p>
          <w:p w14:paraId="72F5EC43" w14:textId="77777777" w:rsidR="00670109" w:rsidRPr="00283CC0" w:rsidRDefault="00670109" w:rsidP="001A62F8">
            <w:pPr>
              <w:jc w:val="center"/>
              <w:rPr>
                <w:rFonts w:ascii="Arial" w:hAnsi="Arial" w:cs="Arial"/>
                <w:sz w:val="20"/>
                <w:szCs w:val="20"/>
              </w:rPr>
            </w:pPr>
          </w:p>
          <w:p w14:paraId="5F75B54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w:t>
            </w:r>
          </w:p>
        </w:tc>
        <w:tc>
          <w:tcPr>
            <w:tcW w:w="1058" w:type="dxa"/>
            <w:tcBorders>
              <w:top w:val="single" w:sz="12" w:space="0" w:color="auto"/>
              <w:left w:val="nil"/>
              <w:bottom w:val="single" w:sz="8" w:space="0" w:color="auto"/>
              <w:right w:val="single" w:sz="8" w:space="0" w:color="auto"/>
            </w:tcBorders>
            <w:shd w:val="clear" w:color="auto" w:fill="auto"/>
            <w:noWrap/>
            <w:vAlign w:val="center"/>
          </w:tcPr>
          <w:p w14:paraId="41B971F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PD</w:t>
            </w:r>
          </w:p>
        </w:tc>
        <w:tc>
          <w:tcPr>
            <w:tcW w:w="1548" w:type="dxa"/>
            <w:tcBorders>
              <w:top w:val="single" w:sz="12" w:space="0" w:color="auto"/>
              <w:left w:val="nil"/>
              <w:bottom w:val="single" w:sz="8" w:space="0" w:color="auto"/>
              <w:right w:val="single" w:sz="8" w:space="0" w:color="auto"/>
            </w:tcBorders>
            <w:shd w:val="clear" w:color="auto" w:fill="auto"/>
            <w:noWrap/>
            <w:vAlign w:val="center"/>
          </w:tcPr>
          <w:p w14:paraId="0256CC0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ŠIFRA MRD</w:t>
            </w:r>
          </w:p>
        </w:tc>
        <w:tc>
          <w:tcPr>
            <w:tcW w:w="3555" w:type="dxa"/>
            <w:tcBorders>
              <w:top w:val="single" w:sz="12" w:space="0" w:color="auto"/>
              <w:left w:val="nil"/>
              <w:bottom w:val="single" w:sz="8" w:space="0" w:color="auto"/>
              <w:right w:val="single" w:sz="8" w:space="0" w:color="auto"/>
            </w:tcBorders>
            <w:shd w:val="clear" w:color="auto" w:fill="auto"/>
            <w:noWrap/>
            <w:vAlign w:val="center"/>
          </w:tcPr>
          <w:p w14:paraId="56DE0F91" w14:textId="77777777" w:rsidR="00670109" w:rsidRPr="00283CC0" w:rsidRDefault="00670109" w:rsidP="001A62F8">
            <w:pPr>
              <w:rPr>
                <w:rFonts w:ascii="Arial" w:hAnsi="Arial" w:cs="Arial"/>
                <w:sz w:val="20"/>
                <w:szCs w:val="20"/>
              </w:rPr>
            </w:pPr>
            <w:r w:rsidRPr="00283CC0">
              <w:rPr>
                <w:rFonts w:ascii="Arial" w:hAnsi="Arial" w:cs="Arial"/>
                <w:sz w:val="20"/>
                <w:szCs w:val="20"/>
              </w:rPr>
              <w:t>NAZIV</w:t>
            </w:r>
          </w:p>
        </w:tc>
        <w:tc>
          <w:tcPr>
            <w:tcW w:w="1276" w:type="dxa"/>
            <w:tcBorders>
              <w:top w:val="single" w:sz="12" w:space="0" w:color="auto"/>
              <w:left w:val="nil"/>
              <w:bottom w:val="single" w:sz="8" w:space="0" w:color="auto"/>
              <w:right w:val="single" w:sz="8" w:space="0" w:color="auto"/>
            </w:tcBorders>
            <w:shd w:val="clear" w:color="auto" w:fill="auto"/>
            <w:noWrap/>
            <w:vAlign w:val="center"/>
          </w:tcPr>
          <w:p w14:paraId="2008248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ROK DOBAVE po odpoklicu</w:t>
            </w:r>
          </w:p>
        </w:tc>
        <w:tc>
          <w:tcPr>
            <w:tcW w:w="1417" w:type="dxa"/>
            <w:tcBorders>
              <w:top w:val="single" w:sz="12" w:space="0" w:color="auto"/>
              <w:left w:val="nil"/>
              <w:bottom w:val="single" w:sz="8" w:space="0" w:color="auto"/>
              <w:right w:val="single" w:sz="8" w:space="0" w:color="auto"/>
            </w:tcBorders>
            <w:shd w:val="clear" w:color="auto" w:fill="auto"/>
            <w:noWrap/>
            <w:vAlign w:val="center"/>
          </w:tcPr>
          <w:p w14:paraId="736DA99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**Okvirna količina v kosih</w:t>
            </w:r>
          </w:p>
        </w:tc>
        <w:tc>
          <w:tcPr>
            <w:tcW w:w="2245" w:type="dxa"/>
            <w:tcBorders>
              <w:top w:val="single" w:sz="12" w:space="0" w:color="auto"/>
              <w:left w:val="nil"/>
              <w:bottom w:val="single" w:sz="8" w:space="0" w:color="auto"/>
              <w:right w:val="single" w:sz="8" w:space="0" w:color="auto"/>
            </w:tcBorders>
            <w:shd w:val="clear" w:color="auto" w:fill="auto"/>
            <w:noWrap/>
            <w:vAlign w:val="center"/>
          </w:tcPr>
          <w:p w14:paraId="510F737F" w14:textId="77777777" w:rsidR="00670109" w:rsidRPr="00283CC0" w:rsidRDefault="00670109" w:rsidP="001A62F8">
            <w:pPr>
              <w:rPr>
                <w:rFonts w:ascii="Arial" w:hAnsi="Arial" w:cs="Arial"/>
                <w:sz w:val="20"/>
                <w:szCs w:val="20"/>
              </w:rPr>
            </w:pPr>
            <w:r w:rsidRPr="00283CC0">
              <w:rPr>
                <w:rFonts w:ascii="Arial" w:hAnsi="Arial" w:cs="Arial"/>
                <w:sz w:val="20"/>
                <w:szCs w:val="20"/>
              </w:rPr>
              <w:t>Lokacija - vgradnje na vozilu</w:t>
            </w:r>
          </w:p>
        </w:tc>
        <w:tc>
          <w:tcPr>
            <w:tcW w:w="1157" w:type="dxa"/>
            <w:tcBorders>
              <w:top w:val="single" w:sz="12" w:space="0" w:color="auto"/>
              <w:left w:val="nil"/>
              <w:bottom w:val="single" w:sz="8" w:space="0" w:color="auto"/>
              <w:right w:val="single" w:sz="8" w:space="0" w:color="auto"/>
            </w:tcBorders>
            <w:shd w:val="clear" w:color="auto" w:fill="auto"/>
            <w:noWrap/>
            <w:vAlign w:val="center"/>
          </w:tcPr>
          <w:p w14:paraId="58CEBC28" w14:textId="77777777" w:rsidR="00670109" w:rsidRPr="00283CC0" w:rsidRDefault="00670109" w:rsidP="001A62F8">
            <w:pPr>
              <w:rPr>
                <w:rFonts w:ascii="Arial" w:hAnsi="Arial" w:cs="Arial"/>
                <w:sz w:val="20"/>
                <w:szCs w:val="20"/>
              </w:rPr>
            </w:pPr>
            <w:r w:rsidRPr="00283CC0">
              <w:rPr>
                <w:rFonts w:ascii="Arial" w:hAnsi="Arial" w:cs="Arial"/>
                <w:sz w:val="20"/>
                <w:szCs w:val="20"/>
              </w:rPr>
              <w:t>Vrsta mazanja</w:t>
            </w:r>
          </w:p>
        </w:tc>
        <w:tc>
          <w:tcPr>
            <w:tcW w:w="1123" w:type="dxa"/>
            <w:tcBorders>
              <w:top w:val="single" w:sz="12" w:space="0" w:color="auto"/>
              <w:left w:val="nil"/>
              <w:bottom w:val="single" w:sz="8" w:space="0" w:color="auto"/>
              <w:right w:val="single" w:sz="12" w:space="0" w:color="auto"/>
            </w:tcBorders>
            <w:shd w:val="clear" w:color="auto" w:fill="auto"/>
            <w:noWrap/>
            <w:vAlign w:val="center"/>
          </w:tcPr>
          <w:p w14:paraId="0E152F63" w14:textId="77777777" w:rsidR="00670109" w:rsidRPr="00283CC0" w:rsidRDefault="00670109" w:rsidP="001A62F8">
            <w:pPr>
              <w:rPr>
                <w:rFonts w:ascii="Arial" w:hAnsi="Arial" w:cs="Arial"/>
                <w:sz w:val="20"/>
                <w:szCs w:val="20"/>
              </w:rPr>
            </w:pPr>
            <w:r w:rsidRPr="00283CC0">
              <w:rPr>
                <w:rFonts w:ascii="Arial" w:hAnsi="Arial" w:cs="Arial"/>
                <w:sz w:val="20"/>
                <w:szCs w:val="20"/>
              </w:rPr>
              <w:t>Minimalna dinamična obremenitev</w:t>
            </w:r>
          </w:p>
        </w:tc>
      </w:tr>
      <w:tr w:rsidR="00670109" w:rsidRPr="00283CC0" w14:paraId="38B4743B" w14:textId="77777777" w:rsidTr="001A62F8">
        <w:trPr>
          <w:trHeight w:val="330"/>
        </w:trPr>
        <w:tc>
          <w:tcPr>
            <w:tcW w:w="927" w:type="dxa"/>
            <w:tcBorders>
              <w:top w:val="nil"/>
              <w:left w:val="single" w:sz="12" w:space="0" w:color="auto"/>
              <w:bottom w:val="single" w:sz="4" w:space="0" w:color="auto"/>
              <w:right w:val="single" w:sz="4" w:space="0" w:color="auto"/>
            </w:tcBorders>
            <w:shd w:val="clear" w:color="auto" w:fill="auto"/>
            <w:noWrap/>
            <w:vAlign w:val="bottom"/>
          </w:tcPr>
          <w:p w14:paraId="50980C64" w14:textId="77777777" w:rsidR="00670109" w:rsidRPr="00283CC0" w:rsidRDefault="00670109" w:rsidP="001A62F8">
            <w:pPr>
              <w:rPr>
                <w:rFonts w:ascii="Arial" w:hAnsi="Arial" w:cs="Arial"/>
                <w:sz w:val="20"/>
                <w:szCs w:val="20"/>
              </w:rPr>
            </w:pPr>
          </w:p>
        </w:tc>
        <w:tc>
          <w:tcPr>
            <w:tcW w:w="1058" w:type="dxa"/>
            <w:tcBorders>
              <w:top w:val="nil"/>
              <w:left w:val="nil"/>
              <w:bottom w:val="single" w:sz="8" w:space="0" w:color="auto"/>
              <w:right w:val="single" w:sz="8" w:space="0" w:color="auto"/>
            </w:tcBorders>
            <w:shd w:val="clear" w:color="auto" w:fill="auto"/>
            <w:noWrap/>
          </w:tcPr>
          <w:p w14:paraId="7420374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37137/1</w:t>
            </w:r>
          </w:p>
        </w:tc>
        <w:tc>
          <w:tcPr>
            <w:tcW w:w="1548" w:type="dxa"/>
            <w:tcBorders>
              <w:top w:val="nil"/>
              <w:left w:val="nil"/>
              <w:bottom w:val="single" w:sz="8" w:space="0" w:color="auto"/>
              <w:right w:val="single" w:sz="8" w:space="0" w:color="auto"/>
            </w:tcBorders>
            <w:shd w:val="clear" w:color="auto" w:fill="auto"/>
            <w:noWrap/>
          </w:tcPr>
          <w:p w14:paraId="12F4E48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2000022094</w:t>
            </w:r>
          </w:p>
        </w:tc>
        <w:tc>
          <w:tcPr>
            <w:tcW w:w="3555" w:type="dxa"/>
            <w:tcBorders>
              <w:top w:val="nil"/>
              <w:left w:val="nil"/>
              <w:bottom w:val="single" w:sz="8" w:space="0" w:color="auto"/>
              <w:right w:val="single" w:sz="8" w:space="0" w:color="auto"/>
            </w:tcBorders>
            <w:shd w:val="clear" w:color="auto" w:fill="auto"/>
            <w:noWrap/>
          </w:tcPr>
          <w:p w14:paraId="57EED059"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612852 POTISNE SKLOPKE </w:t>
            </w:r>
          </w:p>
        </w:tc>
        <w:tc>
          <w:tcPr>
            <w:tcW w:w="1276" w:type="dxa"/>
            <w:tcBorders>
              <w:top w:val="nil"/>
              <w:left w:val="nil"/>
              <w:bottom w:val="single" w:sz="8" w:space="0" w:color="auto"/>
              <w:right w:val="single" w:sz="8" w:space="0" w:color="auto"/>
            </w:tcBorders>
            <w:shd w:val="clear" w:color="auto" w:fill="auto"/>
            <w:noWrap/>
          </w:tcPr>
          <w:p w14:paraId="7FBBDBF7"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210 dni</w:t>
            </w:r>
          </w:p>
        </w:tc>
        <w:tc>
          <w:tcPr>
            <w:tcW w:w="1417" w:type="dxa"/>
            <w:tcBorders>
              <w:top w:val="nil"/>
              <w:left w:val="nil"/>
              <w:bottom w:val="single" w:sz="8" w:space="0" w:color="auto"/>
              <w:right w:val="single" w:sz="8" w:space="0" w:color="auto"/>
            </w:tcBorders>
            <w:shd w:val="clear" w:color="auto" w:fill="auto"/>
            <w:noWrap/>
          </w:tcPr>
          <w:p w14:paraId="64F299A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w:t>
            </w:r>
          </w:p>
        </w:tc>
        <w:tc>
          <w:tcPr>
            <w:tcW w:w="2245" w:type="dxa"/>
            <w:tcBorders>
              <w:top w:val="nil"/>
              <w:left w:val="nil"/>
              <w:bottom w:val="single" w:sz="8" w:space="0" w:color="auto"/>
              <w:right w:val="single" w:sz="8" w:space="0" w:color="auto"/>
            </w:tcBorders>
            <w:shd w:val="clear" w:color="auto" w:fill="auto"/>
            <w:noWrap/>
            <w:vAlign w:val="center"/>
          </w:tcPr>
          <w:p w14:paraId="49FE60EE"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8" w:space="0" w:color="auto"/>
              <w:right w:val="single" w:sz="8" w:space="0" w:color="auto"/>
            </w:tcBorders>
            <w:shd w:val="clear" w:color="auto" w:fill="auto"/>
            <w:noWrap/>
            <w:vAlign w:val="center"/>
          </w:tcPr>
          <w:p w14:paraId="3ED9778F"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vAlign w:val="center"/>
          </w:tcPr>
          <w:p w14:paraId="37CC6E69" w14:textId="77777777" w:rsidR="00670109" w:rsidRPr="00283CC0" w:rsidRDefault="00670109" w:rsidP="001A62F8">
            <w:pPr>
              <w:rPr>
                <w:rFonts w:ascii="Arial" w:hAnsi="Arial" w:cs="Arial"/>
                <w:sz w:val="20"/>
                <w:szCs w:val="20"/>
              </w:rPr>
            </w:pPr>
          </w:p>
        </w:tc>
      </w:tr>
      <w:tr w:rsidR="00670109" w:rsidRPr="00283CC0" w14:paraId="3084DB3C" w14:textId="77777777" w:rsidTr="001A62F8">
        <w:trPr>
          <w:trHeight w:val="330"/>
        </w:trPr>
        <w:tc>
          <w:tcPr>
            <w:tcW w:w="927" w:type="dxa"/>
            <w:tcBorders>
              <w:top w:val="single" w:sz="4" w:space="0" w:color="auto"/>
              <w:left w:val="single" w:sz="12" w:space="0" w:color="auto"/>
              <w:right w:val="single" w:sz="4" w:space="0" w:color="auto"/>
            </w:tcBorders>
            <w:shd w:val="clear" w:color="auto" w:fill="auto"/>
            <w:noWrap/>
            <w:vAlign w:val="center"/>
          </w:tcPr>
          <w:p w14:paraId="7DDBDD3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w:t>
            </w:r>
          </w:p>
        </w:tc>
        <w:tc>
          <w:tcPr>
            <w:tcW w:w="1058" w:type="dxa"/>
            <w:tcBorders>
              <w:top w:val="nil"/>
              <w:left w:val="single" w:sz="4" w:space="0" w:color="auto"/>
              <w:bottom w:val="single" w:sz="8" w:space="0" w:color="auto"/>
              <w:right w:val="single" w:sz="8" w:space="0" w:color="auto"/>
            </w:tcBorders>
            <w:shd w:val="clear" w:color="auto" w:fill="auto"/>
            <w:noWrap/>
          </w:tcPr>
          <w:p w14:paraId="76C2626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70822/3</w:t>
            </w:r>
          </w:p>
        </w:tc>
        <w:tc>
          <w:tcPr>
            <w:tcW w:w="1548" w:type="dxa"/>
            <w:tcBorders>
              <w:top w:val="nil"/>
              <w:left w:val="nil"/>
              <w:bottom w:val="single" w:sz="8" w:space="0" w:color="auto"/>
              <w:right w:val="single" w:sz="8" w:space="0" w:color="auto"/>
            </w:tcBorders>
            <w:shd w:val="clear" w:color="auto" w:fill="auto"/>
            <w:noWrap/>
          </w:tcPr>
          <w:p w14:paraId="1A45873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1000020097</w:t>
            </w:r>
          </w:p>
        </w:tc>
        <w:tc>
          <w:tcPr>
            <w:tcW w:w="3555" w:type="dxa"/>
            <w:tcBorders>
              <w:top w:val="nil"/>
              <w:left w:val="nil"/>
              <w:bottom w:val="single" w:sz="8" w:space="0" w:color="auto"/>
              <w:right w:val="single" w:sz="8" w:space="0" w:color="auto"/>
            </w:tcBorders>
            <w:shd w:val="clear" w:color="auto" w:fill="auto"/>
            <w:noWrap/>
          </w:tcPr>
          <w:p w14:paraId="78624B88" w14:textId="77777777" w:rsidR="00670109" w:rsidRPr="00283CC0" w:rsidRDefault="00670109" w:rsidP="001A62F8">
            <w:pPr>
              <w:rPr>
                <w:rFonts w:ascii="Arial" w:hAnsi="Arial" w:cs="Arial"/>
                <w:sz w:val="20"/>
                <w:szCs w:val="20"/>
              </w:rPr>
            </w:pPr>
            <w:r w:rsidRPr="00283CC0">
              <w:rPr>
                <w:rFonts w:ascii="Arial" w:hAnsi="Arial" w:cs="Arial"/>
                <w:sz w:val="20"/>
                <w:szCs w:val="20"/>
              </w:rPr>
              <w:t>Ležaj NJP F-565064.ZL C4</w:t>
            </w:r>
          </w:p>
        </w:tc>
        <w:tc>
          <w:tcPr>
            <w:tcW w:w="1276" w:type="dxa"/>
            <w:tcBorders>
              <w:top w:val="nil"/>
              <w:left w:val="nil"/>
              <w:bottom w:val="single" w:sz="8" w:space="0" w:color="auto"/>
              <w:right w:val="single" w:sz="8" w:space="0" w:color="auto"/>
            </w:tcBorders>
            <w:shd w:val="clear" w:color="000000" w:fill="FFFFFF"/>
            <w:noWrap/>
          </w:tcPr>
          <w:p w14:paraId="6DF8A3D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8" w:space="0" w:color="auto"/>
              <w:right w:val="single" w:sz="8" w:space="0" w:color="auto"/>
            </w:tcBorders>
            <w:shd w:val="clear" w:color="auto" w:fill="auto"/>
            <w:noWrap/>
          </w:tcPr>
          <w:p w14:paraId="76B1ECE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48</w:t>
            </w:r>
          </w:p>
        </w:tc>
        <w:tc>
          <w:tcPr>
            <w:tcW w:w="2245" w:type="dxa"/>
            <w:tcBorders>
              <w:top w:val="nil"/>
              <w:left w:val="nil"/>
              <w:bottom w:val="single" w:sz="8" w:space="0" w:color="auto"/>
              <w:right w:val="single" w:sz="8" w:space="0" w:color="auto"/>
            </w:tcBorders>
            <w:shd w:val="clear" w:color="auto" w:fill="auto"/>
            <w:noWrap/>
            <w:vAlign w:val="center"/>
          </w:tcPr>
          <w:p w14:paraId="22DB5C7A" w14:textId="77777777" w:rsidR="00670109" w:rsidRPr="00283CC0" w:rsidRDefault="00670109" w:rsidP="001A62F8">
            <w:pPr>
              <w:rPr>
                <w:rFonts w:ascii="Arial" w:hAnsi="Arial" w:cs="Arial"/>
                <w:sz w:val="20"/>
                <w:szCs w:val="20"/>
              </w:rPr>
            </w:pPr>
            <w:r w:rsidRPr="00283CC0">
              <w:rPr>
                <w:rFonts w:ascii="Arial" w:hAnsi="Arial" w:cs="Arial"/>
                <w:sz w:val="20"/>
                <w:szCs w:val="20"/>
              </w:rPr>
              <w:t>Ptuj KD 713/715</w:t>
            </w:r>
          </w:p>
        </w:tc>
        <w:tc>
          <w:tcPr>
            <w:tcW w:w="1157" w:type="dxa"/>
            <w:tcBorders>
              <w:top w:val="nil"/>
              <w:left w:val="nil"/>
              <w:bottom w:val="single" w:sz="8" w:space="0" w:color="auto"/>
              <w:right w:val="single" w:sz="8" w:space="0" w:color="auto"/>
            </w:tcBorders>
            <w:shd w:val="clear" w:color="auto" w:fill="auto"/>
            <w:noWrap/>
          </w:tcPr>
          <w:p w14:paraId="54776B18"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tcPr>
          <w:p w14:paraId="04544918"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Po standardu DIN 43283</w:t>
            </w:r>
          </w:p>
        </w:tc>
      </w:tr>
      <w:tr w:rsidR="00670109" w:rsidRPr="00283CC0" w14:paraId="194FD218" w14:textId="77777777" w:rsidTr="001A62F8">
        <w:trPr>
          <w:trHeight w:val="330"/>
        </w:trPr>
        <w:tc>
          <w:tcPr>
            <w:tcW w:w="927" w:type="dxa"/>
            <w:tcBorders>
              <w:top w:val="nil"/>
              <w:left w:val="single" w:sz="12" w:space="0" w:color="auto"/>
              <w:bottom w:val="single" w:sz="4" w:space="0" w:color="auto"/>
              <w:right w:val="single" w:sz="4" w:space="0" w:color="auto"/>
            </w:tcBorders>
            <w:shd w:val="clear" w:color="auto" w:fill="auto"/>
            <w:noWrap/>
            <w:vAlign w:val="center"/>
          </w:tcPr>
          <w:p w14:paraId="73DB6B81" w14:textId="77777777" w:rsidR="00670109" w:rsidRPr="00283CC0" w:rsidRDefault="00670109" w:rsidP="001A62F8">
            <w:pPr>
              <w:jc w:val="center"/>
              <w:rPr>
                <w:rFonts w:ascii="Arial" w:hAnsi="Arial" w:cs="Arial"/>
                <w:sz w:val="20"/>
                <w:szCs w:val="20"/>
              </w:rPr>
            </w:pPr>
          </w:p>
        </w:tc>
        <w:tc>
          <w:tcPr>
            <w:tcW w:w="1058" w:type="dxa"/>
            <w:tcBorders>
              <w:top w:val="nil"/>
              <w:left w:val="single" w:sz="4" w:space="0" w:color="auto"/>
              <w:bottom w:val="single" w:sz="12" w:space="0" w:color="auto"/>
              <w:right w:val="single" w:sz="8" w:space="0" w:color="auto"/>
            </w:tcBorders>
            <w:shd w:val="clear" w:color="auto" w:fill="auto"/>
            <w:noWrap/>
          </w:tcPr>
          <w:p w14:paraId="43B8247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66828/2</w:t>
            </w:r>
          </w:p>
        </w:tc>
        <w:tc>
          <w:tcPr>
            <w:tcW w:w="1548" w:type="dxa"/>
            <w:tcBorders>
              <w:top w:val="nil"/>
              <w:left w:val="nil"/>
              <w:bottom w:val="single" w:sz="12" w:space="0" w:color="auto"/>
              <w:right w:val="single" w:sz="8" w:space="0" w:color="auto"/>
            </w:tcBorders>
            <w:shd w:val="clear" w:color="auto" w:fill="auto"/>
            <w:noWrap/>
          </w:tcPr>
          <w:p w14:paraId="0A5C5CD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1000020161</w:t>
            </w:r>
          </w:p>
        </w:tc>
        <w:tc>
          <w:tcPr>
            <w:tcW w:w="3555" w:type="dxa"/>
            <w:tcBorders>
              <w:top w:val="nil"/>
              <w:left w:val="nil"/>
              <w:bottom w:val="single" w:sz="12" w:space="0" w:color="auto"/>
              <w:right w:val="single" w:sz="8" w:space="0" w:color="auto"/>
            </w:tcBorders>
            <w:shd w:val="clear" w:color="auto" w:fill="auto"/>
            <w:noWrap/>
          </w:tcPr>
          <w:p w14:paraId="1461D1D6" w14:textId="77777777" w:rsidR="00670109" w:rsidRPr="00283CC0" w:rsidRDefault="00670109" w:rsidP="001A62F8">
            <w:pPr>
              <w:rPr>
                <w:rFonts w:ascii="Arial" w:hAnsi="Arial" w:cs="Arial"/>
                <w:sz w:val="20"/>
                <w:szCs w:val="20"/>
              </w:rPr>
            </w:pPr>
            <w:r w:rsidRPr="00283CC0">
              <w:rPr>
                <w:rFonts w:ascii="Arial" w:hAnsi="Arial" w:cs="Arial"/>
                <w:sz w:val="20"/>
                <w:szCs w:val="20"/>
              </w:rPr>
              <w:t>Ležaj NJ F-565065.ZL C4</w:t>
            </w:r>
          </w:p>
        </w:tc>
        <w:tc>
          <w:tcPr>
            <w:tcW w:w="1276" w:type="dxa"/>
            <w:tcBorders>
              <w:top w:val="nil"/>
              <w:left w:val="nil"/>
              <w:bottom w:val="single" w:sz="12" w:space="0" w:color="auto"/>
              <w:right w:val="single" w:sz="8" w:space="0" w:color="auto"/>
            </w:tcBorders>
            <w:shd w:val="clear" w:color="000000" w:fill="FFFFFF"/>
            <w:noWrap/>
          </w:tcPr>
          <w:p w14:paraId="07BBC7A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12" w:space="0" w:color="auto"/>
              <w:right w:val="single" w:sz="8" w:space="0" w:color="auto"/>
            </w:tcBorders>
            <w:shd w:val="clear" w:color="auto" w:fill="auto"/>
            <w:noWrap/>
          </w:tcPr>
          <w:p w14:paraId="49E6FB0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48</w:t>
            </w:r>
          </w:p>
        </w:tc>
        <w:tc>
          <w:tcPr>
            <w:tcW w:w="2245" w:type="dxa"/>
            <w:tcBorders>
              <w:top w:val="nil"/>
              <w:left w:val="nil"/>
              <w:bottom w:val="single" w:sz="12" w:space="0" w:color="auto"/>
              <w:right w:val="single" w:sz="8" w:space="0" w:color="auto"/>
            </w:tcBorders>
            <w:shd w:val="clear" w:color="auto" w:fill="auto"/>
            <w:noWrap/>
            <w:vAlign w:val="center"/>
          </w:tcPr>
          <w:p w14:paraId="3D391F93" w14:textId="77777777" w:rsidR="00670109" w:rsidRPr="00283CC0" w:rsidRDefault="00670109" w:rsidP="001A62F8">
            <w:pPr>
              <w:rPr>
                <w:rFonts w:ascii="Arial" w:hAnsi="Arial" w:cs="Arial"/>
                <w:sz w:val="20"/>
                <w:szCs w:val="20"/>
              </w:rPr>
            </w:pPr>
            <w:r w:rsidRPr="00283CC0">
              <w:rPr>
                <w:rFonts w:ascii="Arial" w:hAnsi="Arial" w:cs="Arial"/>
                <w:sz w:val="20"/>
                <w:szCs w:val="20"/>
              </w:rPr>
              <w:t>Ptuj KD 713/715</w:t>
            </w:r>
          </w:p>
        </w:tc>
        <w:tc>
          <w:tcPr>
            <w:tcW w:w="1157" w:type="dxa"/>
            <w:tcBorders>
              <w:top w:val="nil"/>
              <w:left w:val="nil"/>
              <w:bottom w:val="single" w:sz="12" w:space="0" w:color="auto"/>
              <w:right w:val="single" w:sz="8" w:space="0" w:color="auto"/>
            </w:tcBorders>
            <w:shd w:val="clear" w:color="auto" w:fill="auto"/>
            <w:noWrap/>
          </w:tcPr>
          <w:p w14:paraId="537D10AF"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Mast </w:t>
            </w:r>
          </w:p>
        </w:tc>
        <w:tc>
          <w:tcPr>
            <w:tcW w:w="1123" w:type="dxa"/>
            <w:tcBorders>
              <w:top w:val="nil"/>
              <w:left w:val="nil"/>
              <w:bottom w:val="single" w:sz="12" w:space="0" w:color="auto"/>
              <w:right w:val="single" w:sz="12" w:space="0" w:color="auto"/>
            </w:tcBorders>
            <w:shd w:val="clear" w:color="auto" w:fill="auto"/>
            <w:noWrap/>
          </w:tcPr>
          <w:p w14:paraId="7FF5F1F2"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1B4B0F39" w14:textId="77777777" w:rsidTr="001A62F8">
        <w:trPr>
          <w:trHeight w:val="330"/>
        </w:trPr>
        <w:tc>
          <w:tcPr>
            <w:tcW w:w="927" w:type="dxa"/>
            <w:vMerge w:val="restart"/>
            <w:tcBorders>
              <w:top w:val="nil"/>
              <w:left w:val="single" w:sz="12" w:space="0" w:color="auto"/>
              <w:right w:val="single" w:sz="4" w:space="0" w:color="auto"/>
            </w:tcBorders>
            <w:shd w:val="clear" w:color="auto" w:fill="auto"/>
            <w:noWrap/>
            <w:vAlign w:val="center"/>
          </w:tcPr>
          <w:p w14:paraId="263B9BE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w:t>
            </w:r>
          </w:p>
        </w:tc>
        <w:tc>
          <w:tcPr>
            <w:tcW w:w="1058" w:type="dxa"/>
            <w:tcBorders>
              <w:top w:val="nil"/>
              <w:left w:val="single" w:sz="4" w:space="0" w:color="auto"/>
              <w:bottom w:val="single" w:sz="12" w:space="0" w:color="auto"/>
              <w:right w:val="single" w:sz="8" w:space="0" w:color="auto"/>
            </w:tcBorders>
            <w:shd w:val="clear" w:color="auto" w:fill="auto"/>
            <w:noWrap/>
          </w:tcPr>
          <w:p w14:paraId="57D8440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37717/1</w:t>
            </w:r>
          </w:p>
        </w:tc>
        <w:tc>
          <w:tcPr>
            <w:tcW w:w="1548" w:type="dxa"/>
            <w:tcBorders>
              <w:top w:val="nil"/>
              <w:left w:val="nil"/>
              <w:bottom w:val="single" w:sz="12" w:space="0" w:color="auto"/>
              <w:right w:val="single" w:sz="8" w:space="0" w:color="auto"/>
            </w:tcBorders>
            <w:shd w:val="clear" w:color="auto" w:fill="auto"/>
            <w:noWrap/>
          </w:tcPr>
          <w:p w14:paraId="1EB5D3D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1000020990</w:t>
            </w:r>
          </w:p>
        </w:tc>
        <w:tc>
          <w:tcPr>
            <w:tcW w:w="3555" w:type="dxa"/>
            <w:tcBorders>
              <w:top w:val="nil"/>
              <w:left w:val="nil"/>
              <w:bottom w:val="single" w:sz="12" w:space="0" w:color="auto"/>
              <w:right w:val="single" w:sz="8" w:space="0" w:color="auto"/>
            </w:tcBorders>
            <w:shd w:val="clear" w:color="auto" w:fill="auto"/>
            <w:noWrap/>
          </w:tcPr>
          <w:p w14:paraId="408C09FD" w14:textId="77777777" w:rsidR="00670109" w:rsidRPr="00283CC0" w:rsidRDefault="00670109" w:rsidP="001A62F8">
            <w:pPr>
              <w:rPr>
                <w:rFonts w:ascii="Arial" w:hAnsi="Arial" w:cs="Arial"/>
                <w:sz w:val="20"/>
                <w:szCs w:val="20"/>
              </w:rPr>
            </w:pPr>
            <w:r w:rsidRPr="00283CC0">
              <w:rPr>
                <w:rFonts w:ascii="Arial" w:hAnsi="Arial" w:cs="Arial"/>
                <w:sz w:val="20"/>
                <w:szCs w:val="20"/>
              </w:rPr>
              <w:t>6317 M. C3</w:t>
            </w:r>
          </w:p>
        </w:tc>
        <w:tc>
          <w:tcPr>
            <w:tcW w:w="1276" w:type="dxa"/>
            <w:tcBorders>
              <w:top w:val="nil"/>
              <w:left w:val="nil"/>
              <w:bottom w:val="single" w:sz="12" w:space="0" w:color="auto"/>
              <w:right w:val="single" w:sz="8" w:space="0" w:color="auto"/>
            </w:tcBorders>
            <w:shd w:val="clear" w:color="000000" w:fill="FFFFFF"/>
            <w:noWrap/>
          </w:tcPr>
          <w:p w14:paraId="5767FB9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nil"/>
              <w:left w:val="nil"/>
              <w:bottom w:val="single" w:sz="12" w:space="0" w:color="auto"/>
              <w:right w:val="single" w:sz="8" w:space="0" w:color="auto"/>
            </w:tcBorders>
            <w:shd w:val="clear" w:color="auto" w:fill="auto"/>
            <w:noWrap/>
          </w:tcPr>
          <w:p w14:paraId="4B2A962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vAlign w:val="center"/>
          </w:tcPr>
          <w:p w14:paraId="3BD05EDE"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12" w:space="0" w:color="auto"/>
              <w:right w:val="single" w:sz="8" w:space="0" w:color="auto"/>
            </w:tcBorders>
            <w:shd w:val="clear" w:color="auto" w:fill="auto"/>
            <w:noWrap/>
          </w:tcPr>
          <w:p w14:paraId="43D443AA"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4134A281" w14:textId="77777777" w:rsidR="00670109" w:rsidRPr="00283CC0" w:rsidRDefault="00670109" w:rsidP="001A62F8">
            <w:pPr>
              <w:rPr>
                <w:rFonts w:ascii="Arial" w:hAnsi="Arial" w:cs="Arial"/>
                <w:sz w:val="20"/>
                <w:szCs w:val="20"/>
              </w:rPr>
            </w:pPr>
            <w:r w:rsidRPr="00283CC0">
              <w:rPr>
                <w:rFonts w:ascii="Arial" w:hAnsi="Arial" w:cs="Arial"/>
                <w:sz w:val="20"/>
                <w:szCs w:val="20"/>
              </w:rPr>
              <w:t>140</w:t>
            </w:r>
          </w:p>
        </w:tc>
      </w:tr>
      <w:tr w:rsidR="00670109" w:rsidRPr="00283CC0" w14:paraId="7105B7F1" w14:textId="77777777" w:rsidTr="001A62F8">
        <w:trPr>
          <w:trHeight w:val="330"/>
        </w:trPr>
        <w:tc>
          <w:tcPr>
            <w:tcW w:w="927" w:type="dxa"/>
            <w:vMerge/>
            <w:tcBorders>
              <w:left w:val="single" w:sz="12" w:space="0" w:color="auto"/>
              <w:right w:val="single" w:sz="4" w:space="0" w:color="auto"/>
            </w:tcBorders>
            <w:shd w:val="clear" w:color="auto" w:fill="auto"/>
            <w:noWrap/>
            <w:vAlign w:val="center"/>
          </w:tcPr>
          <w:p w14:paraId="2993C7D0" w14:textId="77777777" w:rsidR="00670109" w:rsidRPr="00283CC0" w:rsidRDefault="00670109" w:rsidP="001A62F8">
            <w:pPr>
              <w:jc w:val="center"/>
              <w:rPr>
                <w:rFonts w:ascii="Arial" w:hAnsi="Arial" w:cs="Arial"/>
                <w:sz w:val="20"/>
                <w:szCs w:val="20"/>
              </w:rPr>
            </w:pPr>
          </w:p>
        </w:tc>
        <w:tc>
          <w:tcPr>
            <w:tcW w:w="1058" w:type="dxa"/>
            <w:tcBorders>
              <w:top w:val="nil"/>
              <w:left w:val="single" w:sz="4" w:space="0" w:color="auto"/>
              <w:bottom w:val="single" w:sz="12" w:space="0" w:color="auto"/>
              <w:right w:val="single" w:sz="8" w:space="0" w:color="auto"/>
            </w:tcBorders>
            <w:shd w:val="clear" w:color="auto" w:fill="auto"/>
            <w:noWrap/>
          </w:tcPr>
          <w:p w14:paraId="256542B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37172/1</w:t>
            </w:r>
          </w:p>
        </w:tc>
        <w:tc>
          <w:tcPr>
            <w:tcW w:w="1548" w:type="dxa"/>
            <w:tcBorders>
              <w:top w:val="nil"/>
              <w:left w:val="nil"/>
              <w:bottom w:val="single" w:sz="12" w:space="0" w:color="auto"/>
              <w:right w:val="single" w:sz="8" w:space="0" w:color="auto"/>
            </w:tcBorders>
            <w:shd w:val="clear" w:color="auto" w:fill="auto"/>
            <w:noWrap/>
          </w:tcPr>
          <w:p w14:paraId="38BC48C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2000022137</w:t>
            </w:r>
          </w:p>
        </w:tc>
        <w:tc>
          <w:tcPr>
            <w:tcW w:w="3555" w:type="dxa"/>
            <w:tcBorders>
              <w:top w:val="nil"/>
              <w:left w:val="nil"/>
              <w:bottom w:val="single" w:sz="12" w:space="0" w:color="auto"/>
              <w:right w:val="single" w:sz="8" w:space="0" w:color="auto"/>
            </w:tcBorders>
            <w:shd w:val="clear" w:color="auto" w:fill="auto"/>
            <w:noWrap/>
          </w:tcPr>
          <w:p w14:paraId="2A4006C1" w14:textId="77777777" w:rsidR="00670109" w:rsidRPr="00283CC0" w:rsidRDefault="00670109" w:rsidP="001A62F8">
            <w:pPr>
              <w:rPr>
                <w:rFonts w:ascii="Arial" w:hAnsi="Arial" w:cs="Arial"/>
                <w:sz w:val="20"/>
                <w:szCs w:val="20"/>
              </w:rPr>
            </w:pPr>
            <w:r w:rsidRPr="00283CC0">
              <w:rPr>
                <w:rFonts w:ascii="Arial" w:hAnsi="Arial" w:cs="Arial"/>
                <w:sz w:val="20"/>
                <w:szCs w:val="20"/>
              </w:rPr>
              <w:t>QJ 213 M. C3</w:t>
            </w:r>
          </w:p>
        </w:tc>
        <w:tc>
          <w:tcPr>
            <w:tcW w:w="1276" w:type="dxa"/>
            <w:tcBorders>
              <w:top w:val="nil"/>
              <w:left w:val="nil"/>
              <w:bottom w:val="single" w:sz="12" w:space="0" w:color="auto"/>
              <w:right w:val="single" w:sz="8" w:space="0" w:color="auto"/>
            </w:tcBorders>
            <w:shd w:val="clear" w:color="000000" w:fill="FFFFFF"/>
            <w:noWrap/>
          </w:tcPr>
          <w:p w14:paraId="754FF08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nil"/>
              <w:left w:val="nil"/>
              <w:bottom w:val="single" w:sz="12" w:space="0" w:color="auto"/>
              <w:right w:val="single" w:sz="8" w:space="0" w:color="auto"/>
            </w:tcBorders>
            <w:shd w:val="clear" w:color="auto" w:fill="auto"/>
            <w:noWrap/>
          </w:tcPr>
          <w:p w14:paraId="16CA6F4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w:t>
            </w:r>
          </w:p>
        </w:tc>
        <w:tc>
          <w:tcPr>
            <w:tcW w:w="2245" w:type="dxa"/>
            <w:tcBorders>
              <w:top w:val="nil"/>
              <w:left w:val="nil"/>
              <w:bottom w:val="single" w:sz="12" w:space="0" w:color="auto"/>
              <w:right w:val="single" w:sz="8" w:space="0" w:color="auto"/>
            </w:tcBorders>
            <w:shd w:val="clear" w:color="auto" w:fill="auto"/>
            <w:noWrap/>
            <w:vAlign w:val="center"/>
          </w:tcPr>
          <w:p w14:paraId="6F1B347B"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12" w:space="0" w:color="auto"/>
              <w:right w:val="single" w:sz="8" w:space="0" w:color="auto"/>
            </w:tcBorders>
            <w:shd w:val="clear" w:color="auto" w:fill="auto"/>
            <w:noWrap/>
          </w:tcPr>
          <w:p w14:paraId="01B9360B"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395AF214" w14:textId="77777777" w:rsidR="00670109" w:rsidRPr="00283CC0" w:rsidRDefault="00670109" w:rsidP="001A62F8">
            <w:pPr>
              <w:rPr>
                <w:rFonts w:ascii="Arial" w:hAnsi="Arial" w:cs="Arial"/>
                <w:sz w:val="20"/>
                <w:szCs w:val="20"/>
              </w:rPr>
            </w:pPr>
            <w:r w:rsidRPr="00283CC0">
              <w:rPr>
                <w:rFonts w:ascii="Arial" w:hAnsi="Arial" w:cs="Arial"/>
                <w:sz w:val="20"/>
                <w:szCs w:val="20"/>
              </w:rPr>
              <w:t>110</w:t>
            </w:r>
          </w:p>
        </w:tc>
      </w:tr>
      <w:tr w:rsidR="00670109" w:rsidRPr="00283CC0" w14:paraId="0BC5994A" w14:textId="77777777" w:rsidTr="001A62F8">
        <w:trPr>
          <w:trHeight w:val="330"/>
        </w:trPr>
        <w:tc>
          <w:tcPr>
            <w:tcW w:w="927" w:type="dxa"/>
            <w:vMerge/>
            <w:tcBorders>
              <w:left w:val="single" w:sz="12" w:space="0" w:color="auto"/>
              <w:bottom w:val="single" w:sz="4" w:space="0" w:color="auto"/>
              <w:right w:val="single" w:sz="4" w:space="0" w:color="auto"/>
            </w:tcBorders>
            <w:shd w:val="clear" w:color="auto" w:fill="auto"/>
            <w:noWrap/>
            <w:vAlign w:val="center"/>
          </w:tcPr>
          <w:p w14:paraId="036E7EC2" w14:textId="77777777" w:rsidR="00670109" w:rsidRPr="00283CC0" w:rsidRDefault="00670109" w:rsidP="001A62F8">
            <w:pPr>
              <w:jc w:val="center"/>
              <w:rPr>
                <w:rFonts w:ascii="Arial" w:hAnsi="Arial" w:cs="Arial"/>
                <w:sz w:val="20"/>
                <w:szCs w:val="20"/>
              </w:rPr>
            </w:pPr>
          </w:p>
        </w:tc>
        <w:tc>
          <w:tcPr>
            <w:tcW w:w="1058" w:type="dxa"/>
            <w:tcBorders>
              <w:top w:val="nil"/>
              <w:left w:val="single" w:sz="4" w:space="0" w:color="auto"/>
              <w:bottom w:val="single" w:sz="12" w:space="0" w:color="auto"/>
              <w:right w:val="single" w:sz="8" w:space="0" w:color="auto"/>
            </w:tcBorders>
            <w:shd w:val="clear" w:color="auto" w:fill="auto"/>
            <w:noWrap/>
          </w:tcPr>
          <w:p w14:paraId="410182A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37185/1</w:t>
            </w:r>
          </w:p>
        </w:tc>
        <w:tc>
          <w:tcPr>
            <w:tcW w:w="1548" w:type="dxa"/>
            <w:tcBorders>
              <w:top w:val="nil"/>
              <w:left w:val="nil"/>
              <w:bottom w:val="single" w:sz="12" w:space="0" w:color="auto"/>
              <w:right w:val="single" w:sz="8" w:space="0" w:color="auto"/>
            </w:tcBorders>
            <w:shd w:val="clear" w:color="auto" w:fill="auto"/>
            <w:noWrap/>
          </w:tcPr>
          <w:p w14:paraId="71FE715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2000022152</w:t>
            </w:r>
          </w:p>
        </w:tc>
        <w:tc>
          <w:tcPr>
            <w:tcW w:w="3555" w:type="dxa"/>
            <w:tcBorders>
              <w:top w:val="nil"/>
              <w:left w:val="nil"/>
              <w:bottom w:val="single" w:sz="12" w:space="0" w:color="auto"/>
              <w:right w:val="single" w:sz="8" w:space="0" w:color="auto"/>
            </w:tcBorders>
            <w:shd w:val="clear" w:color="auto" w:fill="auto"/>
            <w:noWrap/>
          </w:tcPr>
          <w:p w14:paraId="494F4902" w14:textId="77777777" w:rsidR="00670109" w:rsidRPr="00283CC0" w:rsidRDefault="00670109" w:rsidP="001A62F8">
            <w:pPr>
              <w:rPr>
                <w:rFonts w:ascii="Arial" w:hAnsi="Arial" w:cs="Arial"/>
                <w:sz w:val="20"/>
                <w:szCs w:val="20"/>
              </w:rPr>
            </w:pPr>
            <w:r w:rsidRPr="00283CC0">
              <w:rPr>
                <w:rFonts w:ascii="Arial" w:hAnsi="Arial" w:cs="Arial"/>
                <w:sz w:val="20"/>
                <w:szCs w:val="20"/>
              </w:rPr>
              <w:t>NKJ 95/26</w:t>
            </w:r>
          </w:p>
        </w:tc>
        <w:tc>
          <w:tcPr>
            <w:tcW w:w="1276" w:type="dxa"/>
            <w:tcBorders>
              <w:top w:val="nil"/>
              <w:left w:val="nil"/>
              <w:bottom w:val="single" w:sz="12" w:space="0" w:color="auto"/>
              <w:right w:val="single" w:sz="8" w:space="0" w:color="auto"/>
            </w:tcBorders>
            <w:shd w:val="clear" w:color="000000" w:fill="FFFFFF"/>
            <w:noWrap/>
          </w:tcPr>
          <w:p w14:paraId="01B0BE4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nil"/>
              <w:left w:val="nil"/>
              <w:bottom w:val="single" w:sz="12" w:space="0" w:color="auto"/>
              <w:right w:val="single" w:sz="8" w:space="0" w:color="auto"/>
            </w:tcBorders>
            <w:shd w:val="clear" w:color="auto" w:fill="auto"/>
            <w:noWrap/>
          </w:tcPr>
          <w:p w14:paraId="74814B0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nil"/>
              <w:left w:val="nil"/>
              <w:bottom w:val="single" w:sz="12" w:space="0" w:color="auto"/>
              <w:right w:val="single" w:sz="8" w:space="0" w:color="auto"/>
            </w:tcBorders>
            <w:shd w:val="clear" w:color="auto" w:fill="auto"/>
            <w:noWrap/>
            <w:vAlign w:val="center"/>
          </w:tcPr>
          <w:p w14:paraId="1F27B764"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w:t>
            </w:r>
          </w:p>
        </w:tc>
        <w:tc>
          <w:tcPr>
            <w:tcW w:w="1157" w:type="dxa"/>
            <w:tcBorders>
              <w:top w:val="nil"/>
              <w:left w:val="nil"/>
              <w:bottom w:val="single" w:sz="12" w:space="0" w:color="auto"/>
              <w:right w:val="single" w:sz="8" w:space="0" w:color="auto"/>
            </w:tcBorders>
            <w:shd w:val="clear" w:color="auto" w:fill="auto"/>
            <w:noWrap/>
          </w:tcPr>
          <w:p w14:paraId="51B34720"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12" w:space="0" w:color="auto"/>
              <w:right w:val="single" w:sz="12" w:space="0" w:color="auto"/>
            </w:tcBorders>
            <w:shd w:val="clear" w:color="auto" w:fill="auto"/>
            <w:noWrap/>
          </w:tcPr>
          <w:p w14:paraId="65BC819F" w14:textId="77777777" w:rsidR="00670109" w:rsidRPr="00283CC0" w:rsidRDefault="00670109" w:rsidP="001A62F8">
            <w:pPr>
              <w:rPr>
                <w:rFonts w:ascii="Arial" w:hAnsi="Arial" w:cs="Arial"/>
                <w:sz w:val="20"/>
                <w:szCs w:val="20"/>
              </w:rPr>
            </w:pPr>
            <w:r w:rsidRPr="00283CC0">
              <w:rPr>
                <w:rFonts w:ascii="Arial" w:hAnsi="Arial" w:cs="Arial"/>
                <w:sz w:val="20"/>
                <w:szCs w:val="20"/>
              </w:rPr>
              <w:t>73,7</w:t>
            </w:r>
          </w:p>
        </w:tc>
      </w:tr>
      <w:tr w:rsidR="00670109" w:rsidRPr="00283CC0" w14:paraId="17F9775B" w14:textId="77777777" w:rsidTr="001A62F8">
        <w:trPr>
          <w:trHeight w:val="330"/>
        </w:trPr>
        <w:tc>
          <w:tcPr>
            <w:tcW w:w="927" w:type="dxa"/>
            <w:tcBorders>
              <w:top w:val="single" w:sz="4" w:space="0" w:color="auto"/>
              <w:left w:val="single" w:sz="12" w:space="0" w:color="auto"/>
              <w:bottom w:val="nil"/>
              <w:right w:val="single" w:sz="4" w:space="0" w:color="auto"/>
            </w:tcBorders>
            <w:shd w:val="clear" w:color="auto" w:fill="auto"/>
            <w:noWrap/>
            <w:vAlign w:val="center"/>
          </w:tcPr>
          <w:p w14:paraId="36966E4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w:t>
            </w:r>
          </w:p>
        </w:tc>
        <w:tc>
          <w:tcPr>
            <w:tcW w:w="1058" w:type="dxa"/>
            <w:tcBorders>
              <w:top w:val="single" w:sz="4" w:space="0" w:color="auto"/>
              <w:left w:val="nil"/>
              <w:bottom w:val="single" w:sz="4" w:space="0" w:color="auto"/>
              <w:right w:val="single" w:sz="8" w:space="0" w:color="auto"/>
            </w:tcBorders>
            <w:shd w:val="clear" w:color="auto" w:fill="auto"/>
            <w:noWrap/>
          </w:tcPr>
          <w:p w14:paraId="4411245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86471/1</w:t>
            </w:r>
          </w:p>
        </w:tc>
        <w:tc>
          <w:tcPr>
            <w:tcW w:w="1548" w:type="dxa"/>
            <w:tcBorders>
              <w:top w:val="single" w:sz="4" w:space="0" w:color="auto"/>
              <w:left w:val="nil"/>
              <w:bottom w:val="single" w:sz="4" w:space="0" w:color="auto"/>
              <w:right w:val="single" w:sz="8" w:space="0" w:color="auto"/>
            </w:tcBorders>
            <w:shd w:val="clear" w:color="auto" w:fill="auto"/>
            <w:noWrap/>
          </w:tcPr>
          <w:p w14:paraId="60ACA85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1000030608</w:t>
            </w:r>
          </w:p>
        </w:tc>
        <w:tc>
          <w:tcPr>
            <w:tcW w:w="3555" w:type="dxa"/>
            <w:tcBorders>
              <w:top w:val="single" w:sz="4" w:space="0" w:color="auto"/>
              <w:left w:val="nil"/>
              <w:bottom w:val="single" w:sz="4" w:space="0" w:color="auto"/>
              <w:right w:val="single" w:sz="8" w:space="0" w:color="auto"/>
            </w:tcBorders>
            <w:shd w:val="clear" w:color="auto" w:fill="auto"/>
            <w:noWrap/>
          </w:tcPr>
          <w:p w14:paraId="5AC350BF" w14:textId="77777777" w:rsidR="00670109" w:rsidRPr="00283CC0" w:rsidRDefault="00670109" w:rsidP="001A62F8">
            <w:pPr>
              <w:rPr>
                <w:rFonts w:ascii="Arial" w:hAnsi="Arial" w:cs="Arial"/>
                <w:sz w:val="20"/>
                <w:szCs w:val="20"/>
              </w:rPr>
            </w:pPr>
            <w:r w:rsidRPr="00283CC0">
              <w:rPr>
                <w:rFonts w:ascii="Arial" w:hAnsi="Arial" w:cs="Arial"/>
                <w:sz w:val="20"/>
                <w:szCs w:val="20"/>
              </w:rPr>
              <w:t>Ležaj KR 6226 130x230x40mm</w:t>
            </w:r>
          </w:p>
        </w:tc>
        <w:tc>
          <w:tcPr>
            <w:tcW w:w="1276" w:type="dxa"/>
            <w:tcBorders>
              <w:top w:val="single" w:sz="4" w:space="0" w:color="auto"/>
              <w:left w:val="nil"/>
              <w:bottom w:val="single" w:sz="4" w:space="0" w:color="auto"/>
              <w:right w:val="single" w:sz="8" w:space="0" w:color="auto"/>
            </w:tcBorders>
            <w:shd w:val="clear" w:color="000000" w:fill="FFFFFF"/>
            <w:noWrap/>
          </w:tcPr>
          <w:p w14:paraId="11FD973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489FCF8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12</w:t>
            </w:r>
          </w:p>
        </w:tc>
        <w:tc>
          <w:tcPr>
            <w:tcW w:w="2245" w:type="dxa"/>
            <w:tcBorders>
              <w:top w:val="nil"/>
              <w:left w:val="single" w:sz="4" w:space="0" w:color="auto"/>
              <w:bottom w:val="single" w:sz="8" w:space="0" w:color="auto"/>
              <w:right w:val="single" w:sz="8" w:space="0" w:color="auto"/>
            </w:tcBorders>
            <w:shd w:val="clear" w:color="auto" w:fill="auto"/>
            <w:noWrap/>
          </w:tcPr>
          <w:p w14:paraId="35EA76F8" w14:textId="77777777" w:rsidR="00670109" w:rsidRPr="00283CC0" w:rsidRDefault="00670109" w:rsidP="001A62F8">
            <w:pPr>
              <w:rPr>
                <w:rFonts w:ascii="Arial" w:hAnsi="Arial" w:cs="Arial"/>
                <w:sz w:val="20"/>
                <w:szCs w:val="20"/>
              </w:rPr>
            </w:pPr>
            <w:r w:rsidRPr="00283CC0">
              <w:rPr>
                <w:rFonts w:ascii="Arial" w:hAnsi="Arial" w:cs="Arial"/>
                <w:sz w:val="20"/>
                <w:szCs w:val="20"/>
              </w:rPr>
              <w:t>Ptuj TMD 911</w:t>
            </w:r>
          </w:p>
        </w:tc>
        <w:tc>
          <w:tcPr>
            <w:tcW w:w="1157" w:type="dxa"/>
            <w:tcBorders>
              <w:top w:val="nil"/>
              <w:left w:val="nil"/>
              <w:bottom w:val="single" w:sz="8" w:space="0" w:color="auto"/>
              <w:right w:val="single" w:sz="8" w:space="0" w:color="auto"/>
            </w:tcBorders>
            <w:shd w:val="clear" w:color="auto" w:fill="auto"/>
            <w:noWrap/>
          </w:tcPr>
          <w:p w14:paraId="7EE2CFA6"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5E44FF0D"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1E759447" w14:textId="77777777" w:rsidTr="001A62F8">
        <w:trPr>
          <w:trHeight w:val="330"/>
        </w:trPr>
        <w:tc>
          <w:tcPr>
            <w:tcW w:w="927" w:type="dxa"/>
            <w:tcBorders>
              <w:top w:val="nil"/>
              <w:left w:val="single" w:sz="12" w:space="0" w:color="auto"/>
              <w:bottom w:val="nil"/>
              <w:right w:val="single" w:sz="4" w:space="0" w:color="auto"/>
            </w:tcBorders>
            <w:shd w:val="clear" w:color="auto" w:fill="auto"/>
            <w:noWrap/>
            <w:vAlign w:val="bottom"/>
          </w:tcPr>
          <w:p w14:paraId="5864AB89"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2915799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72170/1</w:t>
            </w:r>
          </w:p>
        </w:tc>
        <w:tc>
          <w:tcPr>
            <w:tcW w:w="1548" w:type="dxa"/>
            <w:tcBorders>
              <w:top w:val="single" w:sz="4" w:space="0" w:color="auto"/>
              <w:left w:val="nil"/>
              <w:bottom w:val="single" w:sz="4" w:space="0" w:color="auto"/>
              <w:right w:val="single" w:sz="8" w:space="0" w:color="auto"/>
            </w:tcBorders>
            <w:shd w:val="clear" w:color="auto" w:fill="auto"/>
            <w:noWrap/>
          </w:tcPr>
          <w:p w14:paraId="37E57E8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1000020159</w:t>
            </w:r>
          </w:p>
        </w:tc>
        <w:tc>
          <w:tcPr>
            <w:tcW w:w="3555" w:type="dxa"/>
            <w:tcBorders>
              <w:top w:val="single" w:sz="4" w:space="0" w:color="auto"/>
              <w:left w:val="nil"/>
              <w:bottom w:val="single" w:sz="4" w:space="0" w:color="auto"/>
              <w:right w:val="single" w:sz="8" w:space="0" w:color="auto"/>
            </w:tcBorders>
            <w:shd w:val="clear" w:color="auto" w:fill="auto"/>
            <w:noWrap/>
          </w:tcPr>
          <w:p w14:paraId="7A32D1A2" w14:textId="77777777" w:rsidR="00670109" w:rsidRPr="00283CC0" w:rsidRDefault="00670109" w:rsidP="001A62F8">
            <w:pPr>
              <w:rPr>
                <w:rFonts w:ascii="Arial" w:hAnsi="Arial" w:cs="Arial"/>
                <w:sz w:val="20"/>
                <w:szCs w:val="20"/>
              </w:rPr>
            </w:pPr>
            <w:r w:rsidRPr="00283CC0">
              <w:rPr>
                <w:rFonts w:ascii="Arial" w:hAnsi="Arial" w:cs="Arial"/>
                <w:sz w:val="20"/>
                <w:szCs w:val="20"/>
              </w:rPr>
              <w:t>Ležaj NJ 2318 ECM/C3 VA350 90x190x64mm</w:t>
            </w:r>
          </w:p>
        </w:tc>
        <w:tc>
          <w:tcPr>
            <w:tcW w:w="1276" w:type="dxa"/>
            <w:tcBorders>
              <w:top w:val="single" w:sz="4" w:space="0" w:color="auto"/>
              <w:left w:val="nil"/>
              <w:bottom w:val="single" w:sz="4" w:space="0" w:color="auto"/>
              <w:right w:val="single" w:sz="8" w:space="0" w:color="auto"/>
            </w:tcBorders>
            <w:shd w:val="clear" w:color="000000" w:fill="FFFFFF"/>
            <w:noWrap/>
          </w:tcPr>
          <w:p w14:paraId="0AA12B9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6411FD8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12</w:t>
            </w:r>
          </w:p>
        </w:tc>
        <w:tc>
          <w:tcPr>
            <w:tcW w:w="2245" w:type="dxa"/>
            <w:tcBorders>
              <w:top w:val="nil"/>
              <w:left w:val="single" w:sz="4" w:space="0" w:color="auto"/>
              <w:bottom w:val="single" w:sz="4" w:space="0" w:color="auto"/>
              <w:right w:val="single" w:sz="8" w:space="0" w:color="auto"/>
            </w:tcBorders>
            <w:shd w:val="clear" w:color="auto" w:fill="auto"/>
            <w:noWrap/>
          </w:tcPr>
          <w:p w14:paraId="2137C3F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Ptuj TMD 911</w:t>
            </w:r>
          </w:p>
        </w:tc>
        <w:tc>
          <w:tcPr>
            <w:tcW w:w="1157" w:type="dxa"/>
            <w:tcBorders>
              <w:top w:val="nil"/>
              <w:left w:val="nil"/>
              <w:bottom w:val="single" w:sz="4" w:space="0" w:color="auto"/>
              <w:right w:val="single" w:sz="8" w:space="0" w:color="auto"/>
            </w:tcBorders>
            <w:shd w:val="clear" w:color="auto" w:fill="auto"/>
            <w:noWrap/>
          </w:tcPr>
          <w:p w14:paraId="73659CBD"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4" w:space="0" w:color="auto"/>
              <w:right w:val="single" w:sz="12" w:space="0" w:color="auto"/>
            </w:tcBorders>
            <w:shd w:val="clear" w:color="auto" w:fill="auto"/>
            <w:noWrap/>
            <w:vAlign w:val="center"/>
          </w:tcPr>
          <w:p w14:paraId="1C3AFFD7"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435B19B7" w14:textId="77777777" w:rsidTr="001A62F8">
        <w:trPr>
          <w:trHeight w:val="330"/>
        </w:trPr>
        <w:tc>
          <w:tcPr>
            <w:tcW w:w="927" w:type="dxa"/>
            <w:tcBorders>
              <w:top w:val="nil"/>
              <w:left w:val="single" w:sz="12" w:space="0" w:color="auto"/>
              <w:bottom w:val="nil"/>
              <w:right w:val="single" w:sz="4" w:space="0" w:color="auto"/>
            </w:tcBorders>
            <w:shd w:val="clear" w:color="auto" w:fill="auto"/>
            <w:noWrap/>
            <w:vAlign w:val="bottom"/>
          </w:tcPr>
          <w:p w14:paraId="1FC631F9"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1177F08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73582/1</w:t>
            </w:r>
          </w:p>
        </w:tc>
        <w:tc>
          <w:tcPr>
            <w:tcW w:w="1548" w:type="dxa"/>
            <w:tcBorders>
              <w:top w:val="single" w:sz="4" w:space="0" w:color="auto"/>
              <w:left w:val="nil"/>
              <w:bottom w:val="single" w:sz="4" w:space="0" w:color="auto"/>
              <w:right w:val="single" w:sz="8" w:space="0" w:color="auto"/>
            </w:tcBorders>
            <w:shd w:val="clear" w:color="auto" w:fill="auto"/>
            <w:noWrap/>
          </w:tcPr>
          <w:p w14:paraId="41543BE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1000020700</w:t>
            </w:r>
          </w:p>
        </w:tc>
        <w:tc>
          <w:tcPr>
            <w:tcW w:w="3555" w:type="dxa"/>
            <w:tcBorders>
              <w:top w:val="single" w:sz="4" w:space="0" w:color="auto"/>
              <w:left w:val="nil"/>
              <w:bottom w:val="single" w:sz="4" w:space="0" w:color="auto"/>
              <w:right w:val="single" w:sz="8" w:space="0" w:color="auto"/>
            </w:tcBorders>
            <w:shd w:val="clear" w:color="auto" w:fill="auto"/>
            <w:noWrap/>
          </w:tcPr>
          <w:p w14:paraId="578B9963" w14:textId="77777777" w:rsidR="00670109" w:rsidRPr="00283CC0" w:rsidRDefault="00670109" w:rsidP="001A62F8">
            <w:pPr>
              <w:rPr>
                <w:rFonts w:ascii="Arial" w:hAnsi="Arial" w:cs="Arial"/>
                <w:sz w:val="20"/>
                <w:szCs w:val="20"/>
              </w:rPr>
            </w:pPr>
            <w:r w:rsidRPr="00283CC0">
              <w:rPr>
                <w:rFonts w:ascii="Arial" w:hAnsi="Arial" w:cs="Arial"/>
                <w:sz w:val="20"/>
                <w:szCs w:val="20"/>
              </w:rPr>
              <w:t>Ležaj NU 2318 E-M1C3</w:t>
            </w:r>
          </w:p>
        </w:tc>
        <w:tc>
          <w:tcPr>
            <w:tcW w:w="1276" w:type="dxa"/>
            <w:tcBorders>
              <w:top w:val="single" w:sz="4" w:space="0" w:color="auto"/>
              <w:left w:val="nil"/>
              <w:bottom w:val="single" w:sz="4" w:space="0" w:color="auto"/>
              <w:right w:val="single" w:sz="8" w:space="0" w:color="auto"/>
            </w:tcBorders>
            <w:shd w:val="clear" w:color="000000" w:fill="FFFFFF"/>
            <w:noWrap/>
          </w:tcPr>
          <w:p w14:paraId="21883DD6"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120 dni</w:t>
            </w:r>
          </w:p>
        </w:tc>
        <w:tc>
          <w:tcPr>
            <w:tcW w:w="1417" w:type="dxa"/>
            <w:tcBorders>
              <w:top w:val="single" w:sz="4" w:space="0" w:color="auto"/>
              <w:left w:val="nil"/>
              <w:bottom w:val="single" w:sz="4" w:space="0" w:color="auto"/>
              <w:right w:val="single" w:sz="4" w:space="0" w:color="auto"/>
            </w:tcBorders>
            <w:shd w:val="clear" w:color="auto" w:fill="auto"/>
            <w:noWrap/>
          </w:tcPr>
          <w:p w14:paraId="02B9108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10BC30CA" w14:textId="77777777" w:rsidR="00670109" w:rsidRPr="00283CC0" w:rsidRDefault="00670109" w:rsidP="001A62F8">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1EA860C5"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53690"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3F92DA5A" w14:textId="77777777" w:rsidTr="001A62F8">
        <w:trPr>
          <w:trHeight w:val="330"/>
        </w:trPr>
        <w:tc>
          <w:tcPr>
            <w:tcW w:w="927" w:type="dxa"/>
            <w:tcBorders>
              <w:top w:val="nil"/>
              <w:left w:val="single" w:sz="12" w:space="0" w:color="auto"/>
              <w:bottom w:val="nil"/>
              <w:right w:val="single" w:sz="4" w:space="0" w:color="auto"/>
            </w:tcBorders>
            <w:shd w:val="clear" w:color="auto" w:fill="auto"/>
            <w:noWrap/>
            <w:vAlign w:val="bottom"/>
          </w:tcPr>
          <w:p w14:paraId="18F64E6F"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C2BC0B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84431/1</w:t>
            </w:r>
          </w:p>
        </w:tc>
        <w:tc>
          <w:tcPr>
            <w:tcW w:w="1548" w:type="dxa"/>
            <w:tcBorders>
              <w:top w:val="single" w:sz="4" w:space="0" w:color="auto"/>
              <w:left w:val="nil"/>
              <w:bottom w:val="single" w:sz="4" w:space="0" w:color="auto"/>
              <w:right w:val="single" w:sz="8" w:space="0" w:color="auto"/>
            </w:tcBorders>
            <w:shd w:val="clear" w:color="auto" w:fill="auto"/>
            <w:noWrap/>
          </w:tcPr>
          <w:p w14:paraId="758CA50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1000030674</w:t>
            </w:r>
          </w:p>
        </w:tc>
        <w:tc>
          <w:tcPr>
            <w:tcW w:w="3555" w:type="dxa"/>
            <w:tcBorders>
              <w:top w:val="single" w:sz="4" w:space="0" w:color="auto"/>
              <w:left w:val="nil"/>
              <w:bottom w:val="single" w:sz="4" w:space="0" w:color="auto"/>
              <w:right w:val="single" w:sz="8" w:space="0" w:color="auto"/>
            </w:tcBorders>
            <w:shd w:val="clear" w:color="auto" w:fill="auto"/>
            <w:noWrap/>
          </w:tcPr>
          <w:p w14:paraId="2FA53154" w14:textId="77777777" w:rsidR="00670109" w:rsidRPr="00283CC0" w:rsidRDefault="00670109" w:rsidP="001A62F8">
            <w:pPr>
              <w:rPr>
                <w:rFonts w:ascii="Arial" w:hAnsi="Arial" w:cs="Arial"/>
                <w:sz w:val="20"/>
                <w:szCs w:val="20"/>
              </w:rPr>
            </w:pPr>
            <w:r w:rsidRPr="00283CC0">
              <w:rPr>
                <w:rFonts w:ascii="Arial" w:hAnsi="Arial" w:cs="Arial"/>
                <w:sz w:val="20"/>
                <w:szCs w:val="20"/>
              </w:rPr>
              <w:t>Obroč kotni HJ 2318E</w:t>
            </w:r>
          </w:p>
        </w:tc>
        <w:tc>
          <w:tcPr>
            <w:tcW w:w="1276" w:type="dxa"/>
            <w:tcBorders>
              <w:top w:val="single" w:sz="4" w:space="0" w:color="auto"/>
              <w:left w:val="nil"/>
              <w:bottom w:val="single" w:sz="4" w:space="0" w:color="auto"/>
              <w:right w:val="single" w:sz="8" w:space="0" w:color="auto"/>
            </w:tcBorders>
            <w:shd w:val="clear" w:color="000000" w:fill="FFFFFF"/>
            <w:noWrap/>
          </w:tcPr>
          <w:p w14:paraId="6F62272C" w14:textId="77777777" w:rsidR="00670109" w:rsidRPr="00283CC0" w:rsidRDefault="00670109" w:rsidP="001A62F8">
            <w:pPr>
              <w:jc w:val="center"/>
              <w:rPr>
                <w:rFonts w:ascii="Arial" w:hAnsi="Arial" w:cs="Arial"/>
                <w:sz w:val="20"/>
                <w:szCs w:val="20"/>
              </w:rPr>
            </w:pPr>
            <w:r w:rsidRPr="008E3075">
              <w:rPr>
                <w:rFonts w:ascii="Arial" w:hAnsi="Arial" w:cs="Arial"/>
                <w:color w:val="548DD4" w:themeColor="text2" w:themeTint="99"/>
                <w:sz w:val="20"/>
                <w:szCs w:val="20"/>
              </w:rPr>
              <w:t>180 dni</w:t>
            </w:r>
          </w:p>
        </w:tc>
        <w:tc>
          <w:tcPr>
            <w:tcW w:w="1417" w:type="dxa"/>
            <w:tcBorders>
              <w:top w:val="single" w:sz="4" w:space="0" w:color="auto"/>
              <w:left w:val="nil"/>
              <w:bottom w:val="single" w:sz="4" w:space="0" w:color="auto"/>
              <w:right w:val="single" w:sz="4" w:space="0" w:color="auto"/>
            </w:tcBorders>
            <w:shd w:val="clear" w:color="auto" w:fill="auto"/>
            <w:noWrap/>
          </w:tcPr>
          <w:p w14:paraId="2385C40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5DBD78D6"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Ptuj TMD 911</w:t>
            </w:r>
          </w:p>
        </w:tc>
        <w:tc>
          <w:tcPr>
            <w:tcW w:w="1157" w:type="dxa"/>
            <w:tcBorders>
              <w:top w:val="single" w:sz="4" w:space="0" w:color="auto"/>
              <w:left w:val="nil"/>
              <w:bottom w:val="single" w:sz="8" w:space="0" w:color="auto"/>
              <w:right w:val="single" w:sz="8" w:space="0" w:color="auto"/>
            </w:tcBorders>
            <w:shd w:val="clear" w:color="auto" w:fill="auto"/>
            <w:noWrap/>
          </w:tcPr>
          <w:p w14:paraId="48D18A1A"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29ABD18D"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Po standardu DIN 43283</w:t>
            </w:r>
          </w:p>
        </w:tc>
      </w:tr>
      <w:tr w:rsidR="00670109" w:rsidRPr="00283CC0" w14:paraId="3E32978E" w14:textId="77777777" w:rsidTr="001A62F8">
        <w:trPr>
          <w:trHeight w:val="330"/>
        </w:trPr>
        <w:tc>
          <w:tcPr>
            <w:tcW w:w="927" w:type="dxa"/>
            <w:tcBorders>
              <w:top w:val="nil"/>
              <w:left w:val="single" w:sz="12" w:space="0" w:color="auto"/>
              <w:bottom w:val="nil"/>
              <w:right w:val="single" w:sz="4" w:space="0" w:color="auto"/>
            </w:tcBorders>
            <w:shd w:val="clear" w:color="auto" w:fill="auto"/>
            <w:noWrap/>
            <w:vAlign w:val="bottom"/>
          </w:tcPr>
          <w:p w14:paraId="7FCF7726"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551ADF7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73956/2</w:t>
            </w:r>
          </w:p>
        </w:tc>
        <w:tc>
          <w:tcPr>
            <w:tcW w:w="1548" w:type="dxa"/>
            <w:tcBorders>
              <w:top w:val="single" w:sz="4" w:space="0" w:color="auto"/>
              <w:left w:val="nil"/>
              <w:bottom w:val="single" w:sz="4" w:space="0" w:color="auto"/>
              <w:right w:val="single" w:sz="8" w:space="0" w:color="auto"/>
            </w:tcBorders>
            <w:shd w:val="clear" w:color="auto" w:fill="auto"/>
            <w:noWrap/>
          </w:tcPr>
          <w:p w14:paraId="02FAEEF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1000020155</w:t>
            </w:r>
          </w:p>
        </w:tc>
        <w:tc>
          <w:tcPr>
            <w:tcW w:w="3555" w:type="dxa"/>
            <w:tcBorders>
              <w:top w:val="single" w:sz="4" w:space="0" w:color="auto"/>
              <w:left w:val="nil"/>
              <w:bottom w:val="single" w:sz="4" w:space="0" w:color="auto"/>
              <w:right w:val="single" w:sz="8" w:space="0" w:color="auto"/>
            </w:tcBorders>
            <w:shd w:val="clear" w:color="auto" w:fill="auto"/>
            <w:noWrap/>
          </w:tcPr>
          <w:p w14:paraId="6FADFEF9" w14:textId="77777777" w:rsidR="00670109" w:rsidRPr="00283CC0" w:rsidRDefault="00670109" w:rsidP="001A62F8">
            <w:pPr>
              <w:rPr>
                <w:rFonts w:ascii="Arial" w:hAnsi="Arial" w:cs="Arial"/>
                <w:sz w:val="20"/>
                <w:szCs w:val="20"/>
              </w:rPr>
            </w:pPr>
            <w:r w:rsidRPr="00283CC0">
              <w:rPr>
                <w:rFonts w:ascii="Arial" w:hAnsi="Arial" w:cs="Arial"/>
                <w:sz w:val="20"/>
                <w:szCs w:val="20"/>
              </w:rPr>
              <w:t>Ležaj VA NJ2306 E.M1 ležaj pastorka</w:t>
            </w:r>
          </w:p>
        </w:tc>
        <w:tc>
          <w:tcPr>
            <w:tcW w:w="1276" w:type="dxa"/>
            <w:tcBorders>
              <w:top w:val="single" w:sz="4" w:space="0" w:color="auto"/>
              <w:left w:val="nil"/>
              <w:bottom w:val="single" w:sz="4" w:space="0" w:color="auto"/>
              <w:right w:val="single" w:sz="8" w:space="0" w:color="auto"/>
            </w:tcBorders>
            <w:shd w:val="clear" w:color="000000" w:fill="FFFFFF"/>
            <w:noWrap/>
          </w:tcPr>
          <w:p w14:paraId="011B8BB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18CC0CF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6719B0D3" w14:textId="77777777" w:rsidR="00670109" w:rsidRPr="00283CC0" w:rsidRDefault="00670109" w:rsidP="001A62F8">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5FA17F3B"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519AE43B"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5C611BEA" w14:textId="77777777" w:rsidTr="001A62F8">
        <w:trPr>
          <w:trHeight w:val="330"/>
        </w:trPr>
        <w:tc>
          <w:tcPr>
            <w:tcW w:w="927" w:type="dxa"/>
            <w:tcBorders>
              <w:top w:val="nil"/>
              <w:left w:val="single" w:sz="12" w:space="0" w:color="auto"/>
              <w:bottom w:val="nil"/>
              <w:right w:val="single" w:sz="4" w:space="0" w:color="auto"/>
            </w:tcBorders>
            <w:shd w:val="clear" w:color="auto" w:fill="auto"/>
            <w:noWrap/>
            <w:vAlign w:val="bottom"/>
          </w:tcPr>
          <w:p w14:paraId="35ED008C"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603ACC2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73383/1</w:t>
            </w:r>
          </w:p>
        </w:tc>
        <w:tc>
          <w:tcPr>
            <w:tcW w:w="1548" w:type="dxa"/>
            <w:tcBorders>
              <w:top w:val="single" w:sz="4" w:space="0" w:color="auto"/>
              <w:left w:val="nil"/>
              <w:bottom w:val="single" w:sz="4" w:space="0" w:color="auto"/>
              <w:right w:val="single" w:sz="8" w:space="0" w:color="auto"/>
            </w:tcBorders>
            <w:shd w:val="clear" w:color="auto" w:fill="auto"/>
            <w:noWrap/>
          </w:tcPr>
          <w:p w14:paraId="4AB6F77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1000021116</w:t>
            </w:r>
          </w:p>
        </w:tc>
        <w:tc>
          <w:tcPr>
            <w:tcW w:w="3555" w:type="dxa"/>
            <w:tcBorders>
              <w:top w:val="single" w:sz="4" w:space="0" w:color="auto"/>
              <w:left w:val="nil"/>
              <w:bottom w:val="single" w:sz="4" w:space="0" w:color="auto"/>
              <w:right w:val="single" w:sz="8" w:space="0" w:color="auto"/>
            </w:tcBorders>
            <w:shd w:val="clear" w:color="auto" w:fill="auto"/>
            <w:noWrap/>
          </w:tcPr>
          <w:p w14:paraId="683F8CE1" w14:textId="77777777" w:rsidR="00670109" w:rsidRPr="00283CC0" w:rsidRDefault="00670109" w:rsidP="001A62F8">
            <w:pPr>
              <w:rPr>
                <w:rFonts w:ascii="Arial" w:hAnsi="Arial" w:cs="Arial"/>
                <w:sz w:val="20"/>
                <w:szCs w:val="20"/>
              </w:rPr>
            </w:pPr>
            <w:r w:rsidRPr="00283CC0">
              <w:rPr>
                <w:rFonts w:ascii="Arial" w:hAnsi="Arial" w:cs="Arial"/>
                <w:sz w:val="20"/>
                <w:szCs w:val="20"/>
              </w:rPr>
              <w:t>Ležaj TIM CUP HM 807010</w:t>
            </w:r>
          </w:p>
        </w:tc>
        <w:tc>
          <w:tcPr>
            <w:tcW w:w="1276" w:type="dxa"/>
            <w:tcBorders>
              <w:top w:val="single" w:sz="4" w:space="0" w:color="auto"/>
              <w:left w:val="nil"/>
              <w:bottom w:val="single" w:sz="4" w:space="0" w:color="auto"/>
              <w:right w:val="single" w:sz="8" w:space="0" w:color="auto"/>
            </w:tcBorders>
            <w:shd w:val="clear" w:color="000000" w:fill="FFFFFF"/>
            <w:noWrap/>
          </w:tcPr>
          <w:p w14:paraId="690C83F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203011C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6F268762" w14:textId="77777777" w:rsidR="00670109" w:rsidRPr="00283CC0" w:rsidRDefault="00670109" w:rsidP="001A62F8">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3424AC1E"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7DEBDBED"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48A7F16F" w14:textId="77777777" w:rsidTr="001A62F8">
        <w:trPr>
          <w:trHeight w:val="330"/>
        </w:trPr>
        <w:tc>
          <w:tcPr>
            <w:tcW w:w="927" w:type="dxa"/>
            <w:tcBorders>
              <w:top w:val="nil"/>
              <w:left w:val="single" w:sz="12" w:space="0" w:color="auto"/>
              <w:bottom w:val="nil"/>
              <w:right w:val="single" w:sz="4" w:space="0" w:color="auto"/>
            </w:tcBorders>
            <w:shd w:val="clear" w:color="auto" w:fill="auto"/>
            <w:noWrap/>
            <w:vAlign w:val="bottom"/>
          </w:tcPr>
          <w:p w14:paraId="1478D3ED" w14:textId="77777777" w:rsidR="00670109" w:rsidRPr="00283CC0" w:rsidRDefault="00670109" w:rsidP="001A62F8">
            <w:pP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A66DE7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73382/2</w:t>
            </w:r>
          </w:p>
        </w:tc>
        <w:tc>
          <w:tcPr>
            <w:tcW w:w="1548" w:type="dxa"/>
            <w:tcBorders>
              <w:top w:val="single" w:sz="4" w:space="0" w:color="auto"/>
              <w:left w:val="nil"/>
              <w:bottom w:val="single" w:sz="4" w:space="0" w:color="auto"/>
              <w:right w:val="single" w:sz="8" w:space="0" w:color="auto"/>
            </w:tcBorders>
            <w:shd w:val="clear" w:color="auto" w:fill="auto"/>
            <w:noWrap/>
          </w:tcPr>
          <w:p w14:paraId="57729F3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1000021111</w:t>
            </w:r>
          </w:p>
        </w:tc>
        <w:tc>
          <w:tcPr>
            <w:tcW w:w="3555" w:type="dxa"/>
            <w:tcBorders>
              <w:top w:val="single" w:sz="4" w:space="0" w:color="auto"/>
              <w:left w:val="nil"/>
              <w:bottom w:val="single" w:sz="4" w:space="0" w:color="auto"/>
              <w:right w:val="single" w:sz="8" w:space="0" w:color="auto"/>
            </w:tcBorders>
            <w:shd w:val="clear" w:color="auto" w:fill="auto"/>
            <w:noWrap/>
          </w:tcPr>
          <w:p w14:paraId="63526B79" w14:textId="77777777" w:rsidR="00670109" w:rsidRPr="00283CC0" w:rsidRDefault="00670109" w:rsidP="001A62F8">
            <w:pPr>
              <w:rPr>
                <w:rFonts w:ascii="Arial" w:hAnsi="Arial" w:cs="Arial"/>
                <w:sz w:val="20"/>
                <w:szCs w:val="20"/>
              </w:rPr>
            </w:pPr>
            <w:r w:rsidRPr="00283CC0">
              <w:rPr>
                <w:rFonts w:ascii="Arial" w:hAnsi="Arial" w:cs="Arial"/>
                <w:sz w:val="20"/>
                <w:szCs w:val="20"/>
              </w:rPr>
              <w:t>Ležaj TIM CONE HM 807046/kpl. z zunanjim oborčem (pastorek-stož.)</w:t>
            </w:r>
          </w:p>
        </w:tc>
        <w:tc>
          <w:tcPr>
            <w:tcW w:w="1276" w:type="dxa"/>
            <w:tcBorders>
              <w:top w:val="single" w:sz="4" w:space="0" w:color="auto"/>
              <w:left w:val="nil"/>
              <w:bottom w:val="single" w:sz="4" w:space="0" w:color="auto"/>
              <w:right w:val="single" w:sz="8" w:space="0" w:color="auto"/>
            </w:tcBorders>
            <w:shd w:val="clear" w:color="000000" w:fill="FFFFFF"/>
            <w:noWrap/>
          </w:tcPr>
          <w:p w14:paraId="6BF1FC2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nil"/>
              <w:bottom w:val="single" w:sz="4" w:space="0" w:color="auto"/>
              <w:right w:val="single" w:sz="4" w:space="0" w:color="auto"/>
            </w:tcBorders>
            <w:shd w:val="clear" w:color="auto" w:fill="auto"/>
            <w:noWrap/>
          </w:tcPr>
          <w:p w14:paraId="3D62BC3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w:t>
            </w:r>
          </w:p>
        </w:tc>
        <w:tc>
          <w:tcPr>
            <w:tcW w:w="2245" w:type="dxa"/>
            <w:tcBorders>
              <w:top w:val="single" w:sz="4" w:space="0" w:color="auto"/>
              <w:left w:val="single" w:sz="4" w:space="0" w:color="auto"/>
              <w:bottom w:val="single" w:sz="8" w:space="0" w:color="auto"/>
              <w:right w:val="single" w:sz="8" w:space="0" w:color="auto"/>
            </w:tcBorders>
            <w:shd w:val="clear" w:color="auto" w:fill="auto"/>
            <w:noWrap/>
          </w:tcPr>
          <w:p w14:paraId="0FDC0478" w14:textId="77777777" w:rsidR="00670109" w:rsidRPr="00283CC0" w:rsidRDefault="00670109" w:rsidP="001A62F8">
            <w:pPr>
              <w:rPr>
                <w:rFonts w:ascii="Arial" w:hAnsi="Arial" w:cs="Arial"/>
                <w:sz w:val="20"/>
                <w:szCs w:val="20"/>
              </w:rPr>
            </w:pPr>
            <w:r w:rsidRPr="00283CC0">
              <w:rPr>
                <w:rFonts w:ascii="Arial" w:hAnsi="Arial" w:cs="Arial"/>
                <w:sz w:val="20"/>
                <w:szCs w:val="20"/>
              </w:rPr>
              <w:t>Ptuj TMD 911</w:t>
            </w:r>
          </w:p>
        </w:tc>
        <w:tc>
          <w:tcPr>
            <w:tcW w:w="1157" w:type="dxa"/>
            <w:tcBorders>
              <w:top w:val="single" w:sz="4" w:space="0" w:color="auto"/>
              <w:left w:val="nil"/>
              <w:bottom w:val="single" w:sz="8" w:space="0" w:color="auto"/>
              <w:right w:val="single" w:sz="8" w:space="0" w:color="auto"/>
            </w:tcBorders>
            <w:shd w:val="clear" w:color="auto" w:fill="auto"/>
            <w:noWrap/>
          </w:tcPr>
          <w:p w14:paraId="06A42BB1"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nil"/>
              <w:bottom w:val="single" w:sz="8" w:space="0" w:color="auto"/>
              <w:right w:val="single" w:sz="12" w:space="0" w:color="auto"/>
            </w:tcBorders>
            <w:shd w:val="clear" w:color="auto" w:fill="auto"/>
            <w:noWrap/>
          </w:tcPr>
          <w:p w14:paraId="632CCC56" w14:textId="77777777" w:rsidR="00670109" w:rsidRPr="00283CC0" w:rsidRDefault="00670109" w:rsidP="001A62F8">
            <w:pPr>
              <w:rPr>
                <w:rFonts w:ascii="Arial" w:hAnsi="Arial" w:cs="Arial"/>
                <w:sz w:val="20"/>
                <w:szCs w:val="20"/>
              </w:rPr>
            </w:pPr>
            <w:r w:rsidRPr="00283CC0">
              <w:rPr>
                <w:rFonts w:ascii="Arial" w:hAnsi="Arial" w:cs="Arial"/>
                <w:sz w:val="20"/>
                <w:szCs w:val="20"/>
              </w:rPr>
              <w:t>Po standardu DIN 43283</w:t>
            </w:r>
          </w:p>
        </w:tc>
      </w:tr>
      <w:tr w:rsidR="00670109" w:rsidRPr="00283CC0" w14:paraId="3D648BFF" w14:textId="77777777" w:rsidTr="001A62F8">
        <w:trPr>
          <w:trHeight w:val="549"/>
        </w:trPr>
        <w:tc>
          <w:tcPr>
            <w:tcW w:w="927" w:type="dxa"/>
            <w:vMerge w:val="restart"/>
            <w:tcBorders>
              <w:top w:val="single" w:sz="12" w:space="0" w:color="auto"/>
              <w:left w:val="single" w:sz="12" w:space="0" w:color="auto"/>
              <w:right w:val="single" w:sz="8" w:space="0" w:color="auto"/>
            </w:tcBorders>
            <w:shd w:val="clear" w:color="auto" w:fill="auto"/>
            <w:noWrap/>
            <w:vAlign w:val="center"/>
            <w:hideMark/>
          </w:tcPr>
          <w:p w14:paraId="6DE6024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9</w:t>
            </w:r>
          </w:p>
        </w:tc>
        <w:tc>
          <w:tcPr>
            <w:tcW w:w="1058" w:type="dxa"/>
            <w:tcBorders>
              <w:top w:val="single" w:sz="4" w:space="0" w:color="auto"/>
              <w:left w:val="nil"/>
              <w:bottom w:val="single" w:sz="4" w:space="0" w:color="auto"/>
              <w:right w:val="single" w:sz="8" w:space="0" w:color="auto"/>
            </w:tcBorders>
            <w:shd w:val="clear" w:color="auto" w:fill="auto"/>
            <w:noWrap/>
            <w:hideMark/>
          </w:tcPr>
          <w:p w14:paraId="2BF1EDD4" w14:textId="77777777" w:rsidR="00670109" w:rsidRPr="00283CC0" w:rsidRDefault="00670109" w:rsidP="001A62F8">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hideMark/>
          </w:tcPr>
          <w:p w14:paraId="7B3DB30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1000042926</w:t>
            </w:r>
          </w:p>
        </w:tc>
        <w:tc>
          <w:tcPr>
            <w:tcW w:w="3555" w:type="dxa"/>
            <w:tcBorders>
              <w:top w:val="single" w:sz="4" w:space="0" w:color="auto"/>
              <w:left w:val="nil"/>
              <w:bottom w:val="single" w:sz="4" w:space="0" w:color="auto"/>
              <w:right w:val="single" w:sz="8" w:space="0" w:color="auto"/>
            </w:tcBorders>
            <w:shd w:val="clear" w:color="auto" w:fill="auto"/>
            <w:noWrap/>
            <w:hideMark/>
          </w:tcPr>
          <w:p w14:paraId="090B268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DIN 43283-NU1876-ECMP / P63H VQ551</w:t>
            </w:r>
          </w:p>
        </w:tc>
        <w:tc>
          <w:tcPr>
            <w:tcW w:w="1276" w:type="dxa"/>
            <w:tcBorders>
              <w:top w:val="single" w:sz="4" w:space="0" w:color="auto"/>
              <w:left w:val="nil"/>
              <w:bottom w:val="single" w:sz="4" w:space="0" w:color="auto"/>
              <w:right w:val="single" w:sz="8" w:space="0" w:color="auto"/>
            </w:tcBorders>
            <w:shd w:val="clear" w:color="000000" w:fill="FFFFFF"/>
            <w:hideMark/>
          </w:tcPr>
          <w:p w14:paraId="0BD11DF9"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210 dni</w:t>
            </w:r>
          </w:p>
        </w:tc>
        <w:tc>
          <w:tcPr>
            <w:tcW w:w="1417" w:type="dxa"/>
            <w:tcBorders>
              <w:top w:val="single" w:sz="4" w:space="0" w:color="auto"/>
              <w:left w:val="nil"/>
              <w:bottom w:val="single" w:sz="4" w:space="0" w:color="auto"/>
              <w:right w:val="single" w:sz="4" w:space="0" w:color="auto"/>
            </w:tcBorders>
            <w:shd w:val="clear" w:color="auto" w:fill="auto"/>
            <w:hideMark/>
          </w:tcPr>
          <w:p w14:paraId="70779DA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hideMark/>
          </w:tcPr>
          <w:p w14:paraId="37E781A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hideMark/>
          </w:tcPr>
          <w:p w14:paraId="4765E53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vAlign w:val="center"/>
            <w:hideMark/>
          </w:tcPr>
          <w:p w14:paraId="2B17715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561</w:t>
            </w:r>
          </w:p>
        </w:tc>
      </w:tr>
      <w:tr w:rsidR="00670109" w:rsidRPr="00283CC0" w14:paraId="0DF2E859" w14:textId="77777777" w:rsidTr="001A62F8">
        <w:trPr>
          <w:trHeight w:val="549"/>
        </w:trPr>
        <w:tc>
          <w:tcPr>
            <w:tcW w:w="927" w:type="dxa"/>
            <w:vMerge/>
            <w:tcBorders>
              <w:left w:val="single" w:sz="12" w:space="0" w:color="auto"/>
              <w:right w:val="single" w:sz="8" w:space="0" w:color="auto"/>
            </w:tcBorders>
            <w:shd w:val="clear" w:color="auto" w:fill="auto"/>
            <w:noWrap/>
            <w:vAlign w:val="center"/>
          </w:tcPr>
          <w:p w14:paraId="555B8A9B" w14:textId="77777777" w:rsidR="00670109" w:rsidRPr="00283CC0" w:rsidRDefault="00670109" w:rsidP="001A62F8">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3E13566" w14:textId="77777777" w:rsidR="00670109" w:rsidRPr="00283CC0" w:rsidRDefault="00670109" w:rsidP="001A62F8">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tcPr>
          <w:p w14:paraId="61CA62C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1000042927</w:t>
            </w:r>
          </w:p>
        </w:tc>
        <w:tc>
          <w:tcPr>
            <w:tcW w:w="3555" w:type="dxa"/>
            <w:tcBorders>
              <w:top w:val="single" w:sz="4" w:space="0" w:color="auto"/>
              <w:left w:val="nil"/>
              <w:bottom w:val="single" w:sz="4" w:space="0" w:color="auto"/>
              <w:right w:val="single" w:sz="8" w:space="0" w:color="auto"/>
            </w:tcBorders>
            <w:shd w:val="clear" w:color="auto" w:fill="auto"/>
            <w:noWrap/>
          </w:tcPr>
          <w:p w14:paraId="2C3BFBC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DIN 43283-NUP1876-ECMP / P63H VE478</w:t>
            </w:r>
          </w:p>
        </w:tc>
        <w:tc>
          <w:tcPr>
            <w:tcW w:w="1276" w:type="dxa"/>
            <w:tcBorders>
              <w:top w:val="single" w:sz="4" w:space="0" w:color="auto"/>
              <w:left w:val="nil"/>
              <w:bottom w:val="single" w:sz="4" w:space="0" w:color="auto"/>
              <w:right w:val="single" w:sz="8" w:space="0" w:color="auto"/>
            </w:tcBorders>
            <w:shd w:val="clear" w:color="000000" w:fill="FFFFFF"/>
          </w:tcPr>
          <w:p w14:paraId="1437D851" w14:textId="77777777" w:rsidR="00670109" w:rsidRPr="008E3075" w:rsidRDefault="00670109" w:rsidP="001A62F8">
            <w:pPr>
              <w:jc w:val="center"/>
              <w:rPr>
                <w:rFonts w:ascii="Arial" w:hAnsi="Arial" w:cs="Arial"/>
                <w:color w:val="548DD4" w:themeColor="text2" w:themeTint="99"/>
                <w:sz w:val="20"/>
                <w:szCs w:val="20"/>
              </w:rPr>
            </w:pPr>
            <w:r w:rsidRPr="008E3075">
              <w:rPr>
                <w:rFonts w:ascii="Arial" w:hAnsi="Arial" w:cs="Arial"/>
                <w:color w:val="548DD4" w:themeColor="text2" w:themeTint="99"/>
                <w:sz w:val="20"/>
                <w:szCs w:val="20"/>
              </w:rPr>
              <w:t>210 dni</w:t>
            </w:r>
          </w:p>
        </w:tc>
        <w:tc>
          <w:tcPr>
            <w:tcW w:w="1417" w:type="dxa"/>
            <w:tcBorders>
              <w:top w:val="single" w:sz="4" w:space="0" w:color="auto"/>
              <w:left w:val="nil"/>
              <w:bottom w:val="single" w:sz="4" w:space="0" w:color="auto"/>
              <w:right w:val="single" w:sz="4" w:space="0" w:color="auto"/>
            </w:tcBorders>
            <w:shd w:val="clear" w:color="auto" w:fill="auto"/>
          </w:tcPr>
          <w:p w14:paraId="3D72640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tcPr>
          <w:p w14:paraId="6874611E" w14:textId="77777777" w:rsidR="00670109" w:rsidRPr="00283CC0" w:rsidRDefault="00670109" w:rsidP="001A62F8">
            <w:pPr>
              <w:jc w:val="right"/>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tcPr>
          <w:p w14:paraId="53BEB06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tcPr>
          <w:p w14:paraId="5582974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 xml:space="preserve">561 </w:t>
            </w:r>
          </w:p>
        </w:tc>
      </w:tr>
      <w:tr w:rsidR="00670109" w:rsidRPr="00283CC0" w14:paraId="40104510" w14:textId="77777777" w:rsidTr="001A62F8">
        <w:trPr>
          <w:trHeight w:val="549"/>
        </w:trPr>
        <w:tc>
          <w:tcPr>
            <w:tcW w:w="927" w:type="dxa"/>
            <w:vMerge/>
            <w:tcBorders>
              <w:left w:val="single" w:sz="12" w:space="0" w:color="auto"/>
              <w:right w:val="single" w:sz="8" w:space="0" w:color="auto"/>
            </w:tcBorders>
            <w:shd w:val="clear" w:color="auto" w:fill="auto"/>
            <w:noWrap/>
            <w:vAlign w:val="center"/>
          </w:tcPr>
          <w:p w14:paraId="3AC8587A" w14:textId="77777777" w:rsidR="00670109" w:rsidRPr="00283CC0" w:rsidRDefault="00670109" w:rsidP="001A62F8">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2F7185D" w14:textId="77777777" w:rsidR="00670109" w:rsidRPr="00283CC0" w:rsidRDefault="00670109" w:rsidP="001A62F8">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tcPr>
          <w:p w14:paraId="4C6E6BA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1000042928</w:t>
            </w:r>
          </w:p>
        </w:tc>
        <w:tc>
          <w:tcPr>
            <w:tcW w:w="3555" w:type="dxa"/>
            <w:tcBorders>
              <w:top w:val="single" w:sz="4" w:space="0" w:color="auto"/>
              <w:left w:val="nil"/>
              <w:bottom w:val="single" w:sz="4" w:space="0" w:color="auto"/>
              <w:right w:val="single" w:sz="8" w:space="0" w:color="auto"/>
            </w:tcBorders>
            <w:shd w:val="clear" w:color="auto" w:fill="auto"/>
            <w:noWrap/>
          </w:tcPr>
          <w:p w14:paraId="43256EB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DIN 925-6318-M / P64 VG900</w:t>
            </w:r>
          </w:p>
        </w:tc>
        <w:tc>
          <w:tcPr>
            <w:tcW w:w="1276" w:type="dxa"/>
            <w:tcBorders>
              <w:top w:val="single" w:sz="4" w:space="0" w:color="auto"/>
              <w:left w:val="nil"/>
              <w:bottom w:val="single" w:sz="4" w:space="0" w:color="auto"/>
              <w:right w:val="single" w:sz="8" w:space="0" w:color="auto"/>
            </w:tcBorders>
            <w:shd w:val="clear" w:color="000000" w:fill="FFFFFF"/>
          </w:tcPr>
          <w:p w14:paraId="0E14418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tcPr>
          <w:p w14:paraId="3A22F85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tcPr>
          <w:p w14:paraId="6A9D0334"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tcPr>
          <w:p w14:paraId="2490E28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tcPr>
          <w:p w14:paraId="654FC39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 xml:space="preserve">151 </w:t>
            </w:r>
          </w:p>
        </w:tc>
      </w:tr>
      <w:tr w:rsidR="00670109" w:rsidRPr="00283CC0" w14:paraId="55E2B588" w14:textId="77777777" w:rsidTr="001A62F8">
        <w:trPr>
          <w:trHeight w:val="549"/>
        </w:trPr>
        <w:tc>
          <w:tcPr>
            <w:tcW w:w="927" w:type="dxa"/>
            <w:vMerge/>
            <w:tcBorders>
              <w:left w:val="single" w:sz="12" w:space="0" w:color="auto"/>
              <w:right w:val="single" w:sz="8" w:space="0" w:color="auto"/>
            </w:tcBorders>
            <w:shd w:val="clear" w:color="auto" w:fill="auto"/>
            <w:noWrap/>
            <w:vAlign w:val="center"/>
          </w:tcPr>
          <w:p w14:paraId="4B364749" w14:textId="77777777" w:rsidR="00670109" w:rsidRPr="00283CC0" w:rsidRDefault="00670109" w:rsidP="001A62F8">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7C599881" w14:textId="77777777" w:rsidR="00670109" w:rsidRPr="00283CC0" w:rsidRDefault="00670109" w:rsidP="001A62F8">
            <w:pPr>
              <w:jc w:val="center"/>
              <w:rPr>
                <w:rFonts w:ascii="Arial" w:hAnsi="Arial" w:cs="Arial"/>
                <w:sz w:val="20"/>
                <w:szCs w:val="20"/>
              </w:rPr>
            </w:pPr>
          </w:p>
        </w:tc>
        <w:tc>
          <w:tcPr>
            <w:tcW w:w="1548" w:type="dxa"/>
            <w:tcBorders>
              <w:top w:val="single" w:sz="4" w:space="0" w:color="auto"/>
              <w:left w:val="nil"/>
              <w:bottom w:val="single" w:sz="4" w:space="0" w:color="auto"/>
              <w:right w:val="single" w:sz="8" w:space="0" w:color="auto"/>
            </w:tcBorders>
            <w:shd w:val="clear" w:color="auto" w:fill="auto"/>
            <w:noWrap/>
          </w:tcPr>
          <w:p w14:paraId="143C76A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1000042929</w:t>
            </w:r>
          </w:p>
        </w:tc>
        <w:tc>
          <w:tcPr>
            <w:tcW w:w="3555" w:type="dxa"/>
            <w:tcBorders>
              <w:top w:val="single" w:sz="4" w:space="0" w:color="auto"/>
              <w:left w:val="nil"/>
              <w:bottom w:val="single" w:sz="4" w:space="0" w:color="auto"/>
              <w:right w:val="single" w:sz="8" w:space="0" w:color="auto"/>
            </w:tcBorders>
            <w:shd w:val="clear" w:color="auto" w:fill="auto"/>
            <w:noWrap/>
          </w:tcPr>
          <w:p w14:paraId="6EA11D8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DIN 43283-NJ 222 ECML / C4</w:t>
            </w:r>
          </w:p>
        </w:tc>
        <w:tc>
          <w:tcPr>
            <w:tcW w:w="1276" w:type="dxa"/>
            <w:tcBorders>
              <w:top w:val="single" w:sz="4" w:space="0" w:color="auto"/>
              <w:left w:val="nil"/>
              <w:bottom w:val="single" w:sz="4" w:space="0" w:color="auto"/>
              <w:right w:val="single" w:sz="8" w:space="0" w:color="auto"/>
            </w:tcBorders>
            <w:shd w:val="clear" w:color="000000" w:fill="FFFFFF"/>
          </w:tcPr>
          <w:p w14:paraId="35F62EE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tcPr>
          <w:p w14:paraId="4072987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8</w:t>
            </w:r>
          </w:p>
        </w:tc>
        <w:tc>
          <w:tcPr>
            <w:tcW w:w="2245" w:type="dxa"/>
            <w:tcBorders>
              <w:top w:val="nil"/>
              <w:left w:val="single" w:sz="4" w:space="0" w:color="auto"/>
              <w:bottom w:val="single" w:sz="8" w:space="0" w:color="auto"/>
              <w:right w:val="single" w:sz="8" w:space="0" w:color="auto"/>
            </w:tcBorders>
            <w:shd w:val="clear" w:color="auto" w:fill="auto"/>
            <w:noWrap/>
          </w:tcPr>
          <w:p w14:paraId="074F84F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reduktor elok 541</w:t>
            </w:r>
          </w:p>
        </w:tc>
        <w:tc>
          <w:tcPr>
            <w:tcW w:w="1157" w:type="dxa"/>
            <w:tcBorders>
              <w:top w:val="nil"/>
              <w:left w:val="nil"/>
              <w:bottom w:val="single" w:sz="8" w:space="0" w:color="auto"/>
              <w:right w:val="single" w:sz="8" w:space="0" w:color="auto"/>
            </w:tcBorders>
            <w:shd w:val="clear" w:color="auto" w:fill="auto"/>
          </w:tcPr>
          <w:p w14:paraId="10ADB88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tcPr>
          <w:p w14:paraId="738BD12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 xml:space="preserve">335 </w:t>
            </w:r>
          </w:p>
        </w:tc>
      </w:tr>
      <w:tr w:rsidR="00670109" w:rsidRPr="00283CC0" w14:paraId="131A2FD8" w14:textId="77777777" w:rsidTr="001A62F8">
        <w:trPr>
          <w:trHeight w:val="549"/>
        </w:trPr>
        <w:tc>
          <w:tcPr>
            <w:tcW w:w="927" w:type="dxa"/>
            <w:vMerge/>
            <w:tcBorders>
              <w:left w:val="single" w:sz="12" w:space="0" w:color="auto"/>
              <w:bottom w:val="single" w:sz="8" w:space="0" w:color="auto"/>
              <w:right w:val="single" w:sz="8" w:space="0" w:color="auto"/>
            </w:tcBorders>
            <w:shd w:val="clear" w:color="auto" w:fill="auto"/>
            <w:noWrap/>
            <w:vAlign w:val="center"/>
          </w:tcPr>
          <w:p w14:paraId="755AF473" w14:textId="77777777" w:rsidR="00670109" w:rsidRPr="00283CC0" w:rsidRDefault="00670109" w:rsidP="001A62F8">
            <w:pPr>
              <w:jc w:val="center"/>
              <w:rPr>
                <w:rFonts w:ascii="Arial" w:hAnsi="Arial" w:cs="Arial"/>
                <w:sz w:val="20"/>
                <w:szCs w:val="20"/>
              </w:rPr>
            </w:pPr>
          </w:p>
        </w:tc>
        <w:tc>
          <w:tcPr>
            <w:tcW w:w="1058" w:type="dxa"/>
            <w:tcBorders>
              <w:top w:val="single" w:sz="4" w:space="0" w:color="auto"/>
              <w:left w:val="nil"/>
              <w:bottom w:val="single" w:sz="4" w:space="0" w:color="auto"/>
              <w:right w:val="single" w:sz="8" w:space="0" w:color="auto"/>
            </w:tcBorders>
            <w:shd w:val="clear" w:color="auto" w:fill="auto"/>
            <w:noWrap/>
          </w:tcPr>
          <w:p w14:paraId="3D60DC0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208852/1</w:t>
            </w:r>
          </w:p>
        </w:tc>
        <w:tc>
          <w:tcPr>
            <w:tcW w:w="1548" w:type="dxa"/>
            <w:tcBorders>
              <w:top w:val="single" w:sz="4" w:space="0" w:color="auto"/>
              <w:left w:val="nil"/>
              <w:bottom w:val="single" w:sz="4" w:space="0" w:color="auto"/>
              <w:right w:val="single" w:sz="8" w:space="0" w:color="auto"/>
            </w:tcBorders>
            <w:shd w:val="clear" w:color="auto" w:fill="auto"/>
            <w:noWrap/>
          </w:tcPr>
          <w:p w14:paraId="47E518D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2000050566</w:t>
            </w:r>
          </w:p>
        </w:tc>
        <w:tc>
          <w:tcPr>
            <w:tcW w:w="3555" w:type="dxa"/>
            <w:tcBorders>
              <w:top w:val="single" w:sz="4" w:space="0" w:color="auto"/>
              <w:left w:val="nil"/>
              <w:bottom w:val="single" w:sz="4" w:space="0" w:color="auto"/>
              <w:right w:val="single" w:sz="8" w:space="0" w:color="auto"/>
            </w:tcBorders>
            <w:shd w:val="clear" w:color="auto" w:fill="auto"/>
            <w:noWrap/>
          </w:tcPr>
          <w:p w14:paraId="3AF78B7C" w14:textId="77777777" w:rsidR="00670109" w:rsidRPr="00283CC0" w:rsidRDefault="00670109" w:rsidP="001A62F8">
            <w:pPr>
              <w:rPr>
                <w:rFonts w:ascii="Arial" w:hAnsi="Arial" w:cs="Arial"/>
                <w:sz w:val="20"/>
                <w:szCs w:val="20"/>
              </w:rPr>
            </w:pPr>
            <w:r w:rsidRPr="00283CC0">
              <w:rPr>
                <w:rFonts w:ascii="Arial" w:hAnsi="Arial" w:cs="Arial"/>
                <w:sz w:val="20"/>
                <w:szCs w:val="20"/>
              </w:rPr>
              <w:t>LEŽAJ KR. 6315M/C4</w:t>
            </w:r>
          </w:p>
        </w:tc>
        <w:tc>
          <w:tcPr>
            <w:tcW w:w="1276" w:type="dxa"/>
            <w:tcBorders>
              <w:top w:val="single" w:sz="4" w:space="0" w:color="auto"/>
              <w:left w:val="nil"/>
              <w:bottom w:val="single" w:sz="4" w:space="0" w:color="auto"/>
              <w:right w:val="single" w:sz="8" w:space="0" w:color="auto"/>
            </w:tcBorders>
            <w:shd w:val="clear" w:color="000000" w:fill="FFFFFF"/>
          </w:tcPr>
          <w:p w14:paraId="45AEEC8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150 dni</w:t>
            </w:r>
          </w:p>
        </w:tc>
        <w:tc>
          <w:tcPr>
            <w:tcW w:w="1417" w:type="dxa"/>
            <w:tcBorders>
              <w:top w:val="single" w:sz="4" w:space="0" w:color="auto"/>
              <w:left w:val="nil"/>
              <w:bottom w:val="single" w:sz="4" w:space="0" w:color="auto"/>
              <w:right w:val="single" w:sz="4" w:space="0" w:color="auto"/>
            </w:tcBorders>
            <w:shd w:val="clear" w:color="auto" w:fill="auto"/>
          </w:tcPr>
          <w:p w14:paraId="62B5317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40</w:t>
            </w:r>
          </w:p>
        </w:tc>
        <w:tc>
          <w:tcPr>
            <w:tcW w:w="2245" w:type="dxa"/>
            <w:tcBorders>
              <w:top w:val="nil"/>
              <w:left w:val="single" w:sz="4" w:space="0" w:color="auto"/>
              <w:bottom w:val="single" w:sz="8" w:space="0" w:color="auto"/>
              <w:right w:val="single" w:sz="8" w:space="0" w:color="auto"/>
            </w:tcBorders>
            <w:shd w:val="clear" w:color="auto" w:fill="auto"/>
            <w:noWrap/>
          </w:tcPr>
          <w:p w14:paraId="5C37791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sklop.zavorne gredi elok 541</w:t>
            </w:r>
          </w:p>
        </w:tc>
        <w:tc>
          <w:tcPr>
            <w:tcW w:w="1157" w:type="dxa"/>
            <w:tcBorders>
              <w:top w:val="nil"/>
              <w:left w:val="nil"/>
              <w:bottom w:val="single" w:sz="8" w:space="0" w:color="auto"/>
              <w:right w:val="single" w:sz="8" w:space="0" w:color="auto"/>
            </w:tcBorders>
            <w:shd w:val="clear" w:color="auto" w:fill="auto"/>
          </w:tcPr>
          <w:p w14:paraId="572C956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tcPr>
          <w:p w14:paraId="646BB56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 xml:space="preserve">119 </w:t>
            </w:r>
          </w:p>
        </w:tc>
      </w:tr>
      <w:tr w:rsidR="00670109" w:rsidRPr="00283CC0" w14:paraId="495E6CE4" w14:textId="77777777" w:rsidTr="001A62F8">
        <w:trPr>
          <w:trHeight w:val="330"/>
        </w:trPr>
        <w:tc>
          <w:tcPr>
            <w:tcW w:w="927" w:type="dxa"/>
            <w:tcBorders>
              <w:top w:val="nil"/>
              <w:left w:val="single" w:sz="12" w:space="0" w:color="auto"/>
              <w:bottom w:val="single" w:sz="4" w:space="0" w:color="auto"/>
              <w:right w:val="single" w:sz="8" w:space="0" w:color="auto"/>
            </w:tcBorders>
            <w:shd w:val="clear" w:color="auto" w:fill="auto"/>
            <w:noWrap/>
            <w:vAlign w:val="center"/>
            <w:hideMark/>
          </w:tcPr>
          <w:p w14:paraId="6EAA30A1"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t>10</w:t>
            </w:r>
          </w:p>
        </w:tc>
        <w:tc>
          <w:tcPr>
            <w:tcW w:w="1058" w:type="dxa"/>
            <w:tcBorders>
              <w:top w:val="single" w:sz="4" w:space="0" w:color="auto"/>
              <w:left w:val="nil"/>
              <w:bottom w:val="single" w:sz="8" w:space="0" w:color="auto"/>
              <w:right w:val="single" w:sz="8" w:space="0" w:color="auto"/>
            </w:tcBorders>
            <w:shd w:val="clear" w:color="auto" w:fill="auto"/>
            <w:noWrap/>
          </w:tcPr>
          <w:p w14:paraId="1218956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76668/1</w:t>
            </w:r>
          </w:p>
        </w:tc>
        <w:tc>
          <w:tcPr>
            <w:tcW w:w="1548" w:type="dxa"/>
            <w:tcBorders>
              <w:top w:val="single" w:sz="4" w:space="0" w:color="auto"/>
              <w:left w:val="nil"/>
              <w:bottom w:val="single" w:sz="8" w:space="0" w:color="auto"/>
              <w:right w:val="single" w:sz="8" w:space="0" w:color="auto"/>
            </w:tcBorders>
            <w:shd w:val="clear" w:color="auto" w:fill="auto"/>
            <w:noWrap/>
            <w:hideMark/>
          </w:tcPr>
          <w:p w14:paraId="5428BFF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1000020364</w:t>
            </w:r>
          </w:p>
        </w:tc>
        <w:tc>
          <w:tcPr>
            <w:tcW w:w="3555" w:type="dxa"/>
            <w:tcBorders>
              <w:top w:val="single" w:sz="4" w:space="0" w:color="auto"/>
              <w:left w:val="nil"/>
              <w:bottom w:val="single" w:sz="8" w:space="0" w:color="auto"/>
              <w:right w:val="single" w:sz="8" w:space="0" w:color="auto"/>
            </w:tcBorders>
            <w:shd w:val="clear" w:color="auto" w:fill="auto"/>
            <w:noWrap/>
            <w:hideMark/>
          </w:tcPr>
          <w:p w14:paraId="3A59A3B3" w14:textId="77777777" w:rsidR="00670109" w:rsidRPr="00283CC0" w:rsidRDefault="00670109" w:rsidP="001A62F8">
            <w:pPr>
              <w:rPr>
                <w:rFonts w:ascii="Arial" w:hAnsi="Arial" w:cs="Arial"/>
                <w:sz w:val="20"/>
                <w:szCs w:val="20"/>
              </w:rPr>
            </w:pPr>
            <w:r w:rsidRPr="00283CC0">
              <w:rPr>
                <w:rFonts w:ascii="Arial" w:hAnsi="Arial" w:cs="Arial"/>
                <w:sz w:val="20"/>
                <w:szCs w:val="20"/>
              </w:rPr>
              <w:t>LEŽAJ 23228 MC3</w:t>
            </w:r>
          </w:p>
        </w:tc>
        <w:tc>
          <w:tcPr>
            <w:tcW w:w="1276" w:type="dxa"/>
            <w:tcBorders>
              <w:top w:val="single" w:sz="4" w:space="0" w:color="auto"/>
              <w:left w:val="nil"/>
              <w:bottom w:val="single" w:sz="8" w:space="0" w:color="auto"/>
              <w:right w:val="single" w:sz="8" w:space="0" w:color="auto"/>
            </w:tcBorders>
            <w:shd w:val="clear" w:color="auto" w:fill="auto"/>
            <w:noWrap/>
            <w:hideMark/>
          </w:tcPr>
          <w:p w14:paraId="1BE9E79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8" w:space="0" w:color="auto"/>
              <w:right w:val="single" w:sz="8" w:space="0" w:color="auto"/>
            </w:tcBorders>
            <w:shd w:val="clear" w:color="auto" w:fill="auto"/>
            <w:noWrap/>
            <w:hideMark/>
          </w:tcPr>
          <w:p w14:paraId="776746DA" w14:textId="77777777" w:rsidR="00670109" w:rsidRPr="00283CC0" w:rsidRDefault="00670109" w:rsidP="001A62F8">
            <w:pPr>
              <w:jc w:val="center"/>
              <w:rPr>
                <w:rFonts w:ascii="Arial" w:hAnsi="Arial" w:cs="Arial"/>
                <w:sz w:val="20"/>
                <w:szCs w:val="20"/>
              </w:rPr>
            </w:pPr>
            <w:r>
              <w:rPr>
                <w:rFonts w:ascii="Arial" w:hAnsi="Arial" w:cs="Arial"/>
                <w:sz w:val="20"/>
                <w:szCs w:val="20"/>
              </w:rPr>
              <w:t>408</w:t>
            </w:r>
          </w:p>
        </w:tc>
        <w:tc>
          <w:tcPr>
            <w:tcW w:w="2245" w:type="dxa"/>
            <w:tcBorders>
              <w:top w:val="single" w:sz="12" w:space="0" w:color="auto"/>
              <w:left w:val="nil"/>
              <w:bottom w:val="single" w:sz="8" w:space="0" w:color="auto"/>
              <w:right w:val="single" w:sz="8" w:space="0" w:color="auto"/>
            </w:tcBorders>
            <w:shd w:val="clear" w:color="auto" w:fill="auto"/>
            <w:noWrap/>
            <w:vAlign w:val="center"/>
            <w:hideMark/>
          </w:tcPr>
          <w:p w14:paraId="50160AB6" w14:textId="77777777" w:rsidR="00670109" w:rsidRPr="00283CC0" w:rsidRDefault="00670109" w:rsidP="001A62F8">
            <w:pPr>
              <w:rPr>
                <w:rFonts w:ascii="Arial" w:hAnsi="Arial" w:cs="Arial"/>
                <w:sz w:val="20"/>
                <w:szCs w:val="20"/>
              </w:rPr>
            </w:pPr>
            <w:r w:rsidRPr="00283CC0">
              <w:rPr>
                <w:rFonts w:ascii="Arial" w:hAnsi="Arial" w:cs="Arial"/>
                <w:sz w:val="20"/>
                <w:szCs w:val="20"/>
              </w:rPr>
              <w:t>Osni ležaj za  elok 363</w:t>
            </w:r>
          </w:p>
        </w:tc>
        <w:tc>
          <w:tcPr>
            <w:tcW w:w="1157" w:type="dxa"/>
            <w:tcBorders>
              <w:top w:val="single" w:sz="12" w:space="0" w:color="auto"/>
              <w:left w:val="nil"/>
              <w:bottom w:val="single" w:sz="8" w:space="0" w:color="auto"/>
              <w:right w:val="single" w:sz="8" w:space="0" w:color="auto"/>
            </w:tcBorders>
            <w:shd w:val="clear" w:color="auto" w:fill="auto"/>
            <w:noWrap/>
            <w:hideMark/>
          </w:tcPr>
          <w:p w14:paraId="78A5C925"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single" w:sz="12" w:space="0" w:color="auto"/>
              <w:left w:val="nil"/>
              <w:bottom w:val="single" w:sz="8" w:space="0" w:color="auto"/>
              <w:right w:val="single" w:sz="12" w:space="0" w:color="auto"/>
            </w:tcBorders>
            <w:shd w:val="clear" w:color="auto" w:fill="auto"/>
            <w:noWrap/>
            <w:hideMark/>
          </w:tcPr>
          <w:p w14:paraId="0B229944" w14:textId="77777777" w:rsidR="00670109" w:rsidRPr="00283CC0" w:rsidRDefault="00670109" w:rsidP="001A62F8">
            <w:pPr>
              <w:rPr>
                <w:rFonts w:ascii="Arial" w:hAnsi="Arial" w:cs="Arial"/>
                <w:sz w:val="20"/>
                <w:szCs w:val="20"/>
              </w:rPr>
            </w:pPr>
            <w:r w:rsidRPr="00283CC0">
              <w:rPr>
                <w:rFonts w:ascii="Arial" w:hAnsi="Arial" w:cs="Arial"/>
                <w:sz w:val="20"/>
                <w:szCs w:val="20"/>
              </w:rPr>
              <w:t>962</w:t>
            </w:r>
          </w:p>
        </w:tc>
      </w:tr>
      <w:tr w:rsidR="00670109" w:rsidRPr="00283CC0" w14:paraId="4478086A" w14:textId="77777777" w:rsidTr="001A62F8">
        <w:trPr>
          <w:trHeight w:val="412"/>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44098" w14:textId="77777777" w:rsidR="00670109" w:rsidRPr="00283CC0" w:rsidRDefault="00670109" w:rsidP="001A62F8">
            <w:pPr>
              <w:jc w:val="center"/>
              <w:rPr>
                <w:rFonts w:ascii="Arial" w:hAnsi="Arial" w:cs="Arial"/>
                <w:b/>
                <w:bCs/>
                <w:sz w:val="20"/>
                <w:szCs w:val="20"/>
              </w:rPr>
            </w:pPr>
            <w:r w:rsidRPr="00283CC0">
              <w:rPr>
                <w:rFonts w:ascii="Arial" w:hAnsi="Arial" w:cs="Arial"/>
                <w:b/>
                <w:bCs/>
                <w:sz w:val="20"/>
                <w:szCs w:val="20"/>
              </w:rPr>
              <w:lastRenderedPageBreak/>
              <w:t>11</w:t>
            </w:r>
          </w:p>
          <w:p w14:paraId="5AAED1EC"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8" w:space="0" w:color="auto"/>
              <w:right w:val="single" w:sz="8" w:space="0" w:color="auto"/>
            </w:tcBorders>
            <w:shd w:val="clear" w:color="auto" w:fill="auto"/>
            <w:noWrap/>
          </w:tcPr>
          <w:p w14:paraId="7FB8283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37141/1</w:t>
            </w:r>
          </w:p>
        </w:tc>
        <w:tc>
          <w:tcPr>
            <w:tcW w:w="1548" w:type="dxa"/>
            <w:tcBorders>
              <w:top w:val="nil"/>
              <w:left w:val="nil"/>
              <w:bottom w:val="single" w:sz="8" w:space="0" w:color="auto"/>
              <w:right w:val="single" w:sz="8" w:space="0" w:color="auto"/>
            </w:tcBorders>
            <w:shd w:val="clear" w:color="auto" w:fill="auto"/>
            <w:noWrap/>
            <w:hideMark/>
          </w:tcPr>
          <w:p w14:paraId="56ECC6B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2000022099</w:t>
            </w:r>
          </w:p>
        </w:tc>
        <w:tc>
          <w:tcPr>
            <w:tcW w:w="3555" w:type="dxa"/>
            <w:tcBorders>
              <w:top w:val="nil"/>
              <w:left w:val="nil"/>
              <w:bottom w:val="single" w:sz="8" w:space="0" w:color="auto"/>
              <w:right w:val="single" w:sz="8" w:space="0" w:color="auto"/>
            </w:tcBorders>
            <w:shd w:val="clear" w:color="auto" w:fill="auto"/>
            <w:noWrap/>
            <w:hideMark/>
          </w:tcPr>
          <w:p w14:paraId="54911002" w14:textId="77777777" w:rsidR="00670109" w:rsidRPr="00283CC0" w:rsidRDefault="00670109" w:rsidP="001A62F8">
            <w:pPr>
              <w:rPr>
                <w:rFonts w:ascii="Arial" w:hAnsi="Arial" w:cs="Arial"/>
                <w:sz w:val="20"/>
                <w:szCs w:val="20"/>
              </w:rPr>
            </w:pPr>
            <w:r w:rsidRPr="00283CC0">
              <w:rPr>
                <w:rFonts w:ascii="Arial" w:hAnsi="Arial" w:cs="Arial"/>
                <w:sz w:val="20"/>
                <w:szCs w:val="20"/>
              </w:rPr>
              <w:t>LEŽAJ 6205 M.C3 2Z</w:t>
            </w:r>
          </w:p>
        </w:tc>
        <w:tc>
          <w:tcPr>
            <w:tcW w:w="1276" w:type="dxa"/>
            <w:tcBorders>
              <w:top w:val="nil"/>
              <w:left w:val="nil"/>
              <w:bottom w:val="single" w:sz="8" w:space="0" w:color="auto"/>
              <w:right w:val="single" w:sz="8" w:space="0" w:color="auto"/>
            </w:tcBorders>
            <w:shd w:val="clear" w:color="auto" w:fill="auto"/>
            <w:noWrap/>
            <w:hideMark/>
          </w:tcPr>
          <w:p w14:paraId="5C20044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50 dni</w:t>
            </w:r>
          </w:p>
          <w:p w14:paraId="5350F2AE" w14:textId="77777777" w:rsidR="00670109" w:rsidRPr="00283CC0" w:rsidRDefault="00670109" w:rsidP="001A62F8">
            <w:pPr>
              <w:rPr>
                <w:rFonts w:ascii="Arial" w:hAnsi="Arial" w:cs="Arial"/>
                <w:sz w:val="20"/>
                <w:szCs w:val="20"/>
              </w:rPr>
            </w:pPr>
          </w:p>
        </w:tc>
        <w:tc>
          <w:tcPr>
            <w:tcW w:w="1417" w:type="dxa"/>
            <w:tcBorders>
              <w:top w:val="nil"/>
              <w:left w:val="nil"/>
              <w:bottom w:val="single" w:sz="8" w:space="0" w:color="auto"/>
              <w:right w:val="single" w:sz="8" w:space="0" w:color="auto"/>
            </w:tcBorders>
            <w:shd w:val="clear" w:color="auto" w:fill="auto"/>
            <w:noWrap/>
            <w:hideMark/>
          </w:tcPr>
          <w:p w14:paraId="637AE3B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w:t>
            </w:r>
          </w:p>
        </w:tc>
        <w:tc>
          <w:tcPr>
            <w:tcW w:w="2245" w:type="dxa"/>
            <w:tcBorders>
              <w:top w:val="nil"/>
              <w:left w:val="nil"/>
              <w:bottom w:val="single" w:sz="8" w:space="0" w:color="auto"/>
              <w:right w:val="single" w:sz="8" w:space="0" w:color="auto"/>
            </w:tcBorders>
            <w:shd w:val="clear" w:color="auto" w:fill="auto"/>
            <w:noWrap/>
            <w:vAlign w:val="center"/>
            <w:hideMark/>
          </w:tcPr>
          <w:p w14:paraId="7C7EA989" w14:textId="77777777" w:rsidR="00670109" w:rsidRPr="00283CC0" w:rsidRDefault="00670109" w:rsidP="001A62F8">
            <w:pPr>
              <w:rPr>
                <w:rFonts w:ascii="Arial" w:hAnsi="Arial" w:cs="Arial"/>
                <w:sz w:val="20"/>
                <w:szCs w:val="20"/>
              </w:rPr>
            </w:pPr>
            <w:r w:rsidRPr="00283CC0">
              <w:rPr>
                <w:rFonts w:ascii="Arial" w:hAnsi="Arial" w:cs="Arial"/>
                <w:sz w:val="20"/>
                <w:szCs w:val="20"/>
              </w:rPr>
              <w:t> Maribor 813/814 vmesna plošča na sklopki motorja</w:t>
            </w:r>
          </w:p>
        </w:tc>
        <w:tc>
          <w:tcPr>
            <w:tcW w:w="1157" w:type="dxa"/>
            <w:tcBorders>
              <w:top w:val="nil"/>
              <w:left w:val="nil"/>
              <w:bottom w:val="single" w:sz="8" w:space="0" w:color="auto"/>
              <w:right w:val="single" w:sz="8" w:space="0" w:color="auto"/>
            </w:tcBorders>
            <w:shd w:val="clear" w:color="auto" w:fill="auto"/>
            <w:noWrap/>
            <w:hideMark/>
          </w:tcPr>
          <w:p w14:paraId="223AE69B"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8" w:space="0" w:color="auto"/>
              <w:right w:val="single" w:sz="12" w:space="0" w:color="auto"/>
            </w:tcBorders>
            <w:shd w:val="clear" w:color="auto" w:fill="auto"/>
            <w:noWrap/>
            <w:hideMark/>
          </w:tcPr>
          <w:p w14:paraId="48AD8945" w14:textId="77777777" w:rsidR="00670109" w:rsidRPr="00283CC0" w:rsidRDefault="00670109" w:rsidP="001A62F8">
            <w:pPr>
              <w:rPr>
                <w:rFonts w:ascii="Arial" w:hAnsi="Arial" w:cs="Arial"/>
                <w:sz w:val="20"/>
                <w:szCs w:val="20"/>
              </w:rPr>
            </w:pPr>
            <w:r w:rsidRPr="00283CC0">
              <w:rPr>
                <w:rFonts w:ascii="Arial" w:hAnsi="Arial" w:cs="Arial"/>
                <w:sz w:val="20"/>
                <w:szCs w:val="20"/>
              </w:rPr>
              <w:t>14,8</w:t>
            </w:r>
          </w:p>
        </w:tc>
      </w:tr>
      <w:tr w:rsidR="00670109" w:rsidRPr="00283CC0" w14:paraId="7C8D3F82" w14:textId="77777777" w:rsidTr="001A62F8">
        <w:trPr>
          <w:trHeight w:val="330"/>
        </w:trPr>
        <w:tc>
          <w:tcPr>
            <w:tcW w:w="927" w:type="dxa"/>
            <w:vMerge/>
            <w:tcBorders>
              <w:left w:val="single" w:sz="4" w:space="0" w:color="auto"/>
              <w:bottom w:val="single" w:sz="4" w:space="0" w:color="auto"/>
              <w:right w:val="single" w:sz="4" w:space="0" w:color="auto"/>
            </w:tcBorders>
            <w:shd w:val="clear" w:color="auto" w:fill="auto"/>
            <w:noWrap/>
            <w:vAlign w:val="center"/>
          </w:tcPr>
          <w:p w14:paraId="4BE79702" w14:textId="77777777" w:rsidR="00670109" w:rsidRPr="00283CC0" w:rsidRDefault="00670109" w:rsidP="001A62F8">
            <w:pPr>
              <w:jc w:val="center"/>
              <w:rPr>
                <w:rFonts w:ascii="Arial" w:hAnsi="Arial" w:cs="Arial"/>
                <w:b/>
                <w:bCs/>
                <w:sz w:val="20"/>
                <w:szCs w:val="20"/>
              </w:rPr>
            </w:pPr>
          </w:p>
        </w:tc>
        <w:tc>
          <w:tcPr>
            <w:tcW w:w="1058" w:type="dxa"/>
            <w:tcBorders>
              <w:top w:val="nil"/>
              <w:left w:val="nil"/>
              <w:bottom w:val="single" w:sz="4" w:space="0" w:color="auto"/>
              <w:right w:val="single" w:sz="8" w:space="0" w:color="auto"/>
            </w:tcBorders>
            <w:shd w:val="clear" w:color="auto" w:fill="auto"/>
            <w:noWrap/>
          </w:tcPr>
          <w:p w14:paraId="0E99130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37721/1</w:t>
            </w:r>
          </w:p>
        </w:tc>
        <w:tc>
          <w:tcPr>
            <w:tcW w:w="1548" w:type="dxa"/>
            <w:tcBorders>
              <w:top w:val="nil"/>
              <w:left w:val="nil"/>
              <w:bottom w:val="single" w:sz="4" w:space="0" w:color="auto"/>
              <w:right w:val="single" w:sz="8" w:space="0" w:color="auto"/>
            </w:tcBorders>
            <w:shd w:val="clear" w:color="auto" w:fill="auto"/>
            <w:noWrap/>
          </w:tcPr>
          <w:p w14:paraId="217BAB3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2000022843</w:t>
            </w:r>
          </w:p>
        </w:tc>
        <w:tc>
          <w:tcPr>
            <w:tcW w:w="3555" w:type="dxa"/>
            <w:tcBorders>
              <w:top w:val="nil"/>
              <w:left w:val="nil"/>
              <w:bottom w:val="single" w:sz="4" w:space="0" w:color="auto"/>
              <w:right w:val="single" w:sz="8" w:space="0" w:color="auto"/>
            </w:tcBorders>
            <w:shd w:val="clear" w:color="auto" w:fill="auto"/>
            <w:noWrap/>
          </w:tcPr>
          <w:p w14:paraId="20643540"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NU 321 M.C3 </w:t>
            </w:r>
          </w:p>
        </w:tc>
        <w:tc>
          <w:tcPr>
            <w:tcW w:w="1276" w:type="dxa"/>
            <w:tcBorders>
              <w:top w:val="nil"/>
              <w:left w:val="nil"/>
              <w:bottom w:val="single" w:sz="8" w:space="0" w:color="auto"/>
              <w:right w:val="single" w:sz="8" w:space="0" w:color="auto"/>
            </w:tcBorders>
            <w:shd w:val="clear" w:color="auto" w:fill="auto"/>
            <w:noWrap/>
          </w:tcPr>
          <w:p w14:paraId="3F5B8AA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8" w:space="0" w:color="auto"/>
              <w:right w:val="single" w:sz="8" w:space="0" w:color="auto"/>
            </w:tcBorders>
            <w:shd w:val="clear" w:color="auto" w:fill="auto"/>
            <w:noWrap/>
          </w:tcPr>
          <w:p w14:paraId="35E3F20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22</w:t>
            </w:r>
          </w:p>
        </w:tc>
        <w:tc>
          <w:tcPr>
            <w:tcW w:w="2245" w:type="dxa"/>
            <w:tcBorders>
              <w:top w:val="nil"/>
              <w:left w:val="nil"/>
              <w:bottom w:val="single" w:sz="4" w:space="0" w:color="auto"/>
              <w:right w:val="single" w:sz="8" w:space="0" w:color="auto"/>
            </w:tcBorders>
            <w:shd w:val="clear" w:color="auto" w:fill="auto"/>
            <w:noWrap/>
            <w:vAlign w:val="center"/>
          </w:tcPr>
          <w:p w14:paraId="04C9C973"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nil"/>
              <w:left w:val="nil"/>
              <w:bottom w:val="single" w:sz="8" w:space="0" w:color="auto"/>
              <w:right w:val="single" w:sz="8" w:space="0" w:color="auto"/>
            </w:tcBorders>
            <w:shd w:val="clear" w:color="auto" w:fill="auto"/>
            <w:noWrap/>
          </w:tcPr>
          <w:p w14:paraId="4C41E365"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nil"/>
              <w:left w:val="nil"/>
              <w:bottom w:val="single" w:sz="8" w:space="0" w:color="auto"/>
              <w:right w:val="single" w:sz="12" w:space="0" w:color="auto"/>
            </w:tcBorders>
            <w:shd w:val="clear" w:color="auto" w:fill="auto"/>
            <w:noWrap/>
          </w:tcPr>
          <w:p w14:paraId="16BD7063" w14:textId="77777777" w:rsidR="00670109" w:rsidRPr="00283CC0" w:rsidRDefault="00670109" w:rsidP="001A62F8">
            <w:pPr>
              <w:rPr>
                <w:rFonts w:ascii="Arial" w:hAnsi="Arial" w:cs="Arial"/>
                <w:sz w:val="20"/>
                <w:szCs w:val="20"/>
              </w:rPr>
            </w:pPr>
            <w:r w:rsidRPr="00283CC0">
              <w:rPr>
                <w:rFonts w:ascii="Arial" w:hAnsi="Arial" w:cs="Arial"/>
                <w:sz w:val="20"/>
                <w:szCs w:val="20"/>
              </w:rPr>
              <w:t>500</w:t>
            </w:r>
          </w:p>
        </w:tc>
      </w:tr>
      <w:tr w:rsidR="00670109" w:rsidRPr="00283CC0" w14:paraId="3E570EA6"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hideMark/>
          </w:tcPr>
          <w:p w14:paraId="51CA4B3F"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8B594D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14750/2</w:t>
            </w:r>
          </w:p>
        </w:tc>
        <w:tc>
          <w:tcPr>
            <w:tcW w:w="1548" w:type="dxa"/>
            <w:tcBorders>
              <w:top w:val="single" w:sz="4" w:space="0" w:color="auto"/>
              <w:left w:val="single" w:sz="4" w:space="0" w:color="auto"/>
              <w:bottom w:val="single" w:sz="4" w:space="0" w:color="auto"/>
              <w:right w:val="single" w:sz="4" w:space="0" w:color="auto"/>
            </w:tcBorders>
            <w:shd w:val="clear" w:color="auto" w:fill="auto"/>
            <w:noWrap/>
            <w:hideMark/>
          </w:tcPr>
          <w:p w14:paraId="491AE31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1000020360</w:t>
            </w:r>
          </w:p>
        </w:tc>
        <w:tc>
          <w:tcPr>
            <w:tcW w:w="3555" w:type="dxa"/>
            <w:tcBorders>
              <w:top w:val="single" w:sz="4" w:space="0" w:color="auto"/>
              <w:left w:val="single" w:sz="4" w:space="0" w:color="auto"/>
              <w:bottom w:val="single" w:sz="4" w:space="0" w:color="auto"/>
              <w:right w:val="single" w:sz="4" w:space="0" w:color="auto"/>
            </w:tcBorders>
            <w:shd w:val="clear" w:color="auto" w:fill="auto"/>
            <w:hideMark/>
          </w:tcPr>
          <w:p w14:paraId="278739BC"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22322  EAS.M.C3</w:t>
            </w:r>
          </w:p>
        </w:tc>
        <w:tc>
          <w:tcPr>
            <w:tcW w:w="1276" w:type="dxa"/>
            <w:tcBorders>
              <w:top w:val="nil"/>
              <w:left w:val="single" w:sz="4" w:space="0" w:color="auto"/>
              <w:bottom w:val="single" w:sz="4" w:space="0" w:color="auto"/>
              <w:right w:val="single" w:sz="8" w:space="0" w:color="auto"/>
            </w:tcBorders>
            <w:shd w:val="clear" w:color="auto" w:fill="auto"/>
            <w:noWrap/>
            <w:hideMark/>
          </w:tcPr>
          <w:p w14:paraId="09BE9A3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nil"/>
              <w:left w:val="nil"/>
              <w:bottom w:val="single" w:sz="4" w:space="0" w:color="auto"/>
              <w:right w:val="single" w:sz="4" w:space="0" w:color="auto"/>
            </w:tcBorders>
            <w:shd w:val="clear" w:color="auto" w:fill="auto"/>
            <w:noWrap/>
            <w:hideMark/>
          </w:tcPr>
          <w:p w14:paraId="7030182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144</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BC5B" w14:textId="77777777" w:rsidR="00670109" w:rsidRPr="00283CC0" w:rsidRDefault="00670109" w:rsidP="001A62F8">
            <w:pPr>
              <w:rPr>
                <w:rFonts w:ascii="Arial" w:hAnsi="Arial" w:cs="Arial"/>
                <w:sz w:val="20"/>
                <w:szCs w:val="20"/>
              </w:rPr>
            </w:pPr>
            <w:r w:rsidRPr="00283CC0">
              <w:rPr>
                <w:rFonts w:ascii="Arial" w:hAnsi="Arial" w:cs="Arial"/>
                <w:sz w:val="20"/>
                <w:szCs w:val="20"/>
              </w:rPr>
              <w:t> Maribor 813/814 ležaj osi kolesne dvojice</w:t>
            </w:r>
          </w:p>
        </w:tc>
        <w:tc>
          <w:tcPr>
            <w:tcW w:w="1157" w:type="dxa"/>
            <w:tcBorders>
              <w:top w:val="nil"/>
              <w:left w:val="single" w:sz="4" w:space="0" w:color="auto"/>
              <w:bottom w:val="single" w:sz="4" w:space="0" w:color="auto"/>
              <w:right w:val="single" w:sz="8" w:space="0" w:color="auto"/>
            </w:tcBorders>
            <w:shd w:val="clear" w:color="auto" w:fill="auto"/>
            <w:noWrap/>
            <w:hideMark/>
          </w:tcPr>
          <w:p w14:paraId="4315B26B"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nil"/>
              <w:left w:val="nil"/>
              <w:bottom w:val="single" w:sz="4" w:space="0" w:color="auto"/>
              <w:right w:val="single" w:sz="12" w:space="0" w:color="auto"/>
            </w:tcBorders>
            <w:shd w:val="clear" w:color="auto" w:fill="auto"/>
            <w:noWrap/>
            <w:hideMark/>
          </w:tcPr>
          <w:p w14:paraId="326A980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  989</w:t>
            </w:r>
          </w:p>
        </w:tc>
      </w:tr>
      <w:tr w:rsidR="00670109" w:rsidRPr="00283CC0" w14:paraId="6CD39785"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2CD9C26F"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3904E4C8"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72196/1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0BC998F0"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1000020361</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FFCDF37" w14:textId="77777777" w:rsidR="00670109" w:rsidRPr="00283CC0" w:rsidRDefault="00670109" w:rsidP="001A62F8">
            <w:pPr>
              <w:rPr>
                <w:rFonts w:ascii="Arial" w:hAnsi="Arial" w:cs="Arial"/>
                <w:sz w:val="20"/>
                <w:szCs w:val="20"/>
              </w:rPr>
            </w:pPr>
            <w:r w:rsidRPr="00283CC0">
              <w:rPr>
                <w:rFonts w:ascii="Arial" w:hAnsi="Arial" w:cs="Arial"/>
                <w:sz w:val="20"/>
                <w:szCs w:val="20"/>
              </w:rPr>
              <w:t>LEŽAJ 22324 EAS.M.C3</w:t>
            </w:r>
          </w:p>
        </w:tc>
        <w:tc>
          <w:tcPr>
            <w:tcW w:w="1276" w:type="dxa"/>
            <w:tcBorders>
              <w:top w:val="single" w:sz="4" w:space="0" w:color="auto"/>
              <w:left w:val="single" w:sz="4" w:space="0" w:color="auto"/>
              <w:bottom w:val="single" w:sz="4" w:space="0" w:color="auto"/>
              <w:right w:val="single" w:sz="8" w:space="0" w:color="auto"/>
            </w:tcBorders>
            <w:shd w:val="clear" w:color="auto" w:fill="auto"/>
            <w:noWrap/>
          </w:tcPr>
          <w:p w14:paraId="330C2B6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nil"/>
              <w:bottom w:val="single" w:sz="4" w:space="0" w:color="auto"/>
              <w:right w:val="single" w:sz="4" w:space="0" w:color="auto"/>
            </w:tcBorders>
            <w:shd w:val="clear" w:color="auto" w:fill="auto"/>
            <w:noWrap/>
          </w:tcPr>
          <w:p w14:paraId="74E8FF6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w:t>
            </w:r>
          </w:p>
        </w:tc>
        <w:tc>
          <w:tcPr>
            <w:tcW w:w="2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A0F98" w14:textId="77777777" w:rsidR="00670109" w:rsidRPr="00283CC0" w:rsidRDefault="00670109" w:rsidP="001A62F8">
            <w:pPr>
              <w:rPr>
                <w:rFonts w:ascii="Arial" w:hAnsi="Arial" w:cs="Arial"/>
                <w:sz w:val="20"/>
                <w:szCs w:val="20"/>
              </w:rPr>
            </w:pPr>
            <w:r w:rsidRPr="00283CC0">
              <w:rPr>
                <w:rFonts w:ascii="Arial" w:hAnsi="Arial" w:cs="Arial"/>
                <w:sz w:val="20"/>
                <w:szCs w:val="20"/>
              </w:rPr>
              <w:t>GG 664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16550EAA" w14:textId="77777777" w:rsidR="00670109" w:rsidRPr="00283CC0" w:rsidRDefault="00670109" w:rsidP="001A62F8">
            <w:pPr>
              <w:rPr>
                <w:rFonts w:ascii="Arial" w:hAnsi="Arial" w:cs="Arial"/>
                <w:sz w:val="20"/>
                <w:szCs w:val="20"/>
              </w:rPr>
            </w:pPr>
            <w:r w:rsidRPr="00283CC0">
              <w:rPr>
                <w:rFonts w:ascii="Arial" w:hAnsi="Arial" w:cs="Arial"/>
                <w:sz w:val="20"/>
                <w:szCs w:val="20"/>
              </w:rPr>
              <w:t>mast</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58205E6E" w14:textId="77777777" w:rsidR="00670109" w:rsidRPr="00283CC0" w:rsidRDefault="00670109" w:rsidP="001A62F8">
            <w:pPr>
              <w:rPr>
                <w:rFonts w:ascii="Arial" w:hAnsi="Arial" w:cs="Arial"/>
                <w:sz w:val="20"/>
                <w:szCs w:val="20"/>
              </w:rPr>
            </w:pPr>
            <w:r w:rsidRPr="00283CC0">
              <w:rPr>
                <w:rFonts w:ascii="Arial" w:hAnsi="Arial" w:cs="Arial"/>
                <w:sz w:val="20"/>
                <w:szCs w:val="20"/>
              </w:rPr>
              <w:t>1019</w:t>
            </w:r>
          </w:p>
        </w:tc>
      </w:tr>
      <w:tr w:rsidR="00670109" w:rsidRPr="00283CC0" w14:paraId="72D34D30"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0C68C94C"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2AFF256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37725/1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1949B9A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1000020991</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3C63229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6418 M.C3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232D12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328F686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22</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42A585C5"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309B98B"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72007AE" w14:textId="77777777" w:rsidR="00670109" w:rsidRPr="00283CC0" w:rsidRDefault="00670109" w:rsidP="001A62F8">
            <w:pPr>
              <w:rPr>
                <w:rFonts w:ascii="Arial" w:hAnsi="Arial" w:cs="Arial"/>
                <w:sz w:val="20"/>
                <w:szCs w:val="20"/>
              </w:rPr>
            </w:pPr>
            <w:r w:rsidRPr="00283CC0">
              <w:rPr>
                <w:rFonts w:ascii="Arial" w:hAnsi="Arial" w:cs="Arial"/>
                <w:sz w:val="20"/>
                <w:szCs w:val="20"/>
              </w:rPr>
              <w:t>186</w:t>
            </w:r>
          </w:p>
        </w:tc>
      </w:tr>
      <w:tr w:rsidR="00670109" w:rsidRPr="00283CC0" w14:paraId="13BA57FF"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2F45265F"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0ADDCEC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37707/1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7A52479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2000022825</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192290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LEŽAJ KR. 6220 M.C3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F3CC70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9AC87C5"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24</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AE19929"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BBD98D4"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639CDC3F" w14:textId="77777777" w:rsidR="00670109" w:rsidRPr="00283CC0" w:rsidRDefault="00670109" w:rsidP="001A62F8">
            <w:pPr>
              <w:rPr>
                <w:rFonts w:ascii="Arial" w:hAnsi="Arial" w:cs="Arial"/>
                <w:sz w:val="20"/>
                <w:szCs w:val="20"/>
              </w:rPr>
            </w:pPr>
            <w:r w:rsidRPr="00283CC0">
              <w:rPr>
                <w:rFonts w:ascii="Arial" w:hAnsi="Arial" w:cs="Arial"/>
                <w:sz w:val="20"/>
                <w:szCs w:val="20"/>
              </w:rPr>
              <w:t>127</w:t>
            </w:r>
          </w:p>
        </w:tc>
      </w:tr>
      <w:tr w:rsidR="00670109" w:rsidRPr="00283CC0" w14:paraId="728456C6"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6ECE95D2"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06567E5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37586/1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F3AB756"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2000022672</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A983A41" w14:textId="77777777" w:rsidR="00670109" w:rsidRPr="00283CC0" w:rsidRDefault="00670109" w:rsidP="001A62F8">
            <w:pPr>
              <w:rPr>
                <w:rFonts w:ascii="Arial" w:hAnsi="Arial" w:cs="Arial"/>
                <w:sz w:val="20"/>
                <w:szCs w:val="20"/>
              </w:rPr>
            </w:pPr>
            <w:r w:rsidRPr="00283CC0">
              <w:rPr>
                <w:rFonts w:ascii="Arial" w:hAnsi="Arial" w:cs="Arial"/>
                <w:sz w:val="20"/>
                <w:szCs w:val="20"/>
              </w:rPr>
              <w:t>LEŽAJ VALJČNI NU 2217 M.C3RN</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CFFAB8D"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765153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4BEAD1E4"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0A82F08C"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5C52E0BB" w14:textId="77777777" w:rsidR="00670109" w:rsidRPr="00283CC0" w:rsidRDefault="00670109" w:rsidP="001A62F8">
            <w:pPr>
              <w:rPr>
                <w:rFonts w:ascii="Arial" w:hAnsi="Arial" w:cs="Arial"/>
                <w:sz w:val="20"/>
                <w:szCs w:val="20"/>
              </w:rPr>
            </w:pPr>
            <w:r w:rsidRPr="00283CC0">
              <w:rPr>
                <w:rFonts w:ascii="Arial" w:hAnsi="Arial" w:cs="Arial"/>
                <w:sz w:val="20"/>
                <w:szCs w:val="20"/>
              </w:rPr>
              <w:t>250</w:t>
            </w:r>
          </w:p>
        </w:tc>
      </w:tr>
      <w:tr w:rsidR="00670109" w:rsidRPr="00283CC0" w14:paraId="633757EF"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5A01D8E6"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13EAC9D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76934/1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314E3897"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2000022683</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0DDB985" w14:textId="77777777" w:rsidR="00670109" w:rsidRPr="00283CC0" w:rsidRDefault="00670109" w:rsidP="001A62F8">
            <w:pPr>
              <w:rPr>
                <w:rFonts w:ascii="Arial" w:hAnsi="Arial" w:cs="Arial"/>
                <w:sz w:val="20"/>
                <w:szCs w:val="20"/>
              </w:rPr>
            </w:pPr>
            <w:r w:rsidRPr="00283CC0">
              <w:rPr>
                <w:rFonts w:ascii="Arial" w:hAnsi="Arial" w:cs="Arial"/>
                <w:sz w:val="20"/>
                <w:szCs w:val="20"/>
              </w:rPr>
              <w:t>LEŽAJ N 411 M.C3 PRIM.GREDI</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522F3C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58EF695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73AA2505"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15B23E8"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07D5520" w14:textId="77777777" w:rsidR="00670109" w:rsidRPr="00283CC0" w:rsidRDefault="00670109" w:rsidP="001A62F8">
            <w:pPr>
              <w:rPr>
                <w:rFonts w:ascii="Arial" w:hAnsi="Arial" w:cs="Arial"/>
                <w:sz w:val="20"/>
                <w:szCs w:val="20"/>
              </w:rPr>
            </w:pPr>
            <w:r w:rsidRPr="00283CC0">
              <w:rPr>
                <w:rFonts w:ascii="Arial" w:hAnsi="Arial" w:cs="Arial"/>
                <w:sz w:val="20"/>
                <w:szCs w:val="20"/>
              </w:rPr>
              <w:t>142</w:t>
            </w:r>
          </w:p>
        </w:tc>
      </w:tr>
      <w:tr w:rsidR="00670109" w:rsidRPr="00283CC0" w14:paraId="3338D3D7"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5D354537"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5FAD28A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37580/1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10FE1239"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2000022666</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7E0DCFF9" w14:textId="77777777" w:rsidR="00670109" w:rsidRPr="00283CC0" w:rsidRDefault="00670109" w:rsidP="001A62F8">
            <w:pPr>
              <w:rPr>
                <w:rFonts w:ascii="Arial" w:hAnsi="Arial" w:cs="Arial"/>
                <w:sz w:val="20"/>
                <w:szCs w:val="20"/>
              </w:rPr>
            </w:pPr>
            <w:r w:rsidRPr="00283CC0">
              <w:rPr>
                <w:rFonts w:ascii="Arial" w:hAnsi="Arial" w:cs="Arial"/>
                <w:sz w:val="20"/>
                <w:szCs w:val="20"/>
              </w:rPr>
              <w:t>LEŽAJ VALJČNI N216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72F0774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130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E1D718F"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1A9A316D"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 menjalnik smeri</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2866D819"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C7D0516" w14:textId="77777777" w:rsidR="00670109" w:rsidRPr="00283CC0" w:rsidRDefault="00670109" w:rsidP="001A62F8">
            <w:pPr>
              <w:rPr>
                <w:rFonts w:ascii="Arial" w:hAnsi="Arial" w:cs="Arial"/>
                <w:sz w:val="20"/>
                <w:szCs w:val="20"/>
              </w:rPr>
            </w:pPr>
            <w:r w:rsidRPr="00283CC0">
              <w:rPr>
                <w:rFonts w:ascii="Arial" w:hAnsi="Arial" w:cs="Arial"/>
                <w:sz w:val="20"/>
                <w:szCs w:val="20"/>
              </w:rPr>
              <w:t>160</w:t>
            </w:r>
          </w:p>
        </w:tc>
      </w:tr>
      <w:tr w:rsidR="00670109" w:rsidRPr="00283CC0" w14:paraId="349D8795"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2623B773"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4341702C"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37599/1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4079271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2000022688</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2DCA447" w14:textId="77777777" w:rsidR="00670109" w:rsidRPr="00283CC0" w:rsidRDefault="00670109" w:rsidP="001A62F8">
            <w:pPr>
              <w:rPr>
                <w:rFonts w:ascii="Arial" w:hAnsi="Arial" w:cs="Arial"/>
                <w:sz w:val="20"/>
                <w:szCs w:val="20"/>
              </w:rPr>
            </w:pPr>
            <w:r w:rsidRPr="00283CC0">
              <w:rPr>
                <w:rFonts w:ascii="Arial" w:hAnsi="Arial" w:cs="Arial"/>
                <w:sz w:val="20"/>
                <w:szCs w:val="20"/>
              </w:rPr>
              <w:t>NUP 2218 M.C3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596D6E3"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6BEAAEA"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10</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3BAFCBCB"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6229FD17"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7FDF4D18" w14:textId="77777777" w:rsidR="00670109" w:rsidRPr="00283CC0" w:rsidRDefault="00670109" w:rsidP="001A62F8">
            <w:pPr>
              <w:rPr>
                <w:rFonts w:ascii="Arial" w:hAnsi="Arial" w:cs="Arial"/>
                <w:sz w:val="20"/>
                <w:szCs w:val="20"/>
              </w:rPr>
            </w:pPr>
            <w:r w:rsidRPr="00283CC0">
              <w:rPr>
                <w:rFonts w:ascii="Arial" w:hAnsi="Arial" w:cs="Arial"/>
                <w:sz w:val="20"/>
                <w:szCs w:val="20"/>
              </w:rPr>
              <w:t>280</w:t>
            </w:r>
          </w:p>
        </w:tc>
      </w:tr>
      <w:tr w:rsidR="00670109" w:rsidRPr="00283CC0" w14:paraId="6DE18026" w14:textId="77777777" w:rsidTr="001A62F8">
        <w:trPr>
          <w:trHeight w:val="605"/>
        </w:trPr>
        <w:tc>
          <w:tcPr>
            <w:tcW w:w="927" w:type="dxa"/>
            <w:vMerge/>
            <w:tcBorders>
              <w:left w:val="single" w:sz="4" w:space="0" w:color="auto"/>
              <w:bottom w:val="single" w:sz="4" w:space="0" w:color="auto"/>
              <w:right w:val="single" w:sz="4" w:space="0" w:color="auto"/>
            </w:tcBorders>
            <w:shd w:val="clear" w:color="auto" w:fill="auto"/>
            <w:noWrap/>
            <w:vAlign w:val="center"/>
          </w:tcPr>
          <w:p w14:paraId="1A672E55" w14:textId="77777777" w:rsidR="00670109" w:rsidRPr="00283CC0" w:rsidRDefault="00670109" w:rsidP="001A62F8">
            <w:pPr>
              <w:jc w:val="center"/>
              <w:rPr>
                <w:rFonts w:ascii="Arial" w:hAnsi="Arial" w:cs="Arial"/>
                <w:b/>
                <w:bCs/>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auto"/>
            <w:noWrap/>
          </w:tcPr>
          <w:p w14:paraId="03692622"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37562/1</w:t>
            </w:r>
          </w:p>
        </w:tc>
        <w:tc>
          <w:tcPr>
            <w:tcW w:w="1548" w:type="dxa"/>
            <w:tcBorders>
              <w:top w:val="single" w:sz="4" w:space="0" w:color="auto"/>
              <w:left w:val="single" w:sz="4" w:space="0" w:color="auto"/>
              <w:bottom w:val="single" w:sz="4" w:space="0" w:color="auto"/>
              <w:right w:val="single" w:sz="4" w:space="0" w:color="auto"/>
            </w:tcBorders>
            <w:shd w:val="clear" w:color="auto" w:fill="auto"/>
            <w:noWrap/>
          </w:tcPr>
          <w:p w14:paraId="73E8A31E"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2000022646</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3EC69BA7" w14:textId="77777777" w:rsidR="00670109" w:rsidRPr="00283CC0" w:rsidRDefault="00670109" w:rsidP="001A62F8">
            <w:pPr>
              <w:rPr>
                <w:rFonts w:ascii="Arial" w:hAnsi="Arial" w:cs="Arial"/>
                <w:sz w:val="20"/>
                <w:szCs w:val="20"/>
              </w:rPr>
            </w:pPr>
            <w:r w:rsidRPr="00283CC0">
              <w:rPr>
                <w:rFonts w:ascii="Arial" w:hAnsi="Arial" w:cs="Arial"/>
                <w:sz w:val="20"/>
                <w:szCs w:val="20"/>
              </w:rPr>
              <w:t xml:space="preserve">6411 M.C3 ležaj na gredi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44E22EB"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60 dni</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249E75A1" w14:textId="77777777" w:rsidR="00670109" w:rsidRPr="00283CC0" w:rsidRDefault="00670109" w:rsidP="001A62F8">
            <w:pPr>
              <w:jc w:val="center"/>
              <w:rPr>
                <w:rFonts w:ascii="Arial" w:hAnsi="Arial" w:cs="Arial"/>
                <w:sz w:val="20"/>
                <w:szCs w:val="20"/>
              </w:rPr>
            </w:pPr>
            <w:r w:rsidRPr="00283CC0">
              <w:rPr>
                <w:rFonts w:ascii="Arial" w:hAnsi="Arial" w:cs="Arial"/>
                <w:sz w:val="20"/>
                <w:szCs w:val="20"/>
              </w:rPr>
              <w:t>16</w:t>
            </w:r>
          </w:p>
        </w:tc>
        <w:tc>
          <w:tcPr>
            <w:tcW w:w="2245" w:type="dxa"/>
            <w:tcBorders>
              <w:top w:val="single" w:sz="4" w:space="0" w:color="auto"/>
              <w:left w:val="single" w:sz="4" w:space="0" w:color="auto"/>
              <w:bottom w:val="single" w:sz="4" w:space="0" w:color="auto"/>
              <w:right w:val="single" w:sz="4" w:space="0" w:color="auto"/>
            </w:tcBorders>
            <w:shd w:val="clear" w:color="auto" w:fill="auto"/>
            <w:noWrap/>
          </w:tcPr>
          <w:p w14:paraId="6E13564F" w14:textId="77777777" w:rsidR="00670109" w:rsidRPr="00283CC0" w:rsidRDefault="00670109" w:rsidP="001A62F8">
            <w:pPr>
              <w:rPr>
                <w:rFonts w:ascii="Arial" w:hAnsi="Arial" w:cs="Arial"/>
                <w:sz w:val="20"/>
                <w:szCs w:val="20"/>
              </w:rPr>
            </w:pPr>
            <w:r w:rsidRPr="00283CC0">
              <w:rPr>
                <w:rFonts w:ascii="Arial" w:hAnsi="Arial" w:cs="Arial"/>
                <w:sz w:val="20"/>
                <w:szCs w:val="20"/>
              </w:rPr>
              <w:t>Maribor 813/814</w:t>
            </w: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14:paraId="76E31712" w14:textId="77777777" w:rsidR="00670109" w:rsidRPr="00283CC0" w:rsidRDefault="00670109" w:rsidP="001A62F8">
            <w:pPr>
              <w:rPr>
                <w:rFonts w:ascii="Arial" w:hAnsi="Arial" w:cs="Arial"/>
                <w:sz w:val="20"/>
                <w:szCs w:val="20"/>
              </w:rPr>
            </w:pPr>
            <w:r w:rsidRPr="00283CC0">
              <w:rPr>
                <w:rFonts w:ascii="Arial" w:hAnsi="Arial" w:cs="Arial"/>
                <w:sz w:val="20"/>
                <w:szCs w:val="20"/>
              </w:rPr>
              <w:t>olje</w:t>
            </w:r>
          </w:p>
        </w:tc>
        <w:tc>
          <w:tcPr>
            <w:tcW w:w="1123" w:type="dxa"/>
            <w:tcBorders>
              <w:top w:val="single" w:sz="4" w:space="0" w:color="auto"/>
              <w:left w:val="single" w:sz="4" w:space="0" w:color="auto"/>
              <w:bottom w:val="single" w:sz="4" w:space="0" w:color="auto"/>
              <w:right w:val="single" w:sz="4" w:space="0" w:color="auto"/>
            </w:tcBorders>
            <w:shd w:val="clear" w:color="auto" w:fill="auto"/>
            <w:noWrap/>
          </w:tcPr>
          <w:p w14:paraId="00F90FD8" w14:textId="77777777" w:rsidR="00670109" w:rsidRPr="00283CC0" w:rsidRDefault="00670109" w:rsidP="001A62F8">
            <w:pPr>
              <w:rPr>
                <w:rFonts w:ascii="Arial" w:hAnsi="Arial" w:cs="Arial"/>
                <w:sz w:val="20"/>
                <w:szCs w:val="20"/>
              </w:rPr>
            </w:pPr>
            <w:r w:rsidRPr="00283CC0">
              <w:rPr>
                <w:rFonts w:ascii="Arial" w:hAnsi="Arial" w:cs="Arial"/>
                <w:sz w:val="20"/>
                <w:szCs w:val="20"/>
              </w:rPr>
              <w:t>99,5</w:t>
            </w:r>
          </w:p>
        </w:tc>
      </w:tr>
    </w:tbl>
    <w:p w14:paraId="615BFFAB" w14:textId="77777777" w:rsidR="00082BC3" w:rsidRPr="00283CC0" w:rsidRDefault="00082BC3" w:rsidP="00E50FA5">
      <w:pPr>
        <w:jc w:val="both"/>
        <w:rPr>
          <w:rFonts w:ascii="Arial" w:hAnsi="Arial" w:cs="Arial"/>
          <w:noProof/>
          <w:sz w:val="20"/>
          <w:szCs w:val="20"/>
        </w:rPr>
      </w:pPr>
      <w:bookmarkStart w:id="65" w:name="_GoBack"/>
      <w:bookmarkEnd w:id="65"/>
    </w:p>
    <w:p w14:paraId="2B292836" w14:textId="671785D2" w:rsidR="000D2BCD" w:rsidRPr="00283CC0" w:rsidRDefault="000D2BCD" w:rsidP="000D2BCD">
      <w:pPr>
        <w:jc w:val="both"/>
        <w:rPr>
          <w:rFonts w:ascii="Arial" w:hAnsi="Arial" w:cs="Arial"/>
          <w:noProof/>
          <w:sz w:val="20"/>
          <w:szCs w:val="20"/>
        </w:rPr>
      </w:pPr>
      <w:r w:rsidRPr="00283CC0">
        <w:rPr>
          <w:rFonts w:ascii="Arial" w:hAnsi="Arial" w:cs="Arial"/>
          <w:noProof/>
          <w:sz w:val="20"/>
          <w:szCs w:val="20"/>
        </w:rPr>
        <w:t xml:space="preserve">V skladu z načrti proizvajalcev lokomotiv so za </w:t>
      </w:r>
      <w:r w:rsidRPr="00283CC0">
        <w:rPr>
          <w:rFonts w:ascii="Arial" w:hAnsi="Arial" w:cs="Arial"/>
          <w:b/>
          <w:noProof/>
          <w:sz w:val="20"/>
          <w:szCs w:val="20"/>
        </w:rPr>
        <w:t>sklop 3</w:t>
      </w:r>
      <w:r w:rsidRPr="00283CC0">
        <w:rPr>
          <w:rFonts w:ascii="Arial" w:hAnsi="Arial" w:cs="Arial"/>
          <w:noProof/>
          <w:sz w:val="20"/>
          <w:szCs w:val="20"/>
        </w:rPr>
        <w:t xml:space="preserve"> dopustni samo ležaji proizvajalca SKF.</w:t>
      </w:r>
    </w:p>
    <w:p w14:paraId="790D0EEB" w14:textId="77777777" w:rsidR="003A0A1F" w:rsidRPr="00283CC0" w:rsidRDefault="003A0A1F" w:rsidP="008F5EBC">
      <w:pPr>
        <w:jc w:val="both"/>
        <w:rPr>
          <w:rFonts w:ascii="Arial" w:hAnsi="Arial" w:cs="Arial"/>
          <w:noProof/>
          <w:sz w:val="20"/>
          <w:szCs w:val="20"/>
        </w:rPr>
      </w:pPr>
    </w:p>
    <w:p w14:paraId="52D1C176" w14:textId="77777777" w:rsidR="000D2BCD" w:rsidRPr="00283CC0" w:rsidRDefault="000D2BCD" w:rsidP="008F5EBC">
      <w:pPr>
        <w:jc w:val="both"/>
        <w:rPr>
          <w:rFonts w:ascii="Arial" w:hAnsi="Arial" w:cs="Arial"/>
          <w:noProof/>
          <w:sz w:val="20"/>
          <w:szCs w:val="20"/>
        </w:rPr>
      </w:pPr>
    </w:p>
    <w:p w14:paraId="5CAF73FD" w14:textId="4F20AB19" w:rsidR="00A262C6" w:rsidRPr="00283CC0" w:rsidRDefault="00267D77" w:rsidP="00A262C6">
      <w:pPr>
        <w:jc w:val="both"/>
        <w:rPr>
          <w:rFonts w:ascii="Arial" w:hAnsi="Arial" w:cs="Arial"/>
          <w:noProof/>
          <w:sz w:val="20"/>
          <w:szCs w:val="20"/>
        </w:rPr>
      </w:pPr>
      <w:r w:rsidRPr="00283CC0">
        <w:rPr>
          <w:rFonts w:ascii="Arial" w:hAnsi="Arial" w:cs="Arial"/>
          <w:noProof/>
          <w:sz w:val="20"/>
          <w:szCs w:val="20"/>
        </w:rPr>
        <w:t>Splošne tehnične zahteve ležajev:</w:t>
      </w:r>
    </w:p>
    <w:p w14:paraId="4A663C35" w14:textId="77777777" w:rsidR="00267D77" w:rsidRPr="00283CC0" w:rsidRDefault="00267D77" w:rsidP="00A262C6">
      <w:pPr>
        <w:jc w:val="both"/>
        <w:rPr>
          <w:rFonts w:ascii="Arial" w:hAnsi="Arial" w:cs="Arial"/>
          <w:noProof/>
          <w:sz w:val="20"/>
          <w:szCs w:val="20"/>
        </w:rPr>
      </w:pPr>
    </w:p>
    <w:p w14:paraId="5201A439"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M1. C3. F1 ojačana izvedba – masivna medeninasta kletka, vodena z valjčki – radialna zračnost večja od normalne</w:t>
      </w:r>
    </w:p>
    <w:p w14:paraId="24060D74"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F1 Cilindrični valjčni ležaji za električne stroje za električna železniška vozila po DIN 43283</w:t>
      </w:r>
    </w:p>
    <w:p w14:paraId="173EE074"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M1. C4. F1 ojačana izvedba – masivna medeninasta kletka, vodena z valjčki – radialna zračnost večja od C3</w:t>
      </w:r>
    </w:p>
    <w:p w14:paraId="6235764A"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F1 Cilindrični valjčni ležaji za električne stroje za električna železniška vozila po DIN 43283</w:t>
      </w:r>
    </w:p>
    <w:p w14:paraId="3807DEE8"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M1. F1 ojačana izvedba – masivna medeninasta kletka, vodena z valjčki</w:t>
      </w:r>
    </w:p>
    <w:p w14:paraId="20FF44F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F1 Cilindrični valjčni ležaji za električne stroje za električna železniška vozila po DIN 43283</w:t>
      </w:r>
    </w:p>
    <w:p w14:paraId="7C04C98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E. F1 Ojačana izvedba - Cilindrični valjčni ležaji za električne stroje za električna železniška vozila po DIN 4328</w:t>
      </w:r>
    </w:p>
    <w:p w14:paraId="5EB3790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C3 radialna zračnost večja od normalne po katalogu</w:t>
      </w:r>
    </w:p>
    <w:p w14:paraId="4DEB8F73" w14:textId="77777777" w:rsidR="004E1A87" w:rsidRPr="00283CC0" w:rsidRDefault="004E1A87" w:rsidP="00A262C6">
      <w:pPr>
        <w:jc w:val="both"/>
        <w:rPr>
          <w:rFonts w:ascii="Arial" w:hAnsi="Arial" w:cs="Arial"/>
          <w:noProof/>
          <w:sz w:val="20"/>
          <w:szCs w:val="20"/>
        </w:rPr>
      </w:pPr>
    </w:p>
    <w:p w14:paraId="083CB676" w14:textId="5991709E" w:rsidR="00471C28" w:rsidRPr="00283CC0" w:rsidRDefault="00451C57" w:rsidP="00A262C6">
      <w:pPr>
        <w:jc w:val="both"/>
        <w:rPr>
          <w:rFonts w:ascii="Arial" w:hAnsi="Arial" w:cs="Arial"/>
          <w:noProof/>
          <w:sz w:val="20"/>
          <w:szCs w:val="20"/>
        </w:rPr>
      </w:pPr>
      <w:r w:rsidRPr="00283CC0">
        <w:rPr>
          <w:rFonts w:ascii="Arial" w:hAnsi="Arial" w:cs="Arial"/>
          <w:noProof/>
          <w:sz w:val="20"/>
          <w:szCs w:val="20"/>
        </w:rPr>
        <w:lastRenderedPageBreak/>
        <w:t xml:space="preserve">Za pozicijo </w:t>
      </w:r>
      <w:r w:rsidRPr="00283CC0">
        <w:rPr>
          <w:rFonts w:ascii="Arial" w:hAnsi="Arial" w:cs="Arial"/>
          <w:b/>
          <w:noProof/>
          <w:sz w:val="20"/>
          <w:szCs w:val="20"/>
        </w:rPr>
        <w:t>sklopa 10</w:t>
      </w:r>
      <w:r w:rsidR="004E1A87" w:rsidRPr="00283CC0">
        <w:rPr>
          <w:rFonts w:ascii="Arial" w:hAnsi="Arial" w:cs="Arial"/>
          <w:noProof/>
          <w:sz w:val="20"/>
          <w:szCs w:val="20"/>
        </w:rPr>
        <w:t xml:space="preserve"> v kateri je </w:t>
      </w:r>
      <w:r w:rsidR="00471C28" w:rsidRPr="00283CC0">
        <w:rPr>
          <w:rFonts w:ascii="Arial" w:hAnsi="Arial" w:cs="Arial"/>
          <w:noProof/>
          <w:sz w:val="20"/>
          <w:szCs w:val="20"/>
        </w:rPr>
        <w:t xml:space="preserve">naveden ležaj 23228 CC/C3W33  šifra MRD 1000020364 je zahtevana medeninasta kletka ležaja.  </w:t>
      </w:r>
    </w:p>
    <w:p w14:paraId="096CA612"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ZZ-, 2Z – dvojno zaprtje </w:t>
      </w:r>
    </w:p>
    <w:p w14:paraId="282BA9AD"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2ZR – dvojno zaprtje z metalnim pokrovom</w:t>
      </w:r>
    </w:p>
    <w:p w14:paraId="2E1920F9"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2RS – ležaj zaprt z gumo z obeh strani</w:t>
      </w:r>
    </w:p>
    <w:p w14:paraId="1512C31B" w14:textId="77777777" w:rsidR="00A262C6" w:rsidRPr="00283CC0" w:rsidRDefault="00A262C6" w:rsidP="00A262C6">
      <w:pPr>
        <w:jc w:val="both"/>
        <w:rPr>
          <w:rFonts w:ascii="Arial" w:hAnsi="Arial" w:cs="Arial"/>
          <w:noProof/>
          <w:sz w:val="20"/>
          <w:szCs w:val="20"/>
        </w:rPr>
      </w:pPr>
    </w:p>
    <w:p w14:paraId="0BD3A3B3"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Izbrani ponudnik bo ob dobavi predložil naročniku Izjavo o skladnosti. </w:t>
      </w:r>
    </w:p>
    <w:p w14:paraId="513BC90B" w14:textId="77777777" w:rsidR="00A262C6" w:rsidRPr="00283CC0" w:rsidRDefault="00A262C6" w:rsidP="00A262C6">
      <w:pPr>
        <w:jc w:val="both"/>
        <w:rPr>
          <w:rFonts w:ascii="Arial" w:hAnsi="Arial" w:cs="Arial"/>
          <w:noProof/>
          <w:sz w:val="20"/>
          <w:szCs w:val="20"/>
        </w:rPr>
      </w:pPr>
    </w:p>
    <w:p w14:paraId="7D9C7B9E" w14:textId="77777777" w:rsidR="00A262C6" w:rsidRPr="00283CC0" w:rsidRDefault="00A262C6" w:rsidP="00A262C6">
      <w:pPr>
        <w:jc w:val="both"/>
        <w:rPr>
          <w:rFonts w:ascii="Arial" w:hAnsi="Arial" w:cs="Arial"/>
          <w:noProof/>
          <w:sz w:val="20"/>
          <w:szCs w:val="20"/>
        </w:rPr>
      </w:pPr>
    </w:p>
    <w:p w14:paraId="773F4751" w14:textId="77777777" w:rsidR="00A262C6" w:rsidRPr="00283CC0" w:rsidRDefault="00A262C6" w:rsidP="00A262C6">
      <w:pPr>
        <w:jc w:val="both"/>
        <w:rPr>
          <w:rFonts w:ascii="Arial" w:hAnsi="Arial" w:cs="Arial"/>
          <w:noProof/>
          <w:sz w:val="20"/>
          <w:szCs w:val="20"/>
        </w:rPr>
      </w:pPr>
    </w:p>
    <w:p w14:paraId="00BD5ACA" w14:textId="26C18B46" w:rsidR="00A262C6" w:rsidRPr="00283CC0" w:rsidRDefault="00267D77" w:rsidP="00A262C6">
      <w:pPr>
        <w:jc w:val="both"/>
        <w:rPr>
          <w:rFonts w:ascii="Arial" w:hAnsi="Arial" w:cs="Arial"/>
          <w:noProof/>
          <w:sz w:val="20"/>
          <w:szCs w:val="20"/>
        </w:rPr>
      </w:pPr>
      <w:r w:rsidRPr="00283CC0">
        <w:rPr>
          <w:rFonts w:ascii="Arial" w:hAnsi="Arial" w:cs="Arial"/>
          <w:noProof/>
          <w:sz w:val="20"/>
          <w:szCs w:val="20"/>
        </w:rPr>
        <w:t>Dodatne teh</w:t>
      </w:r>
      <w:r w:rsidR="00451C57" w:rsidRPr="00283CC0">
        <w:rPr>
          <w:rFonts w:ascii="Arial" w:hAnsi="Arial" w:cs="Arial"/>
          <w:noProof/>
          <w:sz w:val="20"/>
          <w:szCs w:val="20"/>
        </w:rPr>
        <w:t xml:space="preserve">nične zahteve ležajev za </w:t>
      </w:r>
      <w:r w:rsidR="00451C57" w:rsidRPr="00283CC0">
        <w:rPr>
          <w:rFonts w:ascii="Arial" w:hAnsi="Arial" w:cs="Arial"/>
          <w:b/>
          <w:noProof/>
          <w:sz w:val="20"/>
          <w:szCs w:val="20"/>
        </w:rPr>
        <w:t>sklop 9</w:t>
      </w:r>
    </w:p>
    <w:p w14:paraId="77958E81" w14:textId="77777777" w:rsidR="00267D77" w:rsidRPr="00283CC0" w:rsidRDefault="00267D77" w:rsidP="00A262C6">
      <w:pPr>
        <w:jc w:val="both"/>
        <w:rPr>
          <w:rFonts w:ascii="Arial" w:hAnsi="Arial" w:cs="Arial"/>
          <w:noProof/>
          <w:sz w:val="20"/>
          <w:szCs w:val="20"/>
        </w:rPr>
      </w:pPr>
    </w:p>
    <w:p w14:paraId="7B50AAC8"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          za ležaj  NU1876-ECMP / P63H VQ551 je dovoljena dimenzija posnetja ohlapnost prirobničnega obroča (F)  ≈ 406 mm </w:t>
      </w:r>
    </w:p>
    <w:p w14:paraId="60B4ABB9"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za ležaj  NU1876-ECMP / P63H VQ551 je dovoljen osni premik max 2.5 mm -</w:t>
      </w:r>
      <w:r w:rsidRPr="00283CC0">
        <w:rPr>
          <w:rFonts w:ascii="Arial" w:hAnsi="Arial" w:cs="Arial"/>
          <w:noProof/>
          <w:sz w:val="20"/>
          <w:szCs w:val="20"/>
        </w:rPr>
        <w:tab/>
      </w:r>
    </w:p>
    <w:p w14:paraId="0E2CC156" w14:textId="77777777" w:rsidR="00A262C6" w:rsidRPr="00283CC0" w:rsidRDefault="00A262C6" w:rsidP="00A262C6">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za ležaj  NUP 1876-ECMP / P63H VE478 je dovoljena dimenzija posnetja ohlapnost prirobničnega obroča (F)  ≈ 406 mm</w:t>
      </w:r>
    </w:p>
    <w:p w14:paraId="1B55E54E" w14:textId="1BB366E8" w:rsidR="008F5EBC" w:rsidRPr="00283CC0" w:rsidRDefault="00A262C6" w:rsidP="00A262C6">
      <w:pPr>
        <w:jc w:val="both"/>
        <w:rPr>
          <w:rFonts w:ascii="Arial" w:hAnsi="Arial" w:cs="Arial"/>
          <w:noProof/>
          <w:sz w:val="20"/>
          <w:szCs w:val="20"/>
        </w:rPr>
      </w:pPr>
      <w:r w:rsidRPr="00283CC0">
        <w:rPr>
          <w:rFonts w:ascii="Arial" w:hAnsi="Arial" w:cs="Arial"/>
          <w:noProof/>
          <w:sz w:val="20"/>
          <w:szCs w:val="20"/>
        </w:rPr>
        <w:t xml:space="preserve">- </w:t>
      </w:r>
      <w:r w:rsidRPr="00283CC0">
        <w:rPr>
          <w:rFonts w:ascii="Arial" w:hAnsi="Arial" w:cs="Arial"/>
          <w:noProof/>
          <w:sz w:val="20"/>
          <w:szCs w:val="20"/>
        </w:rPr>
        <w:tab/>
        <w:t>za ležaj  NUP 1876-ECMP / P63H VE478 je dovoljena dimenzija premera ramen notra</w:t>
      </w:r>
      <w:r w:rsidR="00B70EFA" w:rsidRPr="00283CC0">
        <w:rPr>
          <w:rFonts w:ascii="Arial" w:hAnsi="Arial" w:cs="Arial"/>
          <w:noProof/>
          <w:sz w:val="20"/>
          <w:szCs w:val="20"/>
        </w:rPr>
        <w:t>njega obroča ( d1</w:t>
      </w:r>
      <w:r w:rsidRPr="00283CC0">
        <w:rPr>
          <w:rFonts w:ascii="Arial" w:hAnsi="Arial" w:cs="Arial"/>
          <w:noProof/>
          <w:sz w:val="20"/>
          <w:szCs w:val="20"/>
        </w:rPr>
        <w:t>)  ≈ 414 mm</w:t>
      </w:r>
    </w:p>
    <w:p w14:paraId="574FB555" w14:textId="77777777" w:rsidR="00AA0282" w:rsidRPr="00283CC0" w:rsidRDefault="00AA0282" w:rsidP="00A262C6">
      <w:pPr>
        <w:jc w:val="both"/>
        <w:rPr>
          <w:rFonts w:ascii="Arial" w:hAnsi="Arial" w:cs="Arial"/>
          <w:noProof/>
          <w:sz w:val="20"/>
          <w:szCs w:val="20"/>
        </w:rPr>
      </w:pPr>
    </w:p>
    <w:p w14:paraId="696F95FD" w14:textId="77777777" w:rsidR="00A262C6" w:rsidRPr="00283CC0" w:rsidRDefault="00A262C6" w:rsidP="00A262C6">
      <w:pPr>
        <w:jc w:val="both"/>
        <w:rPr>
          <w:rFonts w:ascii="Arial" w:hAnsi="Arial" w:cs="Arial"/>
          <w:noProof/>
          <w:color w:val="4F81BD" w:themeColor="accent1"/>
          <w:sz w:val="20"/>
          <w:szCs w:val="20"/>
        </w:rPr>
      </w:pPr>
    </w:p>
    <w:p w14:paraId="494A9E67" w14:textId="78D9FF32"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Tehnične karakteristike ponujenih ležajev kot so: dimenzije, statične, dinamične obremenitve, nominalno število vrtljajev, maksimalno število vrtljajev/min ne smejo biti slabši kot so določeni za ležaje v skladu z navedenimi oznakami in tehničnimi podatki</w:t>
      </w:r>
      <w:r w:rsidR="00A262C6" w:rsidRPr="00283CC0">
        <w:rPr>
          <w:rFonts w:ascii="Arial" w:hAnsi="Arial" w:cs="Arial"/>
          <w:noProof/>
          <w:sz w:val="20"/>
          <w:szCs w:val="20"/>
        </w:rPr>
        <w:t xml:space="preserve"> v tabeli</w:t>
      </w:r>
      <w:r w:rsidR="001C654A" w:rsidRPr="00283CC0">
        <w:rPr>
          <w:rFonts w:ascii="Arial" w:hAnsi="Arial" w:cs="Arial"/>
          <w:noProof/>
          <w:sz w:val="20"/>
          <w:szCs w:val="20"/>
        </w:rPr>
        <w:t>.</w:t>
      </w:r>
      <w:r w:rsidRPr="00283CC0">
        <w:rPr>
          <w:rFonts w:ascii="Arial" w:hAnsi="Arial" w:cs="Arial"/>
          <w:noProof/>
          <w:sz w:val="20"/>
          <w:szCs w:val="20"/>
        </w:rPr>
        <w:t xml:space="preserve">  </w:t>
      </w:r>
    </w:p>
    <w:p w14:paraId="6F9B81D2" w14:textId="77777777" w:rsidR="00B34A11" w:rsidRPr="00A756CA" w:rsidRDefault="00B34A11" w:rsidP="008F5EBC">
      <w:pPr>
        <w:jc w:val="both"/>
        <w:rPr>
          <w:rFonts w:ascii="Arial" w:hAnsi="Arial" w:cs="Arial"/>
          <w:noProof/>
          <w:sz w:val="20"/>
          <w:szCs w:val="20"/>
        </w:rPr>
      </w:pPr>
    </w:p>
    <w:p w14:paraId="4EABB0AE" w14:textId="77777777" w:rsidR="008F5EBC" w:rsidRPr="00A756CA" w:rsidRDefault="008F5EBC" w:rsidP="008F5EBC">
      <w:pPr>
        <w:jc w:val="both"/>
        <w:rPr>
          <w:rFonts w:ascii="Arial" w:hAnsi="Arial" w:cs="Arial"/>
          <w:noProof/>
          <w:sz w:val="20"/>
          <w:szCs w:val="20"/>
        </w:rPr>
      </w:pPr>
    </w:p>
    <w:p w14:paraId="2BA5E631" w14:textId="2BD0E644" w:rsidR="008F5EBC" w:rsidRPr="00283CC0" w:rsidRDefault="008F5EBC" w:rsidP="008F5EBC">
      <w:pPr>
        <w:jc w:val="both"/>
        <w:rPr>
          <w:rFonts w:ascii="Arial" w:hAnsi="Arial" w:cs="Arial"/>
          <w:noProof/>
          <w:sz w:val="20"/>
          <w:szCs w:val="20"/>
        </w:rPr>
      </w:pPr>
      <w:r w:rsidRPr="00A756CA">
        <w:rPr>
          <w:rFonts w:ascii="Arial" w:hAnsi="Arial" w:cs="Arial"/>
          <w:noProof/>
          <w:sz w:val="20"/>
          <w:szCs w:val="20"/>
        </w:rPr>
        <w:t xml:space="preserve">Ponudnik mora </w:t>
      </w:r>
      <w:r w:rsidR="002C3192" w:rsidRPr="00A756CA">
        <w:rPr>
          <w:rFonts w:ascii="Arial" w:hAnsi="Arial" w:cs="Arial"/>
          <w:noProof/>
          <w:sz w:val="20"/>
          <w:szCs w:val="20"/>
        </w:rPr>
        <w:t xml:space="preserve">v ponudbi </w:t>
      </w:r>
      <w:r w:rsidR="00B82AA0" w:rsidRPr="00A756CA">
        <w:rPr>
          <w:rFonts w:ascii="Arial" w:hAnsi="Arial" w:cs="Arial"/>
          <w:noProof/>
          <w:sz w:val="20"/>
          <w:szCs w:val="20"/>
        </w:rPr>
        <w:t xml:space="preserve">(za katerikoli sklop) </w:t>
      </w:r>
      <w:r w:rsidRPr="00A756CA">
        <w:rPr>
          <w:rFonts w:ascii="Arial" w:hAnsi="Arial" w:cs="Arial"/>
          <w:noProof/>
          <w:sz w:val="20"/>
          <w:szCs w:val="20"/>
        </w:rPr>
        <w:t xml:space="preserve">predložiti </w:t>
      </w:r>
      <w:r w:rsidRPr="00283CC0">
        <w:rPr>
          <w:rFonts w:ascii="Arial" w:hAnsi="Arial" w:cs="Arial"/>
          <w:noProof/>
          <w:sz w:val="20"/>
          <w:szCs w:val="20"/>
        </w:rPr>
        <w:t>naslednja dokazila:</w:t>
      </w:r>
    </w:p>
    <w:p w14:paraId="167CBD9F"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certifikat proizvajalca za izdelavo izdelkov, ki so predmet naročila, v skladu z zahtevami IRIS (International Railway Industry Standard),</w:t>
      </w:r>
    </w:p>
    <w:p w14:paraId="4A832BBE"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certifikat proizvajalca o kakovosti blaga in storitev v skladu z zahtevami ISO 9001:2008 in EN 14001:2004,</w:t>
      </w:r>
    </w:p>
    <w:p w14:paraId="0774A455" w14:textId="220DABA4"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w:t>
      </w:r>
      <w:r w:rsidRPr="00283CC0">
        <w:rPr>
          <w:rFonts w:ascii="Arial" w:hAnsi="Arial" w:cs="Arial"/>
          <w:noProof/>
          <w:sz w:val="20"/>
          <w:szCs w:val="20"/>
        </w:rPr>
        <w:tab/>
        <w:t>German DB 01 cer</w:t>
      </w:r>
      <w:r w:rsidR="00000C58" w:rsidRPr="00283CC0">
        <w:rPr>
          <w:rFonts w:ascii="Arial" w:hAnsi="Arial" w:cs="Arial"/>
          <w:noProof/>
          <w:sz w:val="20"/>
          <w:szCs w:val="20"/>
        </w:rPr>
        <w:t>tificate for quality capability</w:t>
      </w:r>
      <w:r w:rsidRPr="00283CC0">
        <w:rPr>
          <w:rFonts w:ascii="Arial" w:hAnsi="Arial" w:cs="Arial"/>
          <w:noProof/>
          <w:sz w:val="20"/>
          <w:szCs w:val="20"/>
        </w:rPr>
        <w:t xml:space="preserve">. </w:t>
      </w:r>
    </w:p>
    <w:p w14:paraId="20D108A1"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 xml:space="preserve"> </w:t>
      </w:r>
    </w:p>
    <w:p w14:paraId="0E44C15D" w14:textId="41D7308D"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 xml:space="preserve">Ponudnik mora </w:t>
      </w:r>
      <w:r w:rsidR="002C3192" w:rsidRPr="00283CC0">
        <w:rPr>
          <w:rFonts w:ascii="Arial" w:hAnsi="Arial" w:cs="Arial"/>
          <w:noProof/>
          <w:sz w:val="20"/>
          <w:szCs w:val="20"/>
        </w:rPr>
        <w:t xml:space="preserve">v spodnji tabeli </w:t>
      </w:r>
      <w:r w:rsidRPr="00283CC0">
        <w:rPr>
          <w:rFonts w:ascii="Arial" w:hAnsi="Arial" w:cs="Arial"/>
          <w:noProof/>
          <w:sz w:val="20"/>
          <w:szCs w:val="20"/>
        </w:rPr>
        <w:t>navesti proizvajalca in kataloško številko proizvajalca ponujenih ležajev.</w:t>
      </w:r>
    </w:p>
    <w:p w14:paraId="7EBABB16" w14:textId="77777777" w:rsidR="008F5EBC" w:rsidRPr="00283CC0" w:rsidRDefault="008F5EBC" w:rsidP="008F5EBC">
      <w:pPr>
        <w:jc w:val="both"/>
        <w:rPr>
          <w:rFonts w:ascii="Arial" w:hAnsi="Arial" w:cs="Arial"/>
          <w:noProof/>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30"/>
        <w:gridCol w:w="1275"/>
        <w:gridCol w:w="142"/>
        <w:gridCol w:w="2268"/>
        <w:gridCol w:w="2835"/>
        <w:gridCol w:w="3119"/>
      </w:tblGrid>
      <w:tr w:rsidR="000838DA" w:rsidRPr="00283CC0" w14:paraId="6CAA1381" w14:textId="77777777" w:rsidTr="00F01AE9">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156029A4"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134" w:type="dxa"/>
            <w:gridSpan w:val="2"/>
            <w:tcBorders>
              <w:top w:val="single" w:sz="8" w:space="0" w:color="auto"/>
              <w:left w:val="nil"/>
              <w:bottom w:val="nil"/>
              <w:right w:val="single" w:sz="4" w:space="0" w:color="auto"/>
            </w:tcBorders>
            <w:shd w:val="clear" w:color="000000" w:fill="FFFFFF"/>
            <w:noWrap/>
            <w:vAlign w:val="center"/>
            <w:hideMark/>
          </w:tcPr>
          <w:p w14:paraId="252A4874"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17" w:type="dxa"/>
            <w:gridSpan w:val="2"/>
            <w:tcBorders>
              <w:top w:val="single" w:sz="8" w:space="0" w:color="auto"/>
              <w:left w:val="nil"/>
              <w:bottom w:val="nil"/>
              <w:right w:val="single" w:sz="4" w:space="0" w:color="auto"/>
            </w:tcBorders>
            <w:shd w:val="clear" w:color="000000" w:fill="FFFFFF"/>
            <w:noWrap/>
            <w:vAlign w:val="center"/>
            <w:hideMark/>
          </w:tcPr>
          <w:p w14:paraId="622A55B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0D283E6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5BEFC4B8"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85AC0FB"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3721D2B4" w14:textId="77777777" w:rsidTr="00F01AE9">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53BB3027"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w:t>
            </w:r>
          </w:p>
        </w:tc>
        <w:tc>
          <w:tcPr>
            <w:tcW w:w="1134" w:type="dxa"/>
            <w:gridSpan w:val="2"/>
            <w:tcBorders>
              <w:top w:val="single" w:sz="8" w:space="0" w:color="auto"/>
              <w:left w:val="nil"/>
              <w:bottom w:val="single" w:sz="4" w:space="0" w:color="auto"/>
              <w:right w:val="single" w:sz="4" w:space="0" w:color="auto"/>
            </w:tcBorders>
            <w:shd w:val="clear" w:color="000000" w:fill="FFFFFF"/>
            <w:noWrap/>
            <w:hideMark/>
          </w:tcPr>
          <w:p w14:paraId="4F331E6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14251/3</w:t>
            </w:r>
          </w:p>
        </w:tc>
        <w:tc>
          <w:tcPr>
            <w:tcW w:w="1417" w:type="dxa"/>
            <w:gridSpan w:val="2"/>
            <w:tcBorders>
              <w:top w:val="single" w:sz="8" w:space="0" w:color="auto"/>
              <w:left w:val="nil"/>
              <w:bottom w:val="single" w:sz="4" w:space="0" w:color="auto"/>
              <w:right w:val="single" w:sz="4" w:space="0" w:color="auto"/>
            </w:tcBorders>
            <w:shd w:val="clear" w:color="000000" w:fill="FFFFFF"/>
            <w:noWrap/>
            <w:hideMark/>
          </w:tcPr>
          <w:p w14:paraId="77227E9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1000019929</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015FDFB2"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6201 2Z C3</w:t>
            </w:r>
          </w:p>
        </w:tc>
        <w:tc>
          <w:tcPr>
            <w:tcW w:w="2835" w:type="dxa"/>
            <w:tcBorders>
              <w:top w:val="single" w:sz="4" w:space="0" w:color="auto"/>
              <w:left w:val="nil"/>
              <w:bottom w:val="single" w:sz="4" w:space="0" w:color="auto"/>
              <w:right w:val="single" w:sz="4" w:space="0" w:color="auto"/>
            </w:tcBorders>
            <w:shd w:val="clear" w:color="000000" w:fill="FFFFFF"/>
          </w:tcPr>
          <w:p w14:paraId="56156BF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EDC5E7E" w14:textId="77777777" w:rsidR="00F01AE9" w:rsidRPr="00283CC0" w:rsidRDefault="00F01AE9" w:rsidP="00F01AE9">
            <w:pPr>
              <w:jc w:val="center"/>
              <w:rPr>
                <w:rFonts w:ascii="Arial" w:hAnsi="Arial" w:cs="Arial"/>
                <w:sz w:val="20"/>
                <w:szCs w:val="20"/>
              </w:rPr>
            </w:pPr>
          </w:p>
        </w:tc>
      </w:tr>
      <w:tr w:rsidR="000838DA" w:rsidRPr="00283CC0" w14:paraId="6EA7B696" w14:textId="77777777" w:rsidTr="00F01AE9">
        <w:trPr>
          <w:trHeight w:val="315"/>
        </w:trPr>
        <w:tc>
          <w:tcPr>
            <w:tcW w:w="852" w:type="dxa"/>
            <w:vMerge/>
            <w:tcBorders>
              <w:left w:val="single" w:sz="8" w:space="0" w:color="auto"/>
              <w:right w:val="single" w:sz="4" w:space="0" w:color="auto"/>
            </w:tcBorders>
            <w:vAlign w:val="center"/>
            <w:hideMark/>
          </w:tcPr>
          <w:p w14:paraId="279D0F72"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4F6649E7"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67628/3</w:t>
            </w:r>
          </w:p>
        </w:tc>
        <w:tc>
          <w:tcPr>
            <w:tcW w:w="1417" w:type="dxa"/>
            <w:gridSpan w:val="2"/>
            <w:tcBorders>
              <w:top w:val="nil"/>
              <w:left w:val="nil"/>
              <w:bottom w:val="single" w:sz="4" w:space="0" w:color="auto"/>
              <w:right w:val="single" w:sz="4" w:space="0" w:color="auto"/>
            </w:tcBorders>
            <w:shd w:val="clear" w:color="000000" w:fill="FFFFFF"/>
            <w:noWrap/>
            <w:hideMark/>
          </w:tcPr>
          <w:p w14:paraId="222DF35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1000019968</w:t>
            </w:r>
          </w:p>
        </w:tc>
        <w:tc>
          <w:tcPr>
            <w:tcW w:w="2268" w:type="dxa"/>
            <w:tcBorders>
              <w:top w:val="nil"/>
              <w:left w:val="nil"/>
              <w:bottom w:val="single" w:sz="4" w:space="0" w:color="auto"/>
              <w:right w:val="single" w:sz="4" w:space="0" w:color="auto"/>
            </w:tcBorders>
            <w:shd w:val="clear" w:color="000000" w:fill="FFFFFF"/>
            <w:noWrap/>
            <w:hideMark/>
          </w:tcPr>
          <w:p w14:paraId="57DC4071" w14:textId="77777777" w:rsidR="00F01AE9" w:rsidRPr="00283CC0" w:rsidRDefault="00F01AE9" w:rsidP="00F01AE9">
            <w:pPr>
              <w:rPr>
                <w:rFonts w:ascii="Arial" w:hAnsi="Arial" w:cs="Arial"/>
                <w:sz w:val="20"/>
                <w:szCs w:val="20"/>
              </w:rPr>
            </w:pPr>
            <w:r w:rsidRPr="00283CC0">
              <w:rPr>
                <w:rFonts w:ascii="Arial" w:hAnsi="Arial" w:cs="Arial"/>
                <w:sz w:val="20"/>
                <w:szCs w:val="20"/>
              </w:rPr>
              <w:t>LEŽAJ 6306 2Z C3</w:t>
            </w:r>
          </w:p>
        </w:tc>
        <w:tc>
          <w:tcPr>
            <w:tcW w:w="2835" w:type="dxa"/>
            <w:tcBorders>
              <w:top w:val="single" w:sz="4" w:space="0" w:color="auto"/>
              <w:left w:val="nil"/>
              <w:bottom w:val="single" w:sz="4" w:space="0" w:color="auto"/>
              <w:right w:val="single" w:sz="4" w:space="0" w:color="auto"/>
            </w:tcBorders>
            <w:shd w:val="clear" w:color="000000" w:fill="FFFFFF"/>
          </w:tcPr>
          <w:p w14:paraId="37A11CF9"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AE141D7" w14:textId="77777777" w:rsidR="00F01AE9" w:rsidRPr="00283CC0" w:rsidRDefault="00F01AE9" w:rsidP="00F01AE9">
            <w:pPr>
              <w:jc w:val="center"/>
              <w:rPr>
                <w:rFonts w:ascii="Arial" w:hAnsi="Arial" w:cs="Arial"/>
                <w:sz w:val="20"/>
                <w:szCs w:val="20"/>
              </w:rPr>
            </w:pPr>
          </w:p>
        </w:tc>
      </w:tr>
      <w:tr w:rsidR="000838DA" w:rsidRPr="00283CC0" w14:paraId="4FED1B6A" w14:textId="77777777" w:rsidTr="00F01AE9">
        <w:trPr>
          <w:trHeight w:val="315"/>
        </w:trPr>
        <w:tc>
          <w:tcPr>
            <w:tcW w:w="852" w:type="dxa"/>
            <w:vMerge/>
            <w:tcBorders>
              <w:left w:val="single" w:sz="8" w:space="0" w:color="auto"/>
              <w:right w:val="single" w:sz="4" w:space="0" w:color="auto"/>
            </w:tcBorders>
            <w:vAlign w:val="center"/>
            <w:hideMark/>
          </w:tcPr>
          <w:p w14:paraId="33147E65"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3441C3B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14343/3</w:t>
            </w:r>
          </w:p>
        </w:tc>
        <w:tc>
          <w:tcPr>
            <w:tcW w:w="1417" w:type="dxa"/>
            <w:gridSpan w:val="2"/>
            <w:tcBorders>
              <w:top w:val="nil"/>
              <w:left w:val="nil"/>
              <w:bottom w:val="single" w:sz="4" w:space="0" w:color="auto"/>
              <w:right w:val="single" w:sz="4" w:space="0" w:color="auto"/>
            </w:tcBorders>
            <w:shd w:val="clear" w:color="000000" w:fill="FFFFFF"/>
            <w:noWrap/>
            <w:hideMark/>
          </w:tcPr>
          <w:p w14:paraId="59FEAB0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1000020037</w:t>
            </w:r>
          </w:p>
        </w:tc>
        <w:tc>
          <w:tcPr>
            <w:tcW w:w="2268" w:type="dxa"/>
            <w:tcBorders>
              <w:top w:val="nil"/>
              <w:left w:val="nil"/>
              <w:bottom w:val="single" w:sz="4" w:space="0" w:color="auto"/>
              <w:right w:val="single" w:sz="4" w:space="0" w:color="auto"/>
            </w:tcBorders>
            <w:shd w:val="clear" w:color="000000" w:fill="FFFFFF"/>
            <w:noWrap/>
            <w:hideMark/>
          </w:tcPr>
          <w:p w14:paraId="19F34FE9" w14:textId="77777777" w:rsidR="00F01AE9" w:rsidRPr="00283CC0" w:rsidRDefault="00F01AE9" w:rsidP="00F01AE9">
            <w:pPr>
              <w:rPr>
                <w:rFonts w:ascii="Arial" w:hAnsi="Arial" w:cs="Arial"/>
                <w:sz w:val="20"/>
                <w:szCs w:val="20"/>
              </w:rPr>
            </w:pPr>
            <w:r w:rsidRPr="00283CC0">
              <w:rPr>
                <w:rFonts w:ascii="Arial" w:hAnsi="Arial" w:cs="Arial"/>
                <w:sz w:val="20"/>
                <w:szCs w:val="20"/>
              </w:rPr>
              <w:t>LEŽAJ 6309 2Z C3</w:t>
            </w:r>
          </w:p>
        </w:tc>
        <w:tc>
          <w:tcPr>
            <w:tcW w:w="2835" w:type="dxa"/>
            <w:tcBorders>
              <w:top w:val="single" w:sz="4" w:space="0" w:color="auto"/>
              <w:left w:val="nil"/>
              <w:bottom w:val="single" w:sz="4" w:space="0" w:color="auto"/>
              <w:right w:val="single" w:sz="4" w:space="0" w:color="auto"/>
            </w:tcBorders>
            <w:shd w:val="clear" w:color="000000" w:fill="FFFFFF"/>
          </w:tcPr>
          <w:p w14:paraId="264D4B81"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E564DA1" w14:textId="77777777" w:rsidR="00F01AE9" w:rsidRPr="00283CC0" w:rsidRDefault="00F01AE9" w:rsidP="00F01AE9">
            <w:pPr>
              <w:jc w:val="center"/>
              <w:rPr>
                <w:rFonts w:ascii="Arial" w:hAnsi="Arial" w:cs="Arial"/>
                <w:sz w:val="20"/>
                <w:szCs w:val="20"/>
              </w:rPr>
            </w:pPr>
          </w:p>
        </w:tc>
      </w:tr>
      <w:tr w:rsidR="000838DA" w:rsidRPr="00283CC0" w14:paraId="7962F19D" w14:textId="77777777" w:rsidTr="00F01AE9">
        <w:trPr>
          <w:trHeight w:val="315"/>
        </w:trPr>
        <w:tc>
          <w:tcPr>
            <w:tcW w:w="852" w:type="dxa"/>
            <w:vMerge/>
            <w:tcBorders>
              <w:left w:val="single" w:sz="8" w:space="0" w:color="auto"/>
              <w:right w:val="single" w:sz="4" w:space="0" w:color="auto"/>
            </w:tcBorders>
            <w:vAlign w:val="center"/>
            <w:hideMark/>
          </w:tcPr>
          <w:p w14:paraId="56418A26"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2B5DA91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14258/3</w:t>
            </w:r>
          </w:p>
        </w:tc>
        <w:tc>
          <w:tcPr>
            <w:tcW w:w="1417" w:type="dxa"/>
            <w:gridSpan w:val="2"/>
            <w:tcBorders>
              <w:top w:val="nil"/>
              <w:left w:val="nil"/>
              <w:bottom w:val="single" w:sz="4" w:space="0" w:color="auto"/>
              <w:right w:val="single" w:sz="4" w:space="0" w:color="auto"/>
            </w:tcBorders>
            <w:shd w:val="clear" w:color="000000" w:fill="FFFFFF"/>
            <w:noWrap/>
            <w:hideMark/>
          </w:tcPr>
          <w:p w14:paraId="432C0C8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1000019940</w:t>
            </w:r>
          </w:p>
        </w:tc>
        <w:tc>
          <w:tcPr>
            <w:tcW w:w="2268" w:type="dxa"/>
            <w:tcBorders>
              <w:top w:val="nil"/>
              <w:left w:val="nil"/>
              <w:bottom w:val="single" w:sz="4" w:space="0" w:color="auto"/>
              <w:right w:val="single" w:sz="4" w:space="0" w:color="auto"/>
            </w:tcBorders>
            <w:shd w:val="clear" w:color="000000" w:fill="FFFFFF"/>
            <w:noWrap/>
            <w:hideMark/>
          </w:tcPr>
          <w:p w14:paraId="0BE87919"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6209 2Z C3</w:t>
            </w:r>
          </w:p>
        </w:tc>
        <w:tc>
          <w:tcPr>
            <w:tcW w:w="2835" w:type="dxa"/>
            <w:tcBorders>
              <w:top w:val="single" w:sz="4" w:space="0" w:color="auto"/>
              <w:left w:val="nil"/>
              <w:bottom w:val="single" w:sz="4" w:space="0" w:color="auto"/>
              <w:right w:val="single" w:sz="4" w:space="0" w:color="auto"/>
            </w:tcBorders>
            <w:shd w:val="clear" w:color="000000" w:fill="FFFFFF"/>
          </w:tcPr>
          <w:p w14:paraId="707A6B74"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37923E6" w14:textId="77777777" w:rsidR="00F01AE9" w:rsidRPr="00283CC0" w:rsidRDefault="00F01AE9" w:rsidP="00F01AE9">
            <w:pPr>
              <w:jc w:val="center"/>
              <w:rPr>
                <w:rFonts w:ascii="Arial" w:hAnsi="Arial" w:cs="Arial"/>
                <w:sz w:val="20"/>
                <w:szCs w:val="20"/>
              </w:rPr>
            </w:pPr>
          </w:p>
        </w:tc>
      </w:tr>
      <w:tr w:rsidR="000838DA" w:rsidRPr="00283CC0" w14:paraId="2C5635E2" w14:textId="77777777" w:rsidTr="00F01AE9">
        <w:trPr>
          <w:trHeight w:val="300"/>
        </w:trPr>
        <w:tc>
          <w:tcPr>
            <w:tcW w:w="852" w:type="dxa"/>
            <w:vMerge/>
            <w:tcBorders>
              <w:left w:val="single" w:sz="8" w:space="0" w:color="auto"/>
              <w:right w:val="single" w:sz="4" w:space="0" w:color="auto"/>
            </w:tcBorders>
            <w:vAlign w:val="center"/>
            <w:hideMark/>
          </w:tcPr>
          <w:p w14:paraId="63DC03AD"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hideMark/>
          </w:tcPr>
          <w:p w14:paraId="0A85F69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14257/3</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5050CFA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1000019938</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473BDFC3"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6208 2Z C3</w:t>
            </w:r>
          </w:p>
        </w:tc>
        <w:tc>
          <w:tcPr>
            <w:tcW w:w="2835" w:type="dxa"/>
            <w:tcBorders>
              <w:top w:val="single" w:sz="4" w:space="0" w:color="auto"/>
              <w:left w:val="nil"/>
              <w:bottom w:val="single" w:sz="4" w:space="0" w:color="auto"/>
              <w:right w:val="single" w:sz="4" w:space="0" w:color="auto"/>
            </w:tcBorders>
            <w:shd w:val="clear" w:color="000000" w:fill="FFFFFF"/>
          </w:tcPr>
          <w:p w14:paraId="5F04135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A6769E4" w14:textId="77777777" w:rsidR="00F01AE9" w:rsidRPr="00283CC0" w:rsidRDefault="00F01AE9" w:rsidP="00F01AE9">
            <w:pPr>
              <w:jc w:val="center"/>
              <w:rPr>
                <w:rFonts w:ascii="Arial" w:hAnsi="Arial" w:cs="Arial"/>
                <w:sz w:val="20"/>
                <w:szCs w:val="20"/>
              </w:rPr>
            </w:pPr>
          </w:p>
        </w:tc>
      </w:tr>
      <w:tr w:rsidR="000838DA" w:rsidRPr="00283CC0" w14:paraId="7A231009" w14:textId="77777777" w:rsidTr="00F01AE9">
        <w:trPr>
          <w:trHeight w:val="300"/>
        </w:trPr>
        <w:tc>
          <w:tcPr>
            <w:tcW w:w="852" w:type="dxa"/>
            <w:vMerge/>
            <w:tcBorders>
              <w:left w:val="single" w:sz="8" w:space="0" w:color="auto"/>
              <w:right w:val="single" w:sz="4" w:space="0" w:color="auto"/>
            </w:tcBorders>
            <w:vAlign w:val="center"/>
            <w:hideMark/>
          </w:tcPr>
          <w:p w14:paraId="025DE1B8"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hideMark/>
          </w:tcPr>
          <w:p w14:paraId="66A8EF50"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14339/1</w:t>
            </w:r>
          </w:p>
        </w:tc>
        <w:tc>
          <w:tcPr>
            <w:tcW w:w="1417" w:type="dxa"/>
            <w:gridSpan w:val="2"/>
            <w:tcBorders>
              <w:top w:val="single" w:sz="4" w:space="0" w:color="auto"/>
              <w:left w:val="nil"/>
              <w:bottom w:val="single" w:sz="4" w:space="0" w:color="auto"/>
              <w:right w:val="single" w:sz="4" w:space="0" w:color="auto"/>
            </w:tcBorders>
            <w:shd w:val="clear" w:color="000000" w:fill="FFFFFF"/>
            <w:noWrap/>
            <w:hideMark/>
          </w:tcPr>
          <w:p w14:paraId="79F1B4F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1000020034</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48B95874"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6200 2Z</w:t>
            </w:r>
          </w:p>
        </w:tc>
        <w:tc>
          <w:tcPr>
            <w:tcW w:w="2835" w:type="dxa"/>
            <w:tcBorders>
              <w:top w:val="single" w:sz="4" w:space="0" w:color="auto"/>
              <w:left w:val="nil"/>
              <w:bottom w:val="single" w:sz="4" w:space="0" w:color="auto"/>
              <w:right w:val="single" w:sz="4" w:space="0" w:color="auto"/>
            </w:tcBorders>
            <w:shd w:val="clear" w:color="000000" w:fill="FFFFFF"/>
          </w:tcPr>
          <w:p w14:paraId="09832E70"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8993F6E" w14:textId="77777777" w:rsidR="00F01AE9" w:rsidRPr="00283CC0" w:rsidRDefault="00F01AE9" w:rsidP="00F01AE9">
            <w:pPr>
              <w:jc w:val="center"/>
              <w:rPr>
                <w:rFonts w:ascii="Arial" w:hAnsi="Arial" w:cs="Arial"/>
                <w:sz w:val="20"/>
                <w:szCs w:val="20"/>
              </w:rPr>
            </w:pPr>
          </w:p>
        </w:tc>
      </w:tr>
      <w:tr w:rsidR="000838DA" w:rsidRPr="00283CC0" w14:paraId="08583FE0" w14:textId="77777777" w:rsidTr="00F01AE9">
        <w:trPr>
          <w:trHeight w:val="300"/>
        </w:trPr>
        <w:tc>
          <w:tcPr>
            <w:tcW w:w="852" w:type="dxa"/>
            <w:vMerge/>
            <w:tcBorders>
              <w:left w:val="single" w:sz="8" w:space="0" w:color="auto"/>
              <w:right w:val="single" w:sz="4" w:space="0" w:color="auto"/>
            </w:tcBorders>
            <w:vAlign w:val="center"/>
            <w:hideMark/>
          </w:tcPr>
          <w:p w14:paraId="2E2B2880"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48BD7A7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66884/2</w:t>
            </w:r>
          </w:p>
        </w:tc>
        <w:tc>
          <w:tcPr>
            <w:tcW w:w="1417" w:type="dxa"/>
            <w:gridSpan w:val="2"/>
            <w:tcBorders>
              <w:top w:val="nil"/>
              <w:left w:val="nil"/>
              <w:bottom w:val="single" w:sz="4" w:space="0" w:color="auto"/>
              <w:right w:val="single" w:sz="4" w:space="0" w:color="auto"/>
            </w:tcBorders>
            <w:shd w:val="clear" w:color="000000" w:fill="FFFFFF"/>
            <w:noWrap/>
            <w:hideMark/>
          </w:tcPr>
          <w:p w14:paraId="280FD10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1000031466</w:t>
            </w:r>
          </w:p>
        </w:tc>
        <w:tc>
          <w:tcPr>
            <w:tcW w:w="2268" w:type="dxa"/>
            <w:tcBorders>
              <w:top w:val="nil"/>
              <w:left w:val="nil"/>
              <w:bottom w:val="single" w:sz="4" w:space="0" w:color="auto"/>
              <w:right w:val="single" w:sz="4" w:space="0" w:color="auto"/>
            </w:tcBorders>
            <w:shd w:val="clear" w:color="000000" w:fill="FFFFFF"/>
            <w:noWrap/>
            <w:hideMark/>
          </w:tcPr>
          <w:p w14:paraId="01D3541D" w14:textId="77777777" w:rsidR="00F01AE9" w:rsidRPr="00283CC0" w:rsidRDefault="00F01AE9" w:rsidP="00F01AE9">
            <w:pPr>
              <w:rPr>
                <w:rFonts w:ascii="Arial" w:hAnsi="Arial" w:cs="Arial"/>
                <w:sz w:val="20"/>
                <w:szCs w:val="20"/>
              </w:rPr>
            </w:pPr>
            <w:r w:rsidRPr="00283CC0">
              <w:rPr>
                <w:rFonts w:ascii="Arial" w:hAnsi="Arial" w:cs="Arial"/>
                <w:sz w:val="20"/>
                <w:szCs w:val="20"/>
              </w:rPr>
              <w:t>LEŽAJ 6001 2RS C3</w:t>
            </w:r>
          </w:p>
        </w:tc>
        <w:tc>
          <w:tcPr>
            <w:tcW w:w="2835" w:type="dxa"/>
            <w:tcBorders>
              <w:top w:val="single" w:sz="4" w:space="0" w:color="auto"/>
              <w:left w:val="nil"/>
              <w:bottom w:val="single" w:sz="4" w:space="0" w:color="auto"/>
              <w:right w:val="single" w:sz="4" w:space="0" w:color="auto"/>
            </w:tcBorders>
            <w:shd w:val="clear" w:color="000000" w:fill="FFFFFF"/>
          </w:tcPr>
          <w:p w14:paraId="234E8A18"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7147EFC" w14:textId="77777777" w:rsidR="00F01AE9" w:rsidRPr="00283CC0" w:rsidRDefault="00F01AE9" w:rsidP="00F01AE9">
            <w:pPr>
              <w:jc w:val="center"/>
              <w:rPr>
                <w:rFonts w:ascii="Arial" w:hAnsi="Arial" w:cs="Arial"/>
                <w:sz w:val="20"/>
                <w:szCs w:val="20"/>
              </w:rPr>
            </w:pPr>
          </w:p>
        </w:tc>
      </w:tr>
      <w:tr w:rsidR="000838DA" w:rsidRPr="00283CC0" w14:paraId="630EF01F" w14:textId="77777777" w:rsidTr="00F01AE9">
        <w:trPr>
          <w:trHeight w:val="300"/>
        </w:trPr>
        <w:tc>
          <w:tcPr>
            <w:tcW w:w="852" w:type="dxa"/>
            <w:vMerge/>
            <w:tcBorders>
              <w:left w:val="single" w:sz="8" w:space="0" w:color="auto"/>
              <w:right w:val="single" w:sz="4" w:space="0" w:color="auto"/>
            </w:tcBorders>
            <w:vAlign w:val="center"/>
            <w:hideMark/>
          </w:tcPr>
          <w:p w14:paraId="3C971BF0"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0C179C6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14233/2</w:t>
            </w:r>
          </w:p>
        </w:tc>
        <w:tc>
          <w:tcPr>
            <w:tcW w:w="1417" w:type="dxa"/>
            <w:gridSpan w:val="2"/>
            <w:tcBorders>
              <w:top w:val="nil"/>
              <w:left w:val="nil"/>
              <w:bottom w:val="single" w:sz="4" w:space="0" w:color="auto"/>
              <w:right w:val="single" w:sz="4" w:space="0" w:color="auto"/>
            </w:tcBorders>
            <w:shd w:val="clear" w:color="000000" w:fill="FFFFFF"/>
            <w:noWrap/>
            <w:hideMark/>
          </w:tcPr>
          <w:p w14:paraId="00D9046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1000019906</w:t>
            </w:r>
          </w:p>
        </w:tc>
        <w:tc>
          <w:tcPr>
            <w:tcW w:w="2268" w:type="dxa"/>
            <w:tcBorders>
              <w:top w:val="nil"/>
              <w:left w:val="nil"/>
              <w:bottom w:val="single" w:sz="4" w:space="0" w:color="auto"/>
              <w:right w:val="single" w:sz="4" w:space="0" w:color="auto"/>
            </w:tcBorders>
            <w:shd w:val="clear" w:color="000000" w:fill="FFFFFF"/>
            <w:noWrap/>
            <w:hideMark/>
          </w:tcPr>
          <w:p w14:paraId="208B829F" w14:textId="77777777" w:rsidR="00F01AE9" w:rsidRPr="00283CC0" w:rsidRDefault="00F01AE9" w:rsidP="00F01AE9">
            <w:pPr>
              <w:rPr>
                <w:rFonts w:ascii="Arial" w:hAnsi="Arial" w:cs="Arial"/>
                <w:sz w:val="20"/>
                <w:szCs w:val="20"/>
              </w:rPr>
            </w:pPr>
            <w:r w:rsidRPr="00283CC0">
              <w:rPr>
                <w:rFonts w:ascii="Arial" w:hAnsi="Arial" w:cs="Arial"/>
                <w:sz w:val="20"/>
                <w:szCs w:val="20"/>
              </w:rPr>
              <w:t>LEŽAJ 6004 2Z C3</w:t>
            </w:r>
          </w:p>
        </w:tc>
        <w:tc>
          <w:tcPr>
            <w:tcW w:w="2835" w:type="dxa"/>
            <w:tcBorders>
              <w:top w:val="single" w:sz="4" w:space="0" w:color="auto"/>
              <w:left w:val="nil"/>
              <w:bottom w:val="single" w:sz="4" w:space="0" w:color="auto"/>
              <w:right w:val="single" w:sz="4" w:space="0" w:color="auto"/>
            </w:tcBorders>
            <w:shd w:val="clear" w:color="000000" w:fill="FFFFFF"/>
          </w:tcPr>
          <w:p w14:paraId="231ECA0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F386F33" w14:textId="77777777" w:rsidR="00F01AE9" w:rsidRPr="00283CC0" w:rsidRDefault="00F01AE9" w:rsidP="00F01AE9">
            <w:pPr>
              <w:jc w:val="center"/>
              <w:rPr>
                <w:rFonts w:ascii="Arial" w:hAnsi="Arial" w:cs="Arial"/>
                <w:sz w:val="20"/>
                <w:szCs w:val="20"/>
              </w:rPr>
            </w:pPr>
          </w:p>
        </w:tc>
      </w:tr>
      <w:tr w:rsidR="000838DA" w:rsidRPr="00283CC0" w14:paraId="273CEC56" w14:textId="77777777" w:rsidTr="00F01AE9">
        <w:trPr>
          <w:trHeight w:val="300"/>
        </w:trPr>
        <w:tc>
          <w:tcPr>
            <w:tcW w:w="852" w:type="dxa"/>
            <w:vMerge/>
            <w:tcBorders>
              <w:left w:val="single" w:sz="8" w:space="0" w:color="auto"/>
              <w:right w:val="single" w:sz="4" w:space="0" w:color="auto"/>
            </w:tcBorders>
            <w:vAlign w:val="center"/>
            <w:hideMark/>
          </w:tcPr>
          <w:p w14:paraId="4F1ECFC5"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6C1591B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66893/2</w:t>
            </w:r>
          </w:p>
        </w:tc>
        <w:tc>
          <w:tcPr>
            <w:tcW w:w="1417" w:type="dxa"/>
            <w:gridSpan w:val="2"/>
            <w:tcBorders>
              <w:top w:val="nil"/>
              <w:left w:val="nil"/>
              <w:bottom w:val="single" w:sz="4" w:space="0" w:color="auto"/>
              <w:right w:val="single" w:sz="4" w:space="0" w:color="auto"/>
            </w:tcBorders>
            <w:shd w:val="clear" w:color="000000" w:fill="FFFFFF"/>
            <w:noWrap/>
            <w:hideMark/>
          </w:tcPr>
          <w:p w14:paraId="1284929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1000030514</w:t>
            </w:r>
          </w:p>
        </w:tc>
        <w:tc>
          <w:tcPr>
            <w:tcW w:w="2268" w:type="dxa"/>
            <w:tcBorders>
              <w:top w:val="nil"/>
              <w:left w:val="nil"/>
              <w:bottom w:val="single" w:sz="4" w:space="0" w:color="auto"/>
              <w:right w:val="single" w:sz="4" w:space="0" w:color="auto"/>
            </w:tcBorders>
            <w:shd w:val="clear" w:color="000000" w:fill="FFFFFF"/>
            <w:noWrap/>
            <w:hideMark/>
          </w:tcPr>
          <w:p w14:paraId="02F98F98" w14:textId="77777777" w:rsidR="00F01AE9" w:rsidRPr="00283CC0" w:rsidRDefault="00F01AE9" w:rsidP="00F01AE9">
            <w:pPr>
              <w:rPr>
                <w:rFonts w:ascii="Arial" w:hAnsi="Arial" w:cs="Arial"/>
                <w:sz w:val="20"/>
                <w:szCs w:val="20"/>
              </w:rPr>
            </w:pPr>
            <w:r w:rsidRPr="00283CC0">
              <w:rPr>
                <w:rFonts w:ascii="Arial" w:hAnsi="Arial" w:cs="Arial"/>
                <w:sz w:val="20"/>
                <w:szCs w:val="20"/>
              </w:rPr>
              <w:t>LEŽAJ 608 2RS C3</w:t>
            </w:r>
          </w:p>
        </w:tc>
        <w:tc>
          <w:tcPr>
            <w:tcW w:w="2835" w:type="dxa"/>
            <w:tcBorders>
              <w:top w:val="single" w:sz="4" w:space="0" w:color="auto"/>
              <w:left w:val="nil"/>
              <w:bottom w:val="single" w:sz="4" w:space="0" w:color="auto"/>
              <w:right w:val="single" w:sz="4" w:space="0" w:color="auto"/>
            </w:tcBorders>
            <w:shd w:val="clear" w:color="000000" w:fill="FFFFFF"/>
          </w:tcPr>
          <w:p w14:paraId="3B0665AE"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F77852C" w14:textId="77777777" w:rsidR="00F01AE9" w:rsidRPr="00283CC0" w:rsidRDefault="00F01AE9" w:rsidP="00F01AE9">
            <w:pPr>
              <w:jc w:val="center"/>
              <w:rPr>
                <w:rFonts w:ascii="Arial" w:hAnsi="Arial" w:cs="Arial"/>
                <w:sz w:val="20"/>
                <w:szCs w:val="20"/>
              </w:rPr>
            </w:pPr>
          </w:p>
        </w:tc>
      </w:tr>
      <w:tr w:rsidR="000838DA" w:rsidRPr="00283CC0" w14:paraId="718C5444" w14:textId="77777777" w:rsidTr="00F01AE9">
        <w:trPr>
          <w:trHeight w:val="300"/>
        </w:trPr>
        <w:tc>
          <w:tcPr>
            <w:tcW w:w="852" w:type="dxa"/>
            <w:vMerge/>
            <w:tcBorders>
              <w:left w:val="single" w:sz="8" w:space="0" w:color="auto"/>
              <w:right w:val="single" w:sz="4" w:space="0" w:color="auto"/>
            </w:tcBorders>
            <w:vAlign w:val="center"/>
            <w:hideMark/>
          </w:tcPr>
          <w:p w14:paraId="674362C0"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1F3052D8"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78226/4</w:t>
            </w:r>
          </w:p>
        </w:tc>
        <w:tc>
          <w:tcPr>
            <w:tcW w:w="1417" w:type="dxa"/>
            <w:gridSpan w:val="2"/>
            <w:tcBorders>
              <w:top w:val="nil"/>
              <w:left w:val="nil"/>
              <w:bottom w:val="single" w:sz="4" w:space="0" w:color="auto"/>
              <w:right w:val="single" w:sz="4" w:space="0" w:color="auto"/>
            </w:tcBorders>
            <w:shd w:val="clear" w:color="000000" w:fill="FFFFFF"/>
            <w:noWrap/>
            <w:hideMark/>
          </w:tcPr>
          <w:p w14:paraId="1BE6DBF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1000020047</w:t>
            </w:r>
          </w:p>
        </w:tc>
        <w:tc>
          <w:tcPr>
            <w:tcW w:w="2268" w:type="dxa"/>
            <w:tcBorders>
              <w:top w:val="nil"/>
              <w:left w:val="nil"/>
              <w:bottom w:val="single" w:sz="4" w:space="0" w:color="auto"/>
              <w:right w:val="single" w:sz="4" w:space="0" w:color="auto"/>
            </w:tcBorders>
            <w:shd w:val="clear" w:color="000000" w:fill="FFFFFF"/>
            <w:noWrap/>
            <w:hideMark/>
          </w:tcPr>
          <w:p w14:paraId="0290A497"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6205 2Z RN</w:t>
            </w:r>
          </w:p>
        </w:tc>
        <w:tc>
          <w:tcPr>
            <w:tcW w:w="2835" w:type="dxa"/>
            <w:tcBorders>
              <w:top w:val="single" w:sz="4" w:space="0" w:color="auto"/>
              <w:left w:val="nil"/>
              <w:bottom w:val="single" w:sz="4" w:space="0" w:color="auto"/>
              <w:right w:val="single" w:sz="4" w:space="0" w:color="auto"/>
            </w:tcBorders>
            <w:shd w:val="clear" w:color="000000" w:fill="FFFFFF"/>
          </w:tcPr>
          <w:p w14:paraId="0206E7E3"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FA9754" w14:textId="77777777" w:rsidR="00F01AE9" w:rsidRPr="00283CC0" w:rsidRDefault="00F01AE9" w:rsidP="00F01AE9">
            <w:pPr>
              <w:jc w:val="center"/>
              <w:rPr>
                <w:rFonts w:ascii="Arial" w:hAnsi="Arial" w:cs="Arial"/>
                <w:sz w:val="20"/>
                <w:szCs w:val="20"/>
              </w:rPr>
            </w:pPr>
          </w:p>
        </w:tc>
      </w:tr>
      <w:tr w:rsidR="000838DA" w:rsidRPr="00283CC0" w14:paraId="2F1E424B" w14:textId="77777777" w:rsidTr="00F01AE9">
        <w:trPr>
          <w:trHeight w:val="300"/>
        </w:trPr>
        <w:tc>
          <w:tcPr>
            <w:tcW w:w="852" w:type="dxa"/>
            <w:vMerge/>
            <w:tcBorders>
              <w:left w:val="single" w:sz="8" w:space="0" w:color="auto"/>
              <w:right w:val="single" w:sz="4" w:space="0" w:color="auto"/>
            </w:tcBorders>
            <w:vAlign w:val="center"/>
            <w:hideMark/>
          </w:tcPr>
          <w:p w14:paraId="2F899656"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4C592EC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78226/1</w:t>
            </w:r>
          </w:p>
        </w:tc>
        <w:tc>
          <w:tcPr>
            <w:tcW w:w="1417" w:type="dxa"/>
            <w:gridSpan w:val="2"/>
            <w:tcBorders>
              <w:top w:val="nil"/>
              <w:left w:val="nil"/>
              <w:bottom w:val="single" w:sz="4" w:space="0" w:color="auto"/>
              <w:right w:val="single" w:sz="4" w:space="0" w:color="auto"/>
            </w:tcBorders>
            <w:shd w:val="clear" w:color="000000" w:fill="FFFFFF"/>
            <w:noWrap/>
            <w:hideMark/>
          </w:tcPr>
          <w:p w14:paraId="1464FB8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1000020049</w:t>
            </w:r>
          </w:p>
        </w:tc>
        <w:tc>
          <w:tcPr>
            <w:tcW w:w="2268" w:type="dxa"/>
            <w:tcBorders>
              <w:top w:val="nil"/>
              <w:left w:val="nil"/>
              <w:bottom w:val="single" w:sz="4" w:space="0" w:color="auto"/>
              <w:right w:val="single" w:sz="4" w:space="0" w:color="auto"/>
            </w:tcBorders>
            <w:shd w:val="clear" w:color="000000" w:fill="FFFFFF"/>
            <w:noWrap/>
            <w:hideMark/>
          </w:tcPr>
          <w:p w14:paraId="01119B4C"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6205 2Z.C3</w:t>
            </w:r>
          </w:p>
        </w:tc>
        <w:tc>
          <w:tcPr>
            <w:tcW w:w="2835" w:type="dxa"/>
            <w:tcBorders>
              <w:top w:val="single" w:sz="4" w:space="0" w:color="auto"/>
              <w:left w:val="nil"/>
              <w:bottom w:val="single" w:sz="4" w:space="0" w:color="auto"/>
              <w:right w:val="single" w:sz="4" w:space="0" w:color="auto"/>
            </w:tcBorders>
            <w:shd w:val="clear" w:color="000000" w:fill="FFFFFF"/>
          </w:tcPr>
          <w:p w14:paraId="1B7F69C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2090555" w14:textId="77777777" w:rsidR="00F01AE9" w:rsidRPr="00283CC0" w:rsidRDefault="00F01AE9" w:rsidP="00F01AE9">
            <w:pPr>
              <w:jc w:val="center"/>
              <w:rPr>
                <w:rFonts w:ascii="Arial" w:hAnsi="Arial" w:cs="Arial"/>
                <w:sz w:val="20"/>
                <w:szCs w:val="20"/>
              </w:rPr>
            </w:pPr>
          </w:p>
        </w:tc>
      </w:tr>
      <w:tr w:rsidR="000838DA" w:rsidRPr="00283CC0" w14:paraId="7C93A242" w14:textId="77777777" w:rsidTr="00F01AE9">
        <w:trPr>
          <w:trHeight w:val="300"/>
        </w:trPr>
        <w:tc>
          <w:tcPr>
            <w:tcW w:w="852" w:type="dxa"/>
            <w:vMerge/>
            <w:tcBorders>
              <w:left w:val="single" w:sz="8" w:space="0" w:color="auto"/>
              <w:right w:val="single" w:sz="4" w:space="0" w:color="auto"/>
            </w:tcBorders>
            <w:vAlign w:val="center"/>
            <w:hideMark/>
          </w:tcPr>
          <w:p w14:paraId="36E2001E" w14:textId="77777777" w:rsidR="00F01AE9" w:rsidRPr="00283CC0" w:rsidRDefault="00F01AE9" w:rsidP="00F01AE9">
            <w:pPr>
              <w:rPr>
                <w:rFonts w:ascii="Arial" w:hAnsi="Arial" w:cs="Arial"/>
                <w:sz w:val="20"/>
                <w:szCs w:val="20"/>
              </w:rPr>
            </w:pPr>
          </w:p>
        </w:tc>
        <w:tc>
          <w:tcPr>
            <w:tcW w:w="1134" w:type="dxa"/>
            <w:gridSpan w:val="2"/>
            <w:tcBorders>
              <w:top w:val="nil"/>
              <w:left w:val="nil"/>
              <w:bottom w:val="single" w:sz="4" w:space="0" w:color="auto"/>
              <w:right w:val="single" w:sz="4" w:space="0" w:color="auto"/>
            </w:tcBorders>
            <w:shd w:val="clear" w:color="000000" w:fill="FFFFFF"/>
            <w:noWrap/>
            <w:hideMark/>
          </w:tcPr>
          <w:p w14:paraId="172B4EF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70814/1</w:t>
            </w:r>
          </w:p>
        </w:tc>
        <w:tc>
          <w:tcPr>
            <w:tcW w:w="1417" w:type="dxa"/>
            <w:gridSpan w:val="2"/>
            <w:tcBorders>
              <w:top w:val="nil"/>
              <w:left w:val="nil"/>
              <w:bottom w:val="single" w:sz="4" w:space="0" w:color="auto"/>
              <w:right w:val="single" w:sz="4" w:space="0" w:color="auto"/>
            </w:tcBorders>
            <w:shd w:val="clear" w:color="000000" w:fill="FFFFFF"/>
            <w:noWrap/>
            <w:hideMark/>
          </w:tcPr>
          <w:p w14:paraId="7380FD3E"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1000020016</w:t>
            </w:r>
          </w:p>
        </w:tc>
        <w:tc>
          <w:tcPr>
            <w:tcW w:w="2268" w:type="dxa"/>
            <w:tcBorders>
              <w:top w:val="nil"/>
              <w:left w:val="nil"/>
              <w:bottom w:val="single" w:sz="4" w:space="0" w:color="auto"/>
              <w:right w:val="single" w:sz="4" w:space="0" w:color="auto"/>
            </w:tcBorders>
            <w:shd w:val="clear" w:color="000000" w:fill="FFFFFF"/>
            <w:noWrap/>
            <w:hideMark/>
          </w:tcPr>
          <w:p w14:paraId="36803779" w14:textId="77777777" w:rsidR="00F01AE9" w:rsidRPr="00283CC0" w:rsidRDefault="00F01AE9" w:rsidP="00F01AE9">
            <w:pPr>
              <w:rPr>
                <w:rFonts w:ascii="Arial" w:hAnsi="Arial" w:cs="Arial"/>
                <w:sz w:val="20"/>
                <w:szCs w:val="20"/>
              </w:rPr>
            </w:pPr>
            <w:r w:rsidRPr="00283CC0">
              <w:rPr>
                <w:rFonts w:ascii="Arial" w:hAnsi="Arial" w:cs="Arial"/>
                <w:sz w:val="20"/>
                <w:szCs w:val="20"/>
              </w:rPr>
              <w:t>LEŽAJ 6206 2Z C3</w:t>
            </w:r>
          </w:p>
        </w:tc>
        <w:tc>
          <w:tcPr>
            <w:tcW w:w="2835" w:type="dxa"/>
            <w:tcBorders>
              <w:top w:val="single" w:sz="4" w:space="0" w:color="auto"/>
              <w:left w:val="nil"/>
              <w:bottom w:val="single" w:sz="4" w:space="0" w:color="auto"/>
              <w:right w:val="single" w:sz="4" w:space="0" w:color="auto"/>
            </w:tcBorders>
            <w:shd w:val="clear" w:color="000000" w:fill="FFFFFF"/>
          </w:tcPr>
          <w:p w14:paraId="6FDCF1D9"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A370A52" w14:textId="77777777" w:rsidR="00F01AE9" w:rsidRPr="00283CC0" w:rsidRDefault="00F01AE9" w:rsidP="00F01AE9">
            <w:pPr>
              <w:jc w:val="center"/>
              <w:rPr>
                <w:rFonts w:ascii="Arial" w:hAnsi="Arial" w:cs="Arial"/>
                <w:sz w:val="20"/>
                <w:szCs w:val="20"/>
              </w:rPr>
            </w:pPr>
          </w:p>
        </w:tc>
      </w:tr>
      <w:tr w:rsidR="000838DA" w:rsidRPr="00283CC0" w14:paraId="7BDC461C" w14:textId="77777777" w:rsidTr="00F01AE9">
        <w:trPr>
          <w:trHeight w:val="315"/>
        </w:trPr>
        <w:tc>
          <w:tcPr>
            <w:tcW w:w="852" w:type="dxa"/>
            <w:vMerge/>
            <w:tcBorders>
              <w:left w:val="single" w:sz="8" w:space="0" w:color="auto"/>
              <w:right w:val="single" w:sz="4" w:space="0" w:color="auto"/>
            </w:tcBorders>
            <w:vAlign w:val="center"/>
          </w:tcPr>
          <w:p w14:paraId="3497965C"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36700F9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14271/2</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412778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1000019963</w:t>
            </w:r>
          </w:p>
        </w:tc>
        <w:tc>
          <w:tcPr>
            <w:tcW w:w="2268" w:type="dxa"/>
            <w:tcBorders>
              <w:top w:val="single" w:sz="4" w:space="0" w:color="auto"/>
              <w:left w:val="nil"/>
              <w:bottom w:val="single" w:sz="4" w:space="0" w:color="auto"/>
              <w:right w:val="single" w:sz="4" w:space="0" w:color="auto"/>
            </w:tcBorders>
            <w:shd w:val="clear" w:color="000000" w:fill="FFFFFF"/>
            <w:noWrap/>
          </w:tcPr>
          <w:p w14:paraId="53808348" w14:textId="77777777" w:rsidR="00F01AE9" w:rsidRPr="00283CC0" w:rsidRDefault="00F01AE9" w:rsidP="00F01AE9">
            <w:pPr>
              <w:rPr>
                <w:rFonts w:ascii="Arial" w:hAnsi="Arial" w:cs="Arial"/>
                <w:sz w:val="20"/>
                <w:szCs w:val="20"/>
              </w:rPr>
            </w:pPr>
            <w:r w:rsidRPr="00283CC0">
              <w:rPr>
                <w:rFonts w:ascii="Arial" w:hAnsi="Arial" w:cs="Arial"/>
                <w:sz w:val="20"/>
                <w:szCs w:val="20"/>
              </w:rPr>
              <w:t xml:space="preserve">LEŽAJ 6304 2RSR C3 </w:t>
            </w:r>
          </w:p>
        </w:tc>
        <w:tc>
          <w:tcPr>
            <w:tcW w:w="2835" w:type="dxa"/>
            <w:tcBorders>
              <w:top w:val="single" w:sz="4" w:space="0" w:color="auto"/>
              <w:left w:val="nil"/>
              <w:bottom w:val="single" w:sz="4" w:space="0" w:color="auto"/>
              <w:right w:val="single" w:sz="4" w:space="0" w:color="auto"/>
            </w:tcBorders>
            <w:shd w:val="clear" w:color="000000" w:fill="FFFFFF"/>
          </w:tcPr>
          <w:p w14:paraId="04394A0F"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4DAE051" w14:textId="77777777" w:rsidR="00F01AE9" w:rsidRPr="00283CC0" w:rsidRDefault="00F01AE9" w:rsidP="00F01AE9">
            <w:pPr>
              <w:jc w:val="center"/>
              <w:rPr>
                <w:rFonts w:ascii="Arial" w:hAnsi="Arial" w:cs="Arial"/>
                <w:sz w:val="20"/>
                <w:szCs w:val="20"/>
              </w:rPr>
            </w:pPr>
          </w:p>
        </w:tc>
      </w:tr>
      <w:tr w:rsidR="000838DA" w:rsidRPr="00283CC0" w14:paraId="268CCF0C" w14:textId="77777777" w:rsidTr="00F01AE9">
        <w:trPr>
          <w:trHeight w:val="315"/>
        </w:trPr>
        <w:tc>
          <w:tcPr>
            <w:tcW w:w="852" w:type="dxa"/>
            <w:vMerge/>
            <w:tcBorders>
              <w:left w:val="single" w:sz="8" w:space="0" w:color="auto"/>
              <w:right w:val="single" w:sz="4" w:space="0" w:color="auto"/>
            </w:tcBorders>
            <w:vAlign w:val="center"/>
          </w:tcPr>
          <w:p w14:paraId="4C7A9356"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15732B2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14379/1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7E4A3F2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1000020075</w:t>
            </w:r>
          </w:p>
        </w:tc>
        <w:tc>
          <w:tcPr>
            <w:tcW w:w="2268" w:type="dxa"/>
            <w:tcBorders>
              <w:top w:val="single" w:sz="4" w:space="0" w:color="auto"/>
              <w:left w:val="nil"/>
              <w:bottom w:val="single" w:sz="4" w:space="0" w:color="auto"/>
              <w:right w:val="single" w:sz="4" w:space="0" w:color="auto"/>
            </w:tcBorders>
            <w:shd w:val="clear" w:color="000000" w:fill="FFFFFF"/>
            <w:noWrap/>
          </w:tcPr>
          <w:p w14:paraId="01654417" w14:textId="77777777" w:rsidR="00F01AE9" w:rsidRPr="00283CC0" w:rsidRDefault="00F01AE9" w:rsidP="00F01AE9">
            <w:pPr>
              <w:rPr>
                <w:rFonts w:ascii="Arial" w:hAnsi="Arial" w:cs="Arial"/>
                <w:sz w:val="20"/>
                <w:szCs w:val="20"/>
              </w:rPr>
            </w:pPr>
            <w:r w:rsidRPr="00283CC0">
              <w:rPr>
                <w:rFonts w:ascii="Arial" w:hAnsi="Arial" w:cs="Arial"/>
                <w:sz w:val="20"/>
                <w:szCs w:val="20"/>
              </w:rPr>
              <w:t>LEŽAJ 609 2Z</w:t>
            </w:r>
          </w:p>
        </w:tc>
        <w:tc>
          <w:tcPr>
            <w:tcW w:w="2835" w:type="dxa"/>
            <w:tcBorders>
              <w:top w:val="single" w:sz="4" w:space="0" w:color="auto"/>
              <w:left w:val="nil"/>
              <w:bottom w:val="single" w:sz="4" w:space="0" w:color="auto"/>
              <w:right w:val="single" w:sz="4" w:space="0" w:color="auto"/>
            </w:tcBorders>
            <w:shd w:val="clear" w:color="000000" w:fill="FFFFFF"/>
          </w:tcPr>
          <w:p w14:paraId="24F1CB2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0B2B66" w14:textId="77777777" w:rsidR="00F01AE9" w:rsidRPr="00283CC0" w:rsidRDefault="00F01AE9" w:rsidP="00F01AE9">
            <w:pPr>
              <w:jc w:val="center"/>
              <w:rPr>
                <w:rFonts w:ascii="Arial" w:hAnsi="Arial" w:cs="Arial"/>
                <w:sz w:val="20"/>
                <w:szCs w:val="20"/>
              </w:rPr>
            </w:pPr>
          </w:p>
        </w:tc>
      </w:tr>
      <w:tr w:rsidR="000838DA" w:rsidRPr="00283CC0" w14:paraId="75341AAC" w14:textId="77777777" w:rsidTr="00F01AE9">
        <w:trPr>
          <w:trHeight w:val="315"/>
        </w:trPr>
        <w:tc>
          <w:tcPr>
            <w:tcW w:w="852" w:type="dxa"/>
            <w:vMerge/>
            <w:tcBorders>
              <w:left w:val="single" w:sz="8" w:space="0" w:color="auto"/>
              <w:right w:val="single" w:sz="4" w:space="0" w:color="auto"/>
            </w:tcBorders>
            <w:vAlign w:val="center"/>
          </w:tcPr>
          <w:p w14:paraId="02EFB948"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41A3C24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73286-1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4261877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1000019865</w:t>
            </w:r>
          </w:p>
        </w:tc>
        <w:tc>
          <w:tcPr>
            <w:tcW w:w="2268" w:type="dxa"/>
            <w:tcBorders>
              <w:top w:val="single" w:sz="4" w:space="0" w:color="auto"/>
              <w:left w:val="nil"/>
              <w:bottom w:val="single" w:sz="4" w:space="0" w:color="auto"/>
              <w:right w:val="single" w:sz="4" w:space="0" w:color="auto"/>
            </w:tcBorders>
            <w:shd w:val="clear" w:color="000000" w:fill="FFFFFF"/>
            <w:noWrap/>
          </w:tcPr>
          <w:p w14:paraId="3297F239" w14:textId="77777777" w:rsidR="00F01AE9" w:rsidRPr="00283CC0" w:rsidRDefault="00F01AE9" w:rsidP="00F01AE9">
            <w:pPr>
              <w:rPr>
                <w:rFonts w:ascii="Arial" w:hAnsi="Arial" w:cs="Arial"/>
                <w:sz w:val="20"/>
                <w:szCs w:val="20"/>
              </w:rPr>
            </w:pPr>
            <w:r w:rsidRPr="00283CC0">
              <w:rPr>
                <w:rFonts w:ascii="Arial" w:hAnsi="Arial" w:cs="Arial"/>
                <w:sz w:val="20"/>
                <w:szCs w:val="20"/>
              </w:rPr>
              <w:t>LEŽAJ K A 1 KR 51108 40X60X13 MM</w:t>
            </w:r>
          </w:p>
        </w:tc>
        <w:tc>
          <w:tcPr>
            <w:tcW w:w="2835" w:type="dxa"/>
            <w:tcBorders>
              <w:top w:val="single" w:sz="4" w:space="0" w:color="auto"/>
              <w:left w:val="nil"/>
              <w:bottom w:val="single" w:sz="4" w:space="0" w:color="auto"/>
              <w:right w:val="single" w:sz="4" w:space="0" w:color="auto"/>
            </w:tcBorders>
            <w:shd w:val="clear" w:color="000000" w:fill="FFFFFF"/>
          </w:tcPr>
          <w:p w14:paraId="0A343B71"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0D92383" w14:textId="77777777" w:rsidR="00F01AE9" w:rsidRPr="00283CC0" w:rsidRDefault="00F01AE9" w:rsidP="00F01AE9">
            <w:pPr>
              <w:jc w:val="center"/>
              <w:rPr>
                <w:rFonts w:ascii="Arial" w:hAnsi="Arial" w:cs="Arial"/>
                <w:sz w:val="20"/>
                <w:szCs w:val="20"/>
              </w:rPr>
            </w:pPr>
          </w:p>
        </w:tc>
      </w:tr>
      <w:tr w:rsidR="000838DA" w:rsidRPr="00283CC0" w14:paraId="44663C15" w14:textId="77777777" w:rsidTr="00F01AE9">
        <w:trPr>
          <w:trHeight w:val="315"/>
        </w:trPr>
        <w:tc>
          <w:tcPr>
            <w:tcW w:w="852" w:type="dxa"/>
            <w:vMerge/>
            <w:tcBorders>
              <w:left w:val="single" w:sz="8" w:space="0" w:color="auto"/>
              <w:right w:val="single" w:sz="4" w:space="0" w:color="auto"/>
            </w:tcBorders>
            <w:vAlign w:val="center"/>
          </w:tcPr>
          <w:p w14:paraId="6AF040A0"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noWrap/>
          </w:tcPr>
          <w:p w14:paraId="1DEC3BF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82922-1</w:t>
            </w:r>
          </w:p>
        </w:tc>
        <w:tc>
          <w:tcPr>
            <w:tcW w:w="1417" w:type="dxa"/>
            <w:gridSpan w:val="2"/>
            <w:tcBorders>
              <w:top w:val="single" w:sz="4" w:space="0" w:color="auto"/>
              <w:left w:val="nil"/>
              <w:bottom w:val="single" w:sz="4" w:space="0" w:color="auto"/>
              <w:right w:val="single" w:sz="4" w:space="0" w:color="auto"/>
            </w:tcBorders>
            <w:shd w:val="clear" w:color="000000" w:fill="FFFFFF"/>
            <w:noWrap/>
          </w:tcPr>
          <w:p w14:paraId="0AC5B76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1000030562</w:t>
            </w:r>
          </w:p>
        </w:tc>
        <w:tc>
          <w:tcPr>
            <w:tcW w:w="2268" w:type="dxa"/>
            <w:tcBorders>
              <w:top w:val="single" w:sz="4" w:space="0" w:color="auto"/>
              <w:left w:val="nil"/>
              <w:bottom w:val="single" w:sz="4" w:space="0" w:color="auto"/>
              <w:right w:val="single" w:sz="4" w:space="0" w:color="auto"/>
            </w:tcBorders>
            <w:shd w:val="clear" w:color="000000" w:fill="FFFFFF"/>
            <w:noWrap/>
          </w:tcPr>
          <w:p w14:paraId="5E1A564A" w14:textId="77777777" w:rsidR="00F01AE9" w:rsidRPr="00283CC0" w:rsidRDefault="00F01AE9" w:rsidP="00F01AE9">
            <w:pPr>
              <w:rPr>
                <w:rFonts w:ascii="Arial" w:hAnsi="Arial" w:cs="Arial"/>
                <w:sz w:val="20"/>
                <w:szCs w:val="20"/>
              </w:rPr>
            </w:pPr>
            <w:r w:rsidRPr="00283CC0">
              <w:rPr>
                <w:rFonts w:ascii="Arial" w:hAnsi="Arial" w:cs="Arial"/>
                <w:sz w:val="20"/>
                <w:szCs w:val="20"/>
              </w:rPr>
              <w:t>LEŽAJ K A 1KR 51111 55X78X16 MM</w:t>
            </w:r>
          </w:p>
        </w:tc>
        <w:tc>
          <w:tcPr>
            <w:tcW w:w="2835" w:type="dxa"/>
            <w:tcBorders>
              <w:top w:val="single" w:sz="4" w:space="0" w:color="auto"/>
              <w:left w:val="nil"/>
              <w:bottom w:val="single" w:sz="4" w:space="0" w:color="auto"/>
              <w:right w:val="single" w:sz="4" w:space="0" w:color="auto"/>
            </w:tcBorders>
            <w:shd w:val="clear" w:color="000000" w:fill="FFFFFF"/>
          </w:tcPr>
          <w:p w14:paraId="336D4D98"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3468B9A" w14:textId="77777777" w:rsidR="00F01AE9" w:rsidRPr="00283CC0" w:rsidRDefault="00F01AE9" w:rsidP="00F01AE9">
            <w:pPr>
              <w:jc w:val="center"/>
              <w:rPr>
                <w:rFonts w:ascii="Arial" w:hAnsi="Arial" w:cs="Arial"/>
                <w:sz w:val="20"/>
                <w:szCs w:val="20"/>
              </w:rPr>
            </w:pPr>
          </w:p>
        </w:tc>
      </w:tr>
      <w:tr w:rsidR="000838DA" w:rsidRPr="00283CC0" w14:paraId="64412D06" w14:textId="77777777" w:rsidTr="00F01AE9">
        <w:trPr>
          <w:trHeight w:val="315"/>
        </w:trPr>
        <w:tc>
          <w:tcPr>
            <w:tcW w:w="852" w:type="dxa"/>
            <w:vMerge/>
            <w:tcBorders>
              <w:left w:val="single" w:sz="8" w:space="0" w:color="auto"/>
              <w:right w:val="single" w:sz="4" w:space="0" w:color="auto"/>
            </w:tcBorders>
            <w:vAlign w:val="center"/>
          </w:tcPr>
          <w:p w14:paraId="211BC0C2"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40BE95C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14131/1</w:t>
            </w:r>
          </w:p>
        </w:tc>
        <w:tc>
          <w:tcPr>
            <w:tcW w:w="1417" w:type="dxa"/>
            <w:gridSpan w:val="2"/>
            <w:tcBorders>
              <w:top w:val="single" w:sz="4" w:space="0" w:color="auto"/>
              <w:left w:val="nil"/>
              <w:bottom w:val="nil"/>
              <w:right w:val="single" w:sz="4" w:space="0" w:color="auto"/>
            </w:tcBorders>
            <w:shd w:val="clear" w:color="000000" w:fill="FFFFFF"/>
            <w:noWrap/>
          </w:tcPr>
          <w:p w14:paraId="6A84380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1000019866</w:t>
            </w:r>
          </w:p>
        </w:tc>
        <w:tc>
          <w:tcPr>
            <w:tcW w:w="2268" w:type="dxa"/>
            <w:tcBorders>
              <w:top w:val="single" w:sz="4" w:space="0" w:color="auto"/>
              <w:left w:val="nil"/>
              <w:bottom w:val="nil"/>
              <w:right w:val="single" w:sz="4" w:space="0" w:color="auto"/>
            </w:tcBorders>
            <w:shd w:val="clear" w:color="000000" w:fill="FFFFFF"/>
            <w:noWrap/>
          </w:tcPr>
          <w:p w14:paraId="6D662461" w14:textId="77777777" w:rsidR="00F01AE9" w:rsidRPr="00283CC0" w:rsidRDefault="00F01AE9" w:rsidP="00F01AE9">
            <w:pPr>
              <w:rPr>
                <w:rFonts w:ascii="Arial" w:hAnsi="Arial" w:cs="Arial"/>
                <w:sz w:val="20"/>
                <w:szCs w:val="20"/>
              </w:rPr>
            </w:pPr>
            <w:r w:rsidRPr="00283CC0">
              <w:rPr>
                <w:rFonts w:ascii="Arial" w:hAnsi="Arial" w:cs="Arial"/>
                <w:sz w:val="20"/>
                <w:szCs w:val="20"/>
              </w:rPr>
              <w:t>Ležaj KR 51109 45x65x14mm</w:t>
            </w:r>
          </w:p>
        </w:tc>
        <w:tc>
          <w:tcPr>
            <w:tcW w:w="2835" w:type="dxa"/>
            <w:tcBorders>
              <w:top w:val="single" w:sz="4" w:space="0" w:color="auto"/>
              <w:left w:val="nil"/>
              <w:bottom w:val="single" w:sz="4" w:space="0" w:color="auto"/>
              <w:right w:val="single" w:sz="4" w:space="0" w:color="auto"/>
            </w:tcBorders>
            <w:shd w:val="clear" w:color="000000" w:fill="FFFFFF"/>
          </w:tcPr>
          <w:p w14:paraId="028E9427"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2D659D6" w14:textId="77777777" w:rsidR="00F01AE9" w:rsidRPr="00283CC0" w:rsidRDefault="00F01AE9" w:rsidP="00F01AE9">
            <w:pPr>
              <w:jc w:val="center"/>
              <w:rPr>
                <w:rFonts w:ascii="Arial" w:hAnsi="Arial" w:cs="Arial"/>
                <w:sz w:val="20"/>
                <w:szCs w:val="20"/>
              </w:rPr>
            </w:pPr>
          </w:p>
        </w:tc>
      </w:tr>
      <w:tr w:rsidR="000838DA" w:rsidRPr="00283CC0" w14:paraId="709F9730" w14:textId="77777777" w:rsidTr="00F01AE9">
        <w:trPr>
          <w:trHeight w:val="315"/>
        </w:trPr>
        <w:tc>
          <w:tcPr>
            <w:tcW w:w="852" w:type="dxa"/>
            <w:vMerge/>
            <w:tcBorders>
              <w:left w:val="single" w:sz="8" w:space="0" w:color="auto"/>
              <w:right w:val="single" w:sz="4" w:space="0" w:color="auto"/>
            </w:tcBorders>
            <w:vAlign w:val="center"/>
          </w:tcPr>
          <w:p w14:paraId="33693E8F"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6791C5B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202630/1</w:t>
            </w:r>
          </w:p>
        </w:tc>
        <w:tc>
          <w:tcPr>
            <w:tcW w:w="1417" w:type="dxa"/>
            <w:gridSpan w:val="2"/>
            <w:tcBorders>
              <w:top w:val="single" w:sz="4" w:space="0" w:color="auto"/>
              <w:left w:val="nil"/>
              <w:bottom w:val="nil"/>
              <w:right w:val="single" w:sz="4" w:space="0" w:color="auto"/>
            </w:tcBorders>
            <w:shd w:val="clear" w:color="000000" w:fill="FFFFFF"/>
            <w:noWrap/>
          </w:tcPr>
          <w:p w14:paraId="5E5A1E0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2000014876</w:t>
            </w:r>
          </w:p>
        </w:tc>
        <w:tc>
          <w:tcPr>
            <w:tcW w:w="2268" w:type="dxa"/>
            <w:tcBorders>
              <w:top w:val="single" w:sz="4" w:space="0" w:color="auto"/>
              <w:left w:val="nil"/>
              <w:bottom w:val="nil"/>
              <w:right w:val="single" w:sz="4" w:space="0" w:color="auto"/>
            </w:tcBorders>
            <w:shd w:val="clear" w:color="000000" w:fill="FFFFFF"/>
            <w:noWrap/>
          </w:tcPr>
          <w:p w14:paraId="423E9649" w14:textId="77777777" w:rsidR="00F01AE9" w:rsidRPr="00283CC0" w:rsidRDefault="00F01AE9" w:rsidP="00F01AE9">
            <w:pPr>
              <w:rPr>
                <w:rFonts w:ascii="Arial" w:hAnsi="Arial" w:cs="Arial"/>
                <w:sz w:val="20"/>
                <w:szCs w:val="20"/>
              </w:rPr>
            </w:pPr>
            <w:r w:rsidRPr="00283CC0">
              <w:rPr>
                <w:rFonts w:ascii="Arial" w:hAnsi="Arial" w:cs="Arial"/>
                <w:sz w:val="20"/>
                <w:szCs w:val="20"/>
              </w:rPr>
              <w:t xml:space="preserve">Ležaj igličasti KRV 30 X-PP-A   INA  35x15x30 </w:t>
            </w:r>
          </w:p>
        </w:tc>
        <w:tc>
          <w:tcPr>
            <w:tcW w:w="2835" w:type="dxa"/>
            <w:tcBorders>
              <w:top w:val="single" w:sz="4" w:space="0" w:color="auto"/>
              <w:left w:val="nil"/>
              <w:bottom w:val="single" w:sz="4" w:space="0" w:color="auto"/>
              <w:right w:val="single" w:sz="4" w:space="0" w:color="auto"/>
            </w:tcBorders>
            <w:shd w:val="clear" w:color="000000" w:fill="FFFFFF"/>
          </w:tcPr>
          <w:p w14:paraId="76183AA5"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8EBAC3" w14:textId="77777777" w:rsidR="00F01AE9" w:rsidRPr="00283CC0" w:rsidRDefault="00F01AE9" w:rsidP="00F01AE9">
            <w:pPr>
              <w:jc w:val="center"/>
              <w:rPr>
                <w:rFonts w:ascii="Arial" w:hAnsi="Arial" w:cs="Arial"/>
                <w:sz w:val="20"/>
                <w:szCs w:val="20"/>
              </w:rPr>
            </w:pPr>
          </w:p>
        </w:tc>
      </w:tr>
      <w:tr w:rsidR="000838DA" w:rsidRPr="00283CC0" w14:paraId="59A15155" w14:textId="77777777" w:rsidTr="00F01AE9">
        <w:trPr>
          <w:trHeight w:val="315"/>
        </w:trPr>
        <w:tc>
          <w:tcPr>
            <w:tcW w:w="852" w:type="dxa"/>
            <w:vMerge/>
            <w:tcBorders>
              <w:left w:val="single" w:sz="8" w:space="0" w:color="auto"/>
              <w:right w:val="single" w:sz="4" w:space="0" w:color="auto"/>
            </w:tcBorders>
            <w:vAlign w:val="center"/>
          </w:tcPr>
          <w:p w14:paraId="3578102A"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5A10DB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30792-1</w:t>
            </w:r>
          </w:p>
        </w:tc>
        <w:tc>
          <w:tcPr>
            <w:tcW w:w="1417" w:type="dxa"/>
            <w:gridSpan w:val="2"/>
            <w:tcBorders>
              <w:top w:val="single" w:sz="4" w:space="0" w:color="auto"/>
              <w:left w:val="nil"/>
              <w:bottom w:val="nil"/>
              <w:right w:val="single" w:sz="4" w:space="0" w:color="auto"/>
            </w:tcBorders>
            <w:shd w:val="clear" w:color="000000" w:fill="FFFFFF"/>
            <w:noWrap/>
          </w:tcPr>
          <w:p w14:paraId="53BABE3E"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2000014878</w:t>
            </w:r>
          </w:p>
        </w:tc>
        <w:tc>
          <w:tcPr>
            <w:tcW w:w="2268" w:type="dxa"/>
            <w:tcBorders>
              <w:top w:val="single" w:sz="4" w:space="0" w:color="auto"/>
              <w:left w:val="nil"/>
              <w:bottom w:val="nil"/>
              <w:right w:val="single" w:sz="4" w:space="0" w:color="auto"/>
            </w:tcBorders>
            <w:shd w:val="clear" w:color="000000" w:fill="FFFFFF"/>
            <w:noWrap/>
          </w:tcPr>
          <w:p w14:paraId="3E21281D" w14:textId="77777777" w:rsidR="00F01AE9" w:rsidRPr="00283CC0" w:rsidRDefault="00F01AE9" w:rsidP="00F01AE9">
            <w:pPr>
              <w:rPr>
                <w:rFonts w:ascii="Arial" w:hAnsi="Arial" w:cs="Arial"/>
                <w:sz w:val="20"/>
                <w:szCs w:val="20"/>
              </w:rPr>
            </w:pPr>
            <w:r w:rsidRPr="00283CC0">
              <w:rPr>
                <w:rFonts w:ascii="Arial" w:hAnsi="Arial" w:cs="Arial"/>
                <w:sz w:val="20"/>
                <w:szCs w:val="20"/>
              </w:rPr>
              <w:t>LEŽAJ NATV 25 PPX ZA TOV.VAGONE TADS</w:t>
            </w:r>
          </w:p>
        </w:tc>
        <w:tc>
          <w:tcPr>
            <w:tcW w:w="2835" w:type="dxa"/>
            <w:tcBorders>
              <w:top w:val="single" w:sz="4" w:space="0" w:color="auto"/>
              <w:left w:val="nil"/>
              <w:bottom w:val="single" w:sz="4" w:space="0" w:color="auto"/>
              <w:right w:val="single" w:sz="4" w:space="0" w:color="auto"/>
            </w:tcBorders>
            <w:shd w:val="clear" w:color="000000" w:fill="FFFFFF"/>
          </w:tcPr>
          <w:p w14:paraId="190CC757"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48102D" w14:textId="77777777" w:rsidR="00F01AE9" w:rsidRPr="00283CC0" w:rsidRDefault="00F01AE9" w:rsidP="00F01AE9">
            <w:pPr>
              <w:jc w:val="center"/>
              <w:rPr>
                <w:rFonts w:ascii="Arial" w:hAnsi="Arial" w:cs="Arial"/>
                <w:sz w:val="20"/>
                <w:szCs w:val="20"/>
              </w:rPr>
            </w:pPr>
          </w:p>
        </w:tc>
      </w:tr>
      <w:tr w:rsidR="000838DA" w:rsidRPr="00283CC0" w14:paraId="5DAA63AA" w14:textId="77777777" w:rsidTr="00F01AE9">
        <w:trPr>
          <w:trHeight w:val="315"/>
        </w:trPr>
        <w:tc>
          <w:tcPr>
            <w:tcW w:w="852" w:type="dxa"/>
            <w:vMerge/>
            <w:tcBorders>
              <w:left w:val="single" w:sz="8" w:space="0" w:color="auto"/>
              <w:bottom w:val="single" w:sz="8" w:space="0" w:color="000000"/>
              <w:right w:val="single" w:sz="4" w:space="0" w:color="auto"/>
            </w:tcBorders>
            <w:vAlign w:val="center"/>
          </w:tcPr>
          <w:p w14:paraId="1CBA128E" w14:textId="77777777" w:rsidR="00F01AE9" w:rsidRPr="00283CC0" w:rsidRDefault="00F01AE9" w:rsidP="00F01AE9">
            <w:pPr>
              <w:rPr>
                <w:rFonts w:ascii="Arial" w:hAnsi="Arial" w:cs="Arial"/>
                <w:sz w:val="20"/>
                <w:szCs w:val="20"/>
              </w:rPr>
            </w:pPr>
          </w:p>
        </w:tc>
        <w:tc>
          <w:tcPr>
            <w:tcW w:w="1134" w:type="dxa"/>
            <w:gridSpan w:val="2"/>
            <w:tcBorders>
              <w:top w:val="single" w:sz="4" w:space="0" w:color="auto"/>
              <w:left w:val="nil"/>
              <w:bottom w:val="nil"/>
              <w:right w:val="single" w:sz="4" w:space="0" w:color="auto"/>
            </w:tcBorders>
            <w:shd w:val="clear" w:color="000000" w:fill="FFFFFF"/>
            <w:noWrap/>
          </w:tcPr>
          <w:p w14:paraId="2966A1E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14145/1</w:t>
            </w:r>
          </w:p>
        </w:tc>
        <w:tc>
          <w:tcPr>
            <w:tcW w:w="1417" w:type="dxa"/>
            <w:gridSpan w:val="2"/>
            <w:tcBorders>
              <w:top w:val="single" w:sz="4" w:space="0" w:color="auto"/>
              <w:left w:val="nil"/>
              <w:bottom w:val="nil"/>
              <w:right w:val="single" w:sz="4" w:space="0" w:color="auto"/>
            </w:tcBorders>
            <w:shd w:val="clear" w:color="000000" w:fill="FFFFFF"/>
            <w:noWrap/>
          </w:tcPr>
          <w:p w14:paraId="615E36B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1000019883</w:t>
            </w:r>
          </w:p>
        </w:tc>
        <w:tc>
          <w:tcPr>
            <w:tcW w:w="2268" w:type="dxa"/>
            <w:tcBorders>
              <w:top w:val="single" w:sz="4" w:space="0" w:color="auto"/>
              <w:left w:val="nil"/>
              <w:bottom w:val="nil"/>
              <w:right w:val="single" w:sz="4" w:space="0" w:color="auto"/>
            </w:tcBorders>
            <w:shd w:val="clear" w:color="000000" w:fill="FFFFFF"/>
            <w:noWrap/>
          </w:tcPr>
          <w:p w14:paraId="76651657" w14:textId="77777777" w:rsidR="00F01AE9" w:rsidRPr="00283CC0" w:rsidRDefault="00F01AE9" w:rsidP="00F01AE9">
            <w:pPr>
              <w:rPr>
                <w:rFonts w:ascii="Arial" w:hAnsi="Arial" w:cs="Arial"/>
                <w:sz w:val="20"/>
                <w:szCs w:val="20"/>
              </w:rPr>
            </w:pPr>
            <w:r w:rsidRPr="00283CC0">
              <w:rPr>
                <w:rFonts w:ascii="Arial" w:hAnsi="Arial" w:cs="Arial"/>
                <w:sz w:val="20"/>
                <w:szCs w:val="20"/>
              </w:rPr>
              <w:t xml:space="preserve">LEŽAJ IGLIČNI HK 2216 B 22X28X16 </w:t>
            </w:r>
          </w:p>
        </w:tc>
        <w:tc>
          <w:tcPr>
            <w:tcW w:w="2835" w:type="dxa"/>
            <w:tcBorders>
              <w:top w:val="single" w:sz="4" w:space="0" w:color="auto"/>
              <w:left w:val="nil"/>
              <w:bottom w:val="single" w:sz="4" w:space="0" w:color="auto"/>
              <w:right w:val="single" w:sz="4" w:space="0" w:color="auto"/>
            </w:tcBorders>
            <w:shd w:val="clear" w:color="000000" w:fill="FFFFFF"/>
          </w:tcPr>
          <w:p w14:paraId="1F16F2F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E7445E6" w14:textId="77777777" w:rsidR="00F01AE9" w:rsidRPr="00283CC0" w:rsidRDefault="00F01AE9" w:rsidP="00F01AE9">
            <w:pPr>
              <w:jc w:val="center"/>
              <w:rPr>
                <w:rFonts w:ascii="Arial" w:hAnsi="Arial" w:cs="Arial"/>
                <w:sz w:val="20"/>
                <w:szCs w:val="20"/>
              </w:rPr>
            </w:pPr>
          </w:p>
        </w:tc>
      </w:tr>
      <w:tr w:rsidR="000838DA" w:rsidRPr="00283CC0" w14:paraId="06139520"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6CBE6C2A"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0486750"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gridSpan w:val="2"/>
            <w:tcBorders>
              <w:top w:val="single" w:sz="8" w:space="0" w:color="auto"/>
              <w:left w:val="nil"/>
              <w:bottom w:val="nil"/>
              <w:right w:val="single" w:sz="4" w:space="0" w:color="auto"/>
            </w:tcBorders>
            <w:shd w:val="clear" w:color="000000" w:fill="FFFFFF"/>
            <w:noWrap/>
            <w:vAlign w:val="center"/>
            <w:hideMark/>
          </w:tcPr>
          <w:p w14:paraId="54B0632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gridSpan w:val="2"/>
            <w:tcBorders>
              <w:top w:val="single" w:sz="8" w:space="0" w:color="auto"/>
              <w:left w:val="nil"/>
              <w:bottom w:val="nil"/>
              <w:right w:val="single" w:sz="4" w:space="0" w:color="auto"/>
            </w:tcBorders>
            <w:shd w:val="clear" w:color="000000" w:fill="FFFFFF"/>
            <w:noWrap/>
            <w:vAlign w:val="center"/>
            <w:hideMark/>
          </w:tcPr>
          <w:p w14:paraId="0DD9532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65587DB3"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EDB1725"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3AA0179B"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384CA6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6F956C6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14556/1</w:t>
            </w:r>
          </w:p>
        </w:tc>
        <w:tc>
          <w:tcPr>
            <w:tcW w:w="1405" w:type="dxa"/>
            <w:gridSpan w:val="2"/>
            <w:tcBorders>
              <w:top w:val="single" w:sz="8" w:space="0" w:color="auto"/>
              <w:left w:val="nil"/>
              <w:bottom w:val="single" w:sz="4" w:space="0" w:color="auto"/>
              <w:right w:val="single" w:sz="4" w:space="0" w:color="auto"/>
            </w:tcBorders>
            <w:shd w:val="clear" w:color="000000" w:fill="FFFFFF"/>
            <w:noWrap/>
            <w:hideMark/>
          </w:tcPr>
          <w:p w14:paraId="526BC83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1000020235</w:t>
            </w:r>
          </w:p>
        </w:tc>
        <w:tc>
          <w:tcPr>
            <w:tcW w:w="2410" w:type="dxa"/>
            <w:gridSpan w:val="2"/>
            <w:tcBorders>
              <w:top w:val="single" w:sz="8" w:space="0" w:color="auto"/>
              <w:left w:val="nil"/>
              <w:bottom w:val="single" w:sz="4" w:space="0" w:color="auto"/>
              <w:right w:val="single" w:sz="4" w:space="0" w:color="auto"/>
            </w:tcBorders>
            <w:shd w:val="clear" w:color="000000" w:fill="FFFFFF"/>
            <w:noWrap/>
            <w:hideMark/>
          </w:tcPr>
          <w:p w14:paraId="0BECACF1"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310 ECP/C3</w:t>
            </w:r>
          </w:p>
        </w:tc>
        <w:tc>
          <w:tcPr>
            <w:tcW w:w="2835" w:type="dxa"/>
            <w:tcBorders>
              <w:top w:val="single" w:sz="4" w:space="0" w:color="auto"/>
              <w:left w:val="nil"/>
              <w:bottom w:val="single" w:sz="4" w:space="0" w:color="auto"/>
              <w:right w:val="single" w:sz="4" w:space="0" w:color="auto"/>
            </w:tcBorders>
            <w:shd w:val="clear" w:color="000000" w:fill="FFFFFF"/>
          </w:tcPr>
          <w:p w14:paraId="11B34D8E"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6B2F650" w14:textId="77777777" w:rsidR="00F01AE9" w:rsidRPr="00283CC0" w:rsidRDefault="00F01AE9" w:rsidP="00F01AE9">
            <w:pPr>
              <w:jc w:val="center"/>
              <w:rPr>
                <w:rFonts w:ascii="Arial" w:hAnsi="Arial" w:cs="Arial"/>
                <w:sz w:val="20"/>
                <w:szCs w:val="20"/>
              </w:rPr>
            </w:pPr>
          </w:p>
        </w:tc>
      </w:tr>
      <w:tr w:rsidR="000838DA" w:rsidRPr="00283CC0" w14:paraId="66F6B06B"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AB66628"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279E5F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14454/3</w:t>
            </w:r>
          </w:p>
        </w:tc>
        <w:tc>
          <w:tcPr>
            <w:tcW w:w="1405" w:type="dxa"/>
            <w:gridSpan w:val="2"/>
            <w:tcBorders>
              <w:top w:val="nil"/>
              <w:left w:val="nil"/>
              <w:bottom w:val="single" w:sz="4" w:space="0" w:color="auto"/>
              <w:right w:val="single" w:sz="4" w:space="0" w:color="auto"/>
            </w:tcBorders>
            <w:shd w:val="clear" w:color="000000" w:fill="FFFFFF"/>
            <w:noWrap/>
            <w:hideMark/>
          </w:tcPr>
          <w:p w14:paraId="09793CD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1000020121</w:t>
            </w:r>
          </w:p>
        </w:tc>
        <w:tc>
          <w:tcPr>
            <w:tcW w:w="2410" w:type="dxa"/>
            <w:gridSpan w:val="2"/>
            <w:tcBorders>
              <w:top w:val="nil"/>
              <w:left w:val="nil"/>
              <w:bottom w:val="single" w:sz="4" w:space="0" w:color="auto"/>
              <w:right w:val="single" w:sz="4" w:space="0" w:color="auto"/>
            </w:tcBorders>
            <w:shd w:val="clear" w:color="000000" w:fill="FFFFFF"/>
            <w:noWrap/>
            <w:hideMark/>
          </w:tcPr>
          <w:p w14:paraId="0B1F7F04"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306 ECP/C3</w:t>
            </w:r>
          </w:p>
        </w:tc>
        <w:tc>
          <w:tcPr>
            <w:tcW w:w="2835" w:type="dxa"/>
            <w:tcBorders>
              <w:top w:val="single" w:sz="4" w:space="0" w:color="auto"/>
              <w:left w:val="nil"/>
              <w:bottom w:val="single" w:sz="4" w:space="0" w:color="auto"/>
              <w:right w:val="single" w:sz="4" w:space="0" w:color="auto"/>
            </w:tcBorders>
            <w:shd w:val="clear" w:color="000000" w:fill="FFFFFF"/>
          </w:tcPr>
          <w:p w14:paraId="52586271"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3C5666A" w14:textId="77777777" w:rsidR="00F01AE9" w:rsidRPr="00283CC0" w:rsidRDefault="00F01AE9" w:rsidP="00F01AE9">
            <w:pPr>
              <w:jc w:val="center"/>
              <w:rPr>
                <w:rFonts w:ascii="Arial" w:hAnsi="Arial" w:cs="Arial"/>
                <w:sz w:val="20"/>
                <w:szCs w:val="20"/>
              </w:rPr>
            </w:pPr>
          </w:p>
        </w:tc>
      </w:tr>
      <w:tr w:rsidR="000838DA" w:rsidRPr="00283CC0" w14:paraId="6EF0864F"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0DAF6C1"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0B390396"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37775/1</w:t>
            </w:r>
          </w:p>
        </w:tc>
        <w:tc>
          <w:tcPr>
            <w:tcW w:w="1405" w:type="dxa"/>
            <w:gridSpan w:val="2"/>
            <w:tcBorders>
              <w:top w:val="nil"/>
              <w:left w:val="nil"/>
              <w:bottom w:val="single" w:sz="4" w:space="0" w:color="auto"/>
              <w:right w:val="single" w:sz="4" w:space="0" w:color="auto"/>
            </w:tcBorders>
            <w:shd w:val="clear" w:color="000000" w:fill="FFFFFF"/>
            <w:noWrap/>
            <w:hideMark/>
          </w:tcPr>
          <w:p w14:paraId="254B512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2000022907</w:t>
            </w:r>
          </w:p>
        </w:tc>
        <w:tc>
          <w:tcPr>
            <w:tcW w:w="2410" w:type="dxa"/>
            <w:gridSpan w:val="2"/>
            <w:tcBorders>
              <w:top w:val="nil"/>
              <w:left w:val="nil"/>
              <w:bottom w:val="single" w:sz="4" w:space="0" w:color="auto"/>
              <w:right w:val="single" w:sz="4" w:space="0" w:color="auto"/>
            </w:tcBorders>
            <w:shd w:val="clear" w:color="000000" w:fill="FFFFFF"/>
            <w:noWrap/>
            <w:hideMark/>
          </w:tcPr>
          <w:p w14:paraId="55763AAF"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1007</w:t>
            </w:r>
          </w:p>
        </w:tc>
        <w:tc>
          <w:tcPr>
            <w:tcW w:w="2835" w:type="dxa"/>
            <w:tcBorders>
              <w:top w:val="single" w:sz="4" w:space="0" w:color="auto"/>
              <w:left w:val="nil"/>
              <w:bottom w:val="single" w:sz="4" w:space="0" w:color="auto"/>
              <w:right w:val="single" w:sz="4" w:space="0" w:color="auto"/>
            </w:tcBorders>
            <w:shd w:val="clear" w:color="000000" w:fill="FFFFFF"/>
          </w:tcPr>
          <w:p w14:paraId="33B637C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86657E" w14:textId="77777777" w:rsidR="00F01AE9" w:rsidRPr="00283CC0" w:rsidRDefault="00F01AE9" w:rsidP="00F01AE9">
            <w:pPr>
              <w:jc w:val="center"/>
              <w:rPr>
                <w:rFonts w:ascii="Arial" w:hAnsi="Arial" w:cs="Arial"/>
                <w:sz w:val="20"/>
                <w:szCs w:val="20"/>
              </w:rPr>
            </w:pPr>
          </w:p>
        </w:tc>
      </w:tr>
      <w:tr w:rsidR="000838DA" w:rsidRPr="00283CC0" w14:paraId="57846704" w14:textId="77777777" w:rsidTr="00073083">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1C5D8880"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B4A5D7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14446/1</w:t>
            </w:r>
          </w:p>
        </w:tc>
        <w:tc>
          <w:tcPr>
            <w:tcW w:w="1405" w:type="dxa"/>
            <w:gridSpan w:val="2"/>
            <w:tcBorders>
              <w:top w:val="nil"/>
              <w:left w:val="nil"/>
              <w:bottom w:val="single" w:sz="4" w:space="0" w:color="auto"/>
              <w:right w:val="single" w:sz="4" w:space="0" w:color="auto"/>
            </w:tcBorders>
            <w:shd w:val="clear" w:color="000000" w:fill="FFFFFF"/>
            <w:noWrap/>
            <w:hideMark/>
          </w:tcPr>
          <w:p w14:paraId="7EF02BD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1000020111</w:t>
            </w:r>
          </w:p>
        </w:tc>
        <w:tc>
          <w:tcPr>
            <w:tcW w:w="2410" w:type="dxa"/>
            <w:gridSpan w:val="2"/>
            <w:tcBorders>
              <w:top w:val="nil"/>
              <w:left w:val="nil"/>
              <w:bottom w:val="single" w:sz="4" w:space="0" w:color="auto"/>
              <w:right w:val="single" w:sz="4" w:space="0" w:color="auto"/>
            </w:tcBorders>
            <w:shd w:val="clear" w:color="000000" w:fill="FFFFFF"/>
            <w:noWrap/>
            <w:hideMark/>
          </w:tcPr>
          <w:p w14:paraId="5ECFBFBC" w14:textId="77777777" w:rsidR="00F01AE9" w:rsidRPr="00283CC0" w:rsidRDefault="00F01AE9" w:rsidP="00F01AE9">
            <w:pPr>
              <w:rPr>
                <w:rFonts w:ascii="Arial" w:hAnsi="Arial" w:cs="Arial"/>
                <w:sz w:val="20"/>
                <w:szCs w:val="20"/>
              </w:rPr>
            </w:pPr>
            <w:r w:rsidRPr="00283CC0">
              <w:rPr>
                <w:rFonts w:ascii="Arial" w:hAnsi="Arial" w:cs="Arial"/>
                <w:sz w:val="20"/>
                <w:szCs w:val="20"/>
              </w:rPr>
              <w:t>LEŽAJ VA NU 205 ECP</w:t>
            </w:r>
          </w:p>
        </w:tc>
        <w:tc>
          <w:tcPr>
            <w:tcW w:w="2835" w:type="dxa"/>
            <w:tcBorders>
              <w:top w:val="single" w:sz="4" w:space="0" w:color="auto"/>
              <w:left w:val="nil"/>
              <w:bottom w:val="single" w:sz="4" w:space="0" w:color="auto"/>
              <w:right w:val="single" w:sz="4" w:space="0" w:color="auto"/>
            </w:tcBorders>
            <w:shd w:val="clear" w:color="000000" w:fill="FFFFFF"/>
          </w:tcPr>
          <w:p w14:paraId="62FB724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35BE59B" w14:textId="77777777" w:rsidR="00F01AE9" w:rsidRPr="00283CC0" w:rsidRDefault="00F01AE9" w:rsidP="00F01AE9">
            <w:pPr>
              <w:jc w:val="center"/>
              <w:rPr>
                <w:rFonts w:ascii="Arial" w:hAnsi="Arial" w:cs="Arial"/>
                <w:sz w:val="20"/>
                <w:szCs w:val="20"/>
              </w:rPr>
            </w:pPr>
          </w:p>
        </w:tc>
      </w:tr>
      <w:tr w:rsidR="000838DA" w:rsidRPr="00283CC0" w14:paraId="78144ECE" w14:textId="77777777" w:rsidTr="00073083">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0D70DA06" w14:textId="77777777" w:rsidR="00F01AE9" w:rsidRPr="00283CC0" w:rsidRDefault="00F01AE9" w:rsidP="00F01AE9">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3D68DC4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37713/1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7AD7E0F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2000022835</w:t>
            </w:r>
          </w:p>
        </w:tc>
        <w:tc>
          <w:tcPr>
            <w:tcW w:w="2410" w:type="dxa"/>
            <w:gridSpan w:val="2"/>
            <w:tcBorders>
              <w:top w:val="single" w:sz="4" w:space="0" w:color="auto"/>
              <w:left w:val="nil"/>
              <w:bottom w:val="single" w:sz="4" w:space="0" w:color="auto"/>
              <w:right w:val="single" w:sz="4" w:space="0" w:color="auto"/>
            </w:tcBorders>
            <w:shd w:val="clear" w:color="000000" w:fill="FFFFFF"/>
            <w:noWrap/>
            <w:hideMark/>
          </w:tcPr>
          <w:p w14:paraId="46DF4F82"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2207 M.C3</w:t>
            </w:r>
          </w:p>
        </w:tc>
        <w:tc>
          <w:tcPr>
            <w:tcW w:w="2835" w:type="dxa"/>
            <w:tcBorders>
              <w:top w:val="single" w:sz="4" w:space="0" w:color="auto"/>
              <w:left w:val="nil"/>
              <w:bottom w:val="single" w:sz="4" w:space="0" w:color="auto"/>
              <w:right w:val="single" w:sz="4" w:space="0" w:color="auto"/>
            </w:tcBorders>
            <w:shd w:val="clear" w:color="000000" w:fill="FFFFFF"/>
          </w:tcPr>
          <w:p w14:paraId="7FFA02F8"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550CEA5" w14:textId="77777777" w:rsidR="00F01AE9" w:rsidRPr="00283CC0" w:rsidRDefault="00F01AE9" w:rsidP="00F01AE9">
            <w:pPr>
              <w:jc w:val="center"/>
              <w:rPr>
                <w:rFonts w:ascii="Arial" w:hAnsi="Arial" w:cs="Arial"/>
                <w:sz w:val="20"/>
                <w:szCs w:val="20"/>
              </w:rPr>
            </w:pPr>
          </w:p>
        </w:tc>
      </w:tr>
      <w:tr w:rsidR="000838DA" w:rsidRPr="00283CC0" w14:paraId="759B8CB6" w14:textId="77777777" w:rsidTr="00073083">
        <w:trPr>
          <w:trHeight w:val="300"/>
        </w:trPr>
        <w:tc>
          <w:tcPr>
            <w:tcW w:w="852" w:type="dxa"/>
            <w:vMerge/>
            <w:tcBorders>
              <w:top w:val="single" w:sz="4" w:space="0" w:color="auto"/>
              <w:left w:val="single" w:sz="8" w:space="0" w:color="auto"/>
              <w:bottom w:val="single" w:sz="8" w:space="0" w:color="000000"/>
              <w:right w:val="single" w:sz="4" w:space="0" w:color="auto"/>
            </w:tcBorders>
            <w:vAlign w:val="center"/>
            <w:hideMark/>
          </w:tcPr>
          <w:p w14:paraId="3E201DE3" w14:textId="77777777" w:rsidR="00F01AE9" w:rsidRPr="00283CC0" w:rsidRDefault="00F01AE9" w:rsidP="00F01AE9">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1275A6A"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37716/1</w:t>
            </w:r>
          </w:p>
        </w:tc>
        <w:tc>
          <w:tcPr>
            <w:tcW w:w="1405" w:type="dxa"/>
            <w:gridSpan w:val="2"/>
            <w:tcBorders>
              <w:top w:val="single" w:sz="4" w:space="0" w:color="auto"/>
              <w:left w:val="nil"/>
              <w:bottom w:val="single" w:sz="4" w:space="0" w:color="auto"/>
              <w:right w:val="single" w:sz="4" w:space="0" w:color="auto"/>
            </w:tcBorders>
            <w:shd w:val="clear" w:color="000000" w:fill="FFFFFF"/>
            <w:noWrap/>
            <w:hideMark/>
          </w:tcPr>
          <w:p w14:paraId="0DC4834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2000022838</w:t>
            </w:r>
          </w:p>
        </w:tc>
        <w:tc>
          <w:tcPr>
            <w:tcW w:w="2410" w:type="dxa"/>
            <w:gridSpan w:val="2"/>
            <w:tcBorders>
              <w:top w:val="single" w:sz="4" w:space="0" w:color="auto"/>
              <w:left w:val="nil"/>
              <w:bottom w:val="single" w:sz="4" w:space="0" w:color="auto"/>
              <w:right w:val="single" w:sz="4" w:space="0" w:color="auto"/>
            </w:tcBorders>
            <w:shd w:val="clear" w:color="000000" w:fill="FFFFFF"/>
            <w:noWrap/>
            <w:hideMark/>
          </w:tcPr>
          <w:p w14:paraId="46EC1A12"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2220 M.C3 ZOBNIKA</w:t>
            </w:r>
          </w:p>
        </w:tc>
        <w:tc>
          <w:tcPr>
            <w:tcW w:w="2835" w:type="dxa"/>
            <w:tcBorders>
              <w:top w:val="single" w:sz="4" w:space="0" w:color="auto"/>
              <w:left w:val="nil"/>
              <w:bottom w:val="single" w:sz="4" w:space="0" w:color="auto"/>
              <w:right w:val="single" w:sz="4" w:space="0" w:color="auto"/>
            </w:tcBorders>
            <w:shd w:val="clear" w:color="000000" w:fill="FFFFFF"/>
          </w:tcPr>
          <w:p w14:paraId="6AB10CFD"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4C27B2" w14:textId="77777777" w:rsidR="00F01AE9" w:rsidRPr="00283CC0" w:rsidRDefault="00F01AE9" w:rsidP="00F01AE9">
            <w:pPr>
              <w:jc w:val="center"/>
              <w:rPr>
                <w:rFonts w:ascii="Arial" w:hAnsi="Arial" w:cs="Arial"/>
                <w:sz w:val="20"/>
                <w:szCs w:val="20"/>
              </w:rPr>
            </w:pPr>
          </w:p>
        </w:tc>
      </w:tr>
      <w:tr w:rsidR="000838DA" w:rsidRPr="00283CC0" w14:paraId="4CF2FD05"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B721308"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2510FE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37708/1</w:t>
            </w:r>
          </w:p>
        </w:tc>
        <w:tc>
          <w:tcPr>
            <w:tcW w:w="1405" w:type="dxa"/>
            <w:gridSpan w:val="2"/>
            <w:tcBorders>
              <w:top w:val="nil"/>
              <w:left w:val="nil"/>
              <w:bottom w:val="single" w:sz="4" w:space="0" w:color="auto"/>
              <w:right w:val="single" w:sz="4" w:space="0" w:color="auto"/>
            </w:tcBorders>
            <w:shd w:val="clear" w:color="000000" w:fill="FFFFFF"/>
            <w:noWrap/>
            <w:hideMark/>
          </w:tcPr>
          <w:p w14:paraId="4ADC878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2000022826</w:t>
            </w:r>
          </w:p>
        </w:tc>
        <w:tc>
          <w:tcPr>
            <w:tcW w:w="2410" w:type="dxa"/>
            <w:gridSpan w:val="2"/>
            <w:tcBorders>
              <w:top w:val="nil"/>
              <w:left w:val="nil"/>
              <w:bottom w:val="single" w:sz="4" w:space="0" w:color="auto"/>
              <w:right w:val="single" w:sz="4" w:space="0" w:color="auto"/>
            </w:tcBorders>
            <w:shd w:val="clear" w:color="000000" w:fill="FFFFFF"/>
            <w:noWrap/>
            <w:hideMark/>
          </w:tcPr>
          <w:p w14:paraId="0947579A" w14:textId="77777777" w:rsidR="00F01AE9" w:rsidRPr="00283CC0" w:rsidRDefault="00F01AE9" w:rsidP="00F01AE9">
            <w:pPr>
              <w:rPr>
                <w:rFonts w:ascii="Arial" w:hAnsi="Arial" w:cs="Arial"/>
                <w:sz w:val="20"/>
                <w:szCs w:val="20"/>
              </w:rPr>
            </w:pPr>
            <w:r w:rsidRPr="00283CC0">
              <w:rPr>
                <w:rFonts w:ascii="Arial" w:hAnsi="Arial" w:cs="Arial"/>
                <w:sz w:val="20"/>
                <w:szCs w:val="20"/>
              </w:rPr>
              <w:t>LEŽAJ N 220 M.C3 ZOBNIKA</w:t>
            </w:r>
          </w:p>
        </w:tc>
        <w:tc>
          <w:tcPr>
            <w:tcW w:w="2835" w:type="dxa"/>
            <w:tcBorders>
              <w:top w:val="single" w:sz="4" w:space="0" w:color="auto"/>
              <w:left w:val="nil"/>
              <w:bottom w:val="single" w:sz="4" w:space="0" w:color="auto"/>
              <w:right w:val="single" w:sz="4" w:space="0" w:color="auto"/>
            </w:tcBorders>
            <w:shd w:val="clear" w:color="000000" w:fill="FFFFFF"/>
          </w:tcPr>
          <w:p w14:paraId="10F86C77"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65C994" w14:textId="77777777" w:rsidR="00F01AE9" w:rsidRPr="00283CC0" w:rsidRDefault="00F01AE9" w:rsidP="00F01AE9">
            <w:pPr>
              <w:jc w:val="center"/>
              <w:rPr>
                <w:rFonts w:ascii="Arial" w:hAnsi="Arial" w:cs="Arial"/>
                <w:sz w:val="20"/>
                <w:szCs w:val="20"/>
              </w:rPr>
            </w:pPr>
          </w:p>
        </w:tc>
      </w:tr>
      <w:tr w:rsidR="000838DA" w:rsidRPr="00283CC0" w14:paraId="4E878B1D"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20E182E2"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0666D8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37588/1</w:t>
            </w:r>
          </w:p>
        </w:tc>
        <w:tc>
          <w:tcPr>
            <w:tcW w:w="1405" w:type="dxa"/>
            <w:gridSpan w:val="2"/>
            <w:tcBorders>
              <w:top w:val="nil"/>
              <w:left w:val="nil"/>
              <w:bottom w:val="single" w:sz="4" w:space="0" w:color="auto"/>
              <w:right w:val="single" w:sz="4" w:space="0" w:color="auto"/>
            </w:tcBorders>
            <w:shd w:val="clear" w:color="000000" w:fill="FFFFFF"/>
            <w:noWrap/>
            <w:hideMark/>
          </w:tcPr>
          <w:p w14:paraId="3285687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2000022675</w:t>
            </w:r>
          </w:p>
        </w:tc>
        <w:tc>
          <w:tcPr>
            <w:tcW w:w="2410" w:type="dxa"/>
            <w:gridSpan w:val="2"/>
            <w:tcBorders>
              <w:top w:val="nil"/>
              <w:left w:val="nil"/>
              <w:bottom w:val="single" w:sz="4" w:space="0" w:color="auto"/>
              <w:right w:val="single" w:sz="4" w:space="0" w:color="auto"/>
            </w:tcBorders>
            <w:shd w:val="clear" w:color="000000" w:fill="FFFFFF"/>
            <w:noWrap/>
            <w:hideMark/>
          </w:tcPr>
          <w:p w14:paraId="4304F97D" w14:textId="77777777" w:rsidR="00F01AE9" w:rsidRPr="00283CC0" w:rsidRDefault="00F01AE9" w:rsidP="00F01AE9">
            <w:pPr>
              <w:rPr>
                <w:rFonts w:ascii="Arial" w:hAnsi="Arial" w:cs="Arial"/>
                <w:sz w:val="20"/>
                <w:szCs w:val="20"/>
              </w:rPr>
            </w:pPr>
            <w:r w:rsidRPr="00283CC0">
              <w:rPr>
                <w:rFonts w:ascii="Arial" w:hAnsi="Arial" w:cs="Arial"/>
                <w:sz w:val="20"/>
                <w:szCs w:val="20"/>
              </w:rPr>
              <w:t>LEŽAJ NU 213 E.M.C3 VHOD. GREDI</w:t>
            </w:r>
          </w:p>
        </w:tc>
        <w:tc>
          <w:tcPr>
            <w:tcW w:w="2835" w:type="dxa"/>
            <w:tcBorders>
              <w:top w:val="single" w:sz="4" w:space="0" w:color="auto"/>
              <w:left w:val="nil"/>
              <w:bottom w:val="single" w:sz="4" w:space="0" w:color="auto"/>
              <w:right w:val="single" w:sz="4" w:space="0" w:color="auto"/>
            </w:tcBorders>
            <w:shd w:val="clear" w:color="000000" w:fill="FFFFFF"/>
          </w:tcPr>
          <w:p w14:paraId="30E417F6"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9781342" w14:textId="77777777" w:rsidR="00F01AE9" w:rsidRPr="00283CC0" w:rsidRDefault="00F01AE9" w:rsidP="00F01AE9">
            <w:pPr>
              <w:jc w:val="center"/>
              <w:rPr>
                <w:rFonts w:ascii="Arial" w:hAnsi="Arial" w:cs="Arial"/>
                <w:sz w:val="20"/>
                <w:szCs w:val="20"/>
              </w:rPr>
            </w:pPr>
          </w:p>
        </w:tc>
      </w:tr>
    </w:tbl>
    <w:p w14:paraId="64BB375F" w14:textId="77777777" w:rsidR="00F01AE9" w:rsidRPr="00283CC0" w:rsidRDefault="00F01AE9" w:rsidP="00F01AE9">
      <w:pPr>
        <w:rPr>
          <w:rFonts w:ascii="Arial" w:hAnsi="Arial" w:cs="Arial"/>
          <w:b/>
          <w:sz w:val="20"/>
          <w:szCs w:val="20"/>
        </w:rPr>
      </w:pPr>
    </w:p>
    <w:p w14:paraId="7D48346A" w14:textId="77777777" w:rsidR="00F01AE9" w:rsidRPr="00283CC0" w:rsidRDefault="00F01AE9" w:rsidP="00F01AE9">
      <w:pPr>
        <w:rPr>
          <w:rFonts w:ascii="Arial" w:hAnsi="Arial" w:cs="Arial"/>
          <w:b/>
          <w:sz w:val="20"/>
          <w:szCs w:val="20"/>
        </w:rPr>
      </w:pPr>
    </w:p>
    <w:p w14:paraId="560FBED7" w14:textId="77777777" w:rsidR="00F01AE9" w:rsidRPr="00283CC0" w:rsidRDefault="00F01AE9" w:rsidP="00F01AE9">
      <w:pPr>
        <w:rPr>
          <w:rFonts w:ascii="Arial" w:hAnsi="Arial" w:cs="Arial"/>
          <w:b/>
          <w:sz w:val="20"/>
          <w:szCs w:val="20"/>
        </w:rPr>
      </w:pPr>
    </w:p>
    <w:p w14:paraId="35193385"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14EB65F6" w14:textId="77777777" w:rsidTr="00A66D82">
        <w:trPr>
          <w:trHeight w:val="915"/>
        </w:trPr>
        <w:tc>
          <w:tcPr>
            <w:tcW w:w="8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A40FF"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lastRenderedPageBreak/>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29FC3BA6"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4C890DF2"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40E8D10F"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3EA9059D"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54937B7"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2E6EC3" w:rsidRPr="00283CC0" w14:paraId="125B67C6" w14:textId="77777777" w:rsidTr="00A66D82">
        <w:trPr>
          <w:trHeight w:val="300"/>
        </w:trPr>
        <w:tc>
          <w:tcPr>
            <w:tcW w:w="852" w:type="dxa"/>
            <w:vMerge w:val="restart"/>
            <w:tcBorders>
              <w:top w:val="single" w:sz="4" w:space="0" w:color="auto"/>
              <w:left w:val="single" w:sz="8" w:space="0" w:color="auto"/>
              <w:right w:val="single" w:sz="4" w:space="0" w:color="auto"/>
            </w:tcBorders>
            <w:shd w:val="clear" w:color="000000" w:fill="FFFFFF"/>
            <w:noWrap/>
          </w:tcPr>
          <w:p w14:paraId="60780E23" w14:textId="6903A007" w:rsidR="002E6EC3" w:rsidRPr="00283CC0" w:rsidRDefault="00930F5A" w:rsidP="002E6EC3">
            <w:pPr>
              <w:jc w:val="center"/>
              <w:rPr>
                <w:rFonts w:ascii="Arial" w:hAnsi="Arial" w:cs="Arial"/>
                <w:sz w:val="20"/>
                <w:szCs w:val="20"/>
              </w:rPr>
            </w:pPr>
            <w:r w:rsidRPr="00283CC0">
              <w:rPr>
                <w:rFonts w:ascii="Arial" w:hAnsi="Arial" w:cs="Arial"/>
                <w:sz w:val="20"/>
                <w:szCs w:val="20"/>
              </w:rPr>
              <w:t>3</w:t>
            </w:r>
          </w:p>
        </w:tc>
        <w:tc>
          <w:tcPr>
            <w:tcW w:w="1004" w:type="dxa"/>
            <w:tcBorders>
              <w:top w:val="single" w:sz="8" w:space="0" w:color="auto"/>
              <w:left w:val="nil"/>
              <w:bottom w:val="single" w:sz="8" w:space="0" w:color="auto"/>
              <w:right w:val="single" w:sz="4" w:space="0" w:color="auto"/>
            </w:tcBorders>
            <w:shd w:val="clear" w:color="000000" w:fill="FFFFFF"/>
            <w:noWrap/>
          </w:tcPr>
          <w:p w14:paraId="78C32CAD" w14:textId="49FCC17F" w:rsidR="002E6EC3" w:rsidRPr="00283CC0" w:rsidRDefault="002E6EC3" w:rsidP="002E6EC3">
            <w:pPr>
              <w:jc w:val="center"/>
              <w:rPr>
                <w:rFonts w:ascii="Arial" w:hAnsi="Arial" w:cs="Arial"/>
                <w:sz w:val="20"/>
                <w:szCs w:val="20"/>
              </w:rPr>
            </w:pPr>
            <w:r w:rsidRPr="00283CC0">
              <w:rPr>
                <w:rFonts w:ascii="Arial" w:hAnsi="Arial" w:cs="Arial"/>
                <w:sz w:val="20"/>
                <w:szCs w:val="20"/>
              </w:rPr>
              <w:t>14473/1</w:t>
            </w:r>
          </w:p>
        </w:tc>
        <w:tc>
          <w:tcPr>
            <w:tcW w:w="1405" w:type="dxa"/>
            <w:tcBorders>
              <w:top w:val="single" w:sz="8" w:space="0" w:color="auto"/>
              <w:left w:val="nil"/>
              <w:bottom w:val="single" w:sz="8" w:space="0" w:color="auto"/>
              <w:right w:val="single" w:sz="4" w:space="0" w:color="auto"/>
            </w:tcBorders>
            <w:shd w:val="clear" w:color="000000" w:fill="FFFFFF"/>
            <w:noWrap/>
          </w:tcPr>
          <w:p w14:paraId="7295F27D" w14:textId="0098056C" w:rsidR="002E6EC3" w:rsidRPr="00283CC0" w:rsidRDefault="002E6EC3" w:rsidP="002E6EC3">
            <w:pPr>
              <w:jc w:val="center"/>
              <w:rPr>
                <w:rFonts w:ascii="Arial" w:hAnsi="Arial" w:cs="Arial"/>
                <w:sz w:val="20"/>
                <w:szCs w:val="20"/>
              </w:rPr>
            </w:pPr>
            <w:r w:rsidRPr="00283CC0">
              <w:rPr>
                <w:rFonts w:ascii="Arial" w:hAnsi="Arial" w:cs="Arial"/>
                <w:sz w:val="20"/>
                <w:szCs w:val="20"/>
              </w:rPr>
              <w:t>1000020141</w:t>
            </w:r>
          </w:p>
        </w:tc>
        <w:tc>
          <w:tcPr>
            <w:tcW w:w="2410" w:type="dxa"/>
            <w:tcBorders>
              <w:top w:val="single" w:sz="8" w:space="0" w:color="auto"/>
              <w:left w:val="nil"/>
              <w:bottom w:val="single" w:sz="8" w:space="0" w:color="auto"/>
              <w:right w:val="single" w:sz="4" w:space="0" w:color="auto"/>
            </w:tcBorders>
            <w:shd w:val="clear" w:color="000000" w:fill="FFFFFF"/>
            <w:noWrap/>
          </w:tcPr>
          <w:p w14:paraId="7D84992C" w14:textId="6314C35E" w:rsidR="002E6EC3" w:rsidRPr="00283CC0" w:rsidRDefault="002E6EC3" w:rsidP="002E6EC3">
            <w:pPr>
              <w:rPr>
                <w:rFonts w:ascii="Arial" w:hAnsi="Arial" w:cs="Arial"/>
                <w:sz w:val="20"/>
                <w:szCs w:val="20"/>
              </w:rPr>
            </w:pPr>
            <w:r w:rsidRPr="00283CC0">
              <w:rPr>
                <w:rFonts w:ascii="Arial" w:hAnsi="Arial" w:cs="Arial"/>
                <w:sz w:val="20"/>
                <w:szCs w:val="20"/>
              </w:rPr>
              <w:t>LEŽAJ NU 420 M.C4</w:t>
            </w:r>
          </w:p>
        </w:tc>
        <w:tc>
          <w:tcPr>
            <w:tcW w:w="2835" w:type="dxa"/>
            <w:tcBorders>
              <w:top w:val="single" w:sz="4" w:space="0" w:color="auto"/>
              <w:left w:val="nil"/>
              <w:bottom w:val="single" w:sz="4" w:space="0" w:color="auto"/>
              <w:right w:val="single" w:sz="4" w:space="0" w:color="auto"/>
            </w:tcBorders>
            <w:shd w:val="clear" w:color="000000" w:fill="FFFFFF"/>
          </w:tcPr>
          <w:p w14:paraId="62F51F40"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BCB43C" w14:textId="77777777" w:rsidR="002E6EC3" w:rsidRPr="00283CC0" w:rsidRDefault="002E6EC3" w:rsidP="002E6EC3">
            <w:pPr>
              <w:jc w:val="center"/>
              <w:rPr>
                <w:rFonts w:ascii="Arial" w:hAnsi="Arial" w:cs="Arial"/>
                <w:sz w:val="20"/>
                <w:szCs w:val="20"/>
              </w:rPr>
            </w:pPr>
          </w:p>
        </w:tc>
      </w:tr>
      <w:tr w:rsidR="002E6EC3" w:rsidRPr="00283CC0" w14:paraId="433C7E96" w14:textId="77777777" w:rsidTr="00C559CE">
        <w:trPr>
          <w:trHeight w:val="300"/>
        </w:trPr>
        <w:tc>
          <w:tcPr>
            <w:tcW w:w="852" w:type="dxa"/>
            <w:vMerge/>
            <w:tcBorders>
              <w:left w:val="single" w:sz="8" w:space="0" w:color="auto"/>
              <w:right w:val="single" w:sz="4" w:space="0" w:color="auto"/>
            </w:tcBorders>
            <w:shd w:val="clear" w:color="000000" w:fill="FFFFFF"/>
            <w:noWrap/>
          </w:tcPr>
          <w:p w14:paraId="5733A57E"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7360ABC9" w14:textId="2E97E3C3" w:rsidR="002E6EC3" w:rsidRPr="00283CC0" w:rsidRDefault="002E6EC3" w:rsidP="002E6EC3">
            <w:pPr>
              <w:jc w:val="center"/>
              <w:rPr>
                <w:rFonts w:ascii="Arial" w:hAnsi="Arial" w:cs="Arial"/>
                <w:sz w:val="20"/>
                <w:szCs w:val="20"/>
              </w:rPr>
            </w:pPr>
            <w:r w:rsidRPr="00283CC0">
              <w:rPr>
                <w:rFonts w:ascii="Arial" w:hAnsi="Arial" w:cs="Arial"/>
                <w:sz w:val="20"/>
                <w:szCs w:val="20"/>
              </w:rPr>
              <w:t>14498/1</w:t>
            </w:r>
          </w:p>
        </w:tc>
        <w:tc>
          <w:tcPr>
            <w:tcW w:w="1405" w:type="dxa"/>
            <w:tcBorders>
              <w:top w:val="single" w:sz="8" w:space="0" w:color="auto"/>
              <w:left w:val="nil"/>
              <w:bottom w:val="single" w:sz="8" w:space="0" w:color="auto"/>
              <w:right w:val="single" w:sz="4" w:space="0" w:color="auto"/>
            </w:tcBorders>
            <w:shd w:val="clear" w:color="000000" w:fill="FFFFFF"/>
            <w:noWrap/>
          </w:tcPr>
          <w:p w14:paraId="5EAB3621" w14:textId="14098363" w:rsidR="002E6EC3" w:rsidRPr="00283CC0" w:rsidRDefault="002E6EC3" w:rsidP="002E6EC3">
            <w:pPr>
              <w:jc w:val="center"/>
              <w:rPr>
                <w:rFonts w:ascii="Arial" w:hAnsi="Arial" w:cs="Arial"/>
                <w:sz w:val="20"/>
                <w:szCs w:val="20"/>
              </w:rPr>
            </w:pPr>
            <w:r w:rsidRPr="00283CC0">
              <w:rPr>
                <w:rFonts w:ascii="Arial" w:hAnsi="Arial" w:cs="Arial"/>
                <w:sz w:val="20"/>
                <w:szCs w:val="20"/>
              </w:rPr>
              <w:t>1000020175</w:t>
            </w:r>
          </w:p>
        </w:tc>
        <w:tc>
          <w:tcPr>
            <w:tcW w:w="2410" w:type="dxa"/>
            <w:tcBorders>
              <w:top w:val="single" w:sz="8" w:space="0" w:color="auto"/>
              <w:left w:val="nil"/>
              <w:bottom w:val="single" w:sz="8" w:space="0" w:color="auto"/>
              <w:right w:val="single" w:sz="4" w:space="0" w:color="auto"/>
            </w:tcBorders>
            <w:shd w:val="clear" w:color="000000" w:fill="FFFFFF"/>
            <w:noWrap/>
          </w:tcPr>
          <w:p w14:paraId="6948706B" w14:textId="4C0234BF" w:rsidR="002E6EC3" w:rsidRPr="00283CC0" w:rsidRDefault="002E6EC3" w:rsidP="002E6EC3">
            <w:pPr>
              <w:rPr>
                <w:rFonts w:ascii="Arial" w:hAnsi="Arial" w:cs="Arial"/>
                <w:sz w:val="20"/>
                <w:szCs w:val="20"/>
              </w:rPr>
            </w:pPr>
            <w:r w:rsidRPr="00283CC0">
              <w:rPr>
                <w:rFonts w:ascii="Arial" w:hAnsi="Arial" w:cs="Arial"/>
                <w:sz w:val="20"/>
                <w:szCs w:val="20"/>
              </w:rPr>
              <w:t>LEŽAJ NJ 318 E.M.C/C4VA301</w:t>
            </w:r>
          </w:p>
        </w:tc>
        <w:tc>
          <w:tcPr>
            <w:tcW w:w="2835" w:type="dxa"/>
            <w:tcBorders>
              <w:top w:val="single" w:sz="4" w:space="0" w:color="auto"/>
              <w:left w:val="nil"/>
              <w:bottom w:val="single" w:sz="4" w:space="0" w:color="auto"/>
              <w:right w:val="single" w:sz="4" w:space="0" w:color="auto"/>
            </w:tcBorders>
            <w:shd w:val="clear" w:color="000000" w:fill="FFFFFF"/>
          </w:tcPr>
          <w:p w14:paraId="1B0DB04F"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7318EB4" w14:textId="77777777" w:rsidR="002E6EC3" w:rsidRPr="00283CC0" w:rsidRDefault="002E6EC3" w:rsidP="002E6EC3">
            <w:pPr>
              <w:jc w:val="center"/>
              <w:rPr>
                <w:rFonts w:ascii="Arial" w:hAnsi="Arial" w:cs="Arial"/>
                <w:sz w:val="20"/>
                <w:szCs w:val="20"/>
              </w:rPr>
            </w:pPr>
          </w:p>
        </w:tc>
      </w:tr>
      <w:tr w:rsidR="002E6EC3" w:rsidRPr="00283CC0" w14:paraId="6BCECF3D" w14:textId="77777777" w:rsidTr="00C559CE">
        <w:trPr>
          <w:trHeight w:val="300"/>
        </w:trPr>
        <w:tc>
          <w:tcPr>
            <w:tcW w:w="852" w:type="dxa"/>
            <w:vMerge/>
            <w:tcBorders>
              <w:left w:val="single" w:sz="8" w:space="0" w:color="auto"/>
              <w:right w:val="single" w:sz="4" w:space="0" w:color="auto"/>
            </w:tcBorders>
            <w:shd w:val="clear" w:color="000000" w:fill="FFFFFF"/>
            <w:noWrap/>
          </w:tcPr>
          <w:p w14:paraId="17D5C115"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7E5D114D" w14:textId="0BAE5DAE" w:rsidR="002E6EC3" w:rsidRPr="00283CC0" w:rsidRDefault="002E6EC3" w:rsidP="002E6EC3">
            <w:pPr>
              <w:jc w:val="center"/>
              <w:rPr>
                <w:rFonts w:ascii="Arial" w:hAnsi="Arial" w:cs="Arial"/>
                <w:sz w:val="20"/>
                <w:szCs w:val="20"/>
              </w:rPr>
            </w:pPr>
            <w:r w:rsidRPr="00283CC0">
              <w:rPr>
                <w:rFonts w:ascii="Arial" w:hAnsi="Arial" w:cs="Arial"/>
                <w:sz w:val="20"/>
                <w:szCs w:val="20"/>
              </w:rPr>
              <w:t>70829/1</w:t>
            </w:r>
          </w:p>
        </w:tc>
        <w:tc>
          <w:tcPr>
            <w:tcW w:w="1405" w:type="dxa"/>
            <w:tcBorders>
              <w:top w:val="single" w:sz="8" w:space="0" w:color="auto"/>
              <w:left w:val="nil"/>
              <w:bottom w:val="single" w:sz="8" w:space="0" w:color="auto"/>
              <w:right w:val="single" w:sz="4" w:space="0" w:color="auto"/>
            </w:tcBorders>
            <w:shd w:val="clear" w:color="000000" w:fill="FFFFFF"/>
            <w:noWrap/>
          </w:tcPr>
          <w:p w14:paraId="536DAC89" w14:textId="3B4C8AF8" w:rsidR="002E6EC3" w:rsidRPr="00283CC0" w:rsidRDefault="002E6EC3" w:rsidP="002E6EC3">
            <w:pPr>
              <w:jc w:val="center"/>
              <w:rPr>
                <w:rFonts w:ascii="Arial" w:hAnsi="Arial" w:cs="Arial"/>
                <w:sz w:val="20"/>
                <w:szCs w:val="20"/>
              </w:rPr>
            </w:pPr>
            <w:r w:rsidRPr="00283CC0">
              <w:rPr>
                <w:rFonts w:ascii="Arial" w:hAnsi="Arial" w:cs="Arial"/>
                <w:sz w:val="20"/>
                <w:szCs w:val="20"/>
              </w:rPr>
              <w:t>1000020250</w:t>
            </w:r>
          </w:p>
        </w:tc>
        <w:tc>
          <w:tcPr>
            <w:tcW w:w="2410" w:type="dxa"/>
            <w:tcBorders>
              <w:top w:val="single" w:sz="8" w:space="0" w:color="auto"/>
              <w:left w:val="nil"/>
              <w:bottom w:val="single" w:sz="8" w:space="0" w:color="auto"/>
              <w:right w:val="single" w:sz="4" w:space="0" w:color="auto"/>
            </w:tcBorders>
            <w:shd w:val="clear" w:color="000000" w:fill="FFFFFF"/>
            <w:noWrap/>
          </w:tcPr>
          <w:p w14:paraId="3180DD76" w14:textId="027C0CC3" w:rsidR="002E6EC3" w:rsidRPr="00283CC0" w:rsidRDefault="002E6EC3" w:rsidP="002E6EC3">
            <w:pPr>
              <w:rPr>
                <w:rFonts w:ascii="Arial" w:hAnsi="Arial" w:cs="Arial"/>
                <w:sz w:val="20"/>
                <w:szCs w:val="20"/>
              </w:rPr>
            </w:pPr>
            <w:r w:rsidRPr="00283CC0">
              <w:rPr>
                <w:rFonts w:ascii="Arial" w:hAnsi="Arial" w:cs="Arial"/>
                <w:sz w:val="20"/>
                <w:szCs w:val="20"/>
              </w:rPr>
              <w:t>OBROČ HJ 318 EC/VA301</w:t>
            </w:r>
          </w:p>
        </w:tc>
        <w:tc>
          <w:tcPr>
            <w:tcW w:w="2835" w:type="dxa"/>
            <w:tcBorders>
              <w:top w:val="single" w:sz="4" w:space="0" w:color="auto"/>
              <w:left w:val="nil"/>
              <w:bottom w:val="single" w:sz="4" w:space="0" w:color="auto"/>
              <w:right w:val="single" w:sz="4" w:space="0" w:color="auto"/>
            </w:tcBorders>
            <w:shd w:val="clear" w:color="000000" w:fill="FFFFFF"/>
          </w:tcPr>
          <w:p w14:paraId="37BCBB9A"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E75E493" w14:textId="77777777" w:rsidR="002E6EC3" w:rsidRPr="00283CC0" w:rsidRDefault="002E6EC3" w:rsidP="002E6EC3">
            <w:pPr>
              <w:jc w:val="center"/>
              <w:rPr>
                <w:rFonts w:ascii="Arial" w:hAnsi="Arial" w:cs="Arial"/>
                <w:sz w:val="20"/>
                <w:szCs w:val="20"/>
              </w:rPr>
            </w:pPr>
          </w:p>
        </w:tc>
      </w:tr>
      <w:tr w:rsidR="002E6EC3" w:rsidRPr="00283CC0" w14:paraId="3AB18223" w14:textId="77777777" w:rsidTr="00C559CE">
        <w:trPr>
          <w:trHeight w:val="300"/>
        </w:trPr>
        <w:tc>
          <w:tcPr>
            <w:tcW w:w="852" w:type="dxa"/>
            <w:vMerge/>
            <w:tcBorders>
              <w:left w:val="single" w:sz="8" w:space="0" w:color="auto"/>
              <w:right w:val="single" w:sz="4" w:space="0" w:color="auto"/>
            </w:tcBorders>
            <w:shd w:val="clear" w:color="000000" w:fill="FFFFFF"/>
            <w:noWrap/>
          </w:tcPr>
          <w:p w14:paraId="1965FC5D"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788F468F" w14:textId="6C023EF2" w:rsidR="002E6EC3" w:rsidRPr="00283CC0" w:rsidRDefault="002E6EC3" w:rsidP="002E6EC3">
            <w:pPr>
              <w:jc w:val="center"/>
              <w:rPr>
                <w:rFonts w:ascii="Arial" w:hAnsi="Arial" w:cs="Arial"/>
                <w:sz w:val="20"/>
                <w:szCs w:val="20"/>
              </w:rPr>
            </w:pPr>
            <w:r w:rsidRPr="00283CC0">
              <w:rPr>
                <w:rFonts w:ascii="Arial" w:hAnsi="Arial" w:cs="Arial"/>
                <w:sz w:val="20"/>
                <w:szCs w:val="20"/>
              </w:rPr>
              <w:t>59884/1</w:t>
            </w:r>
          </w:p>
        </w:tc>
        <w:tc>
          <w:tcPr>
            <w:tcW w:w="1405" w:type="dxa"/>
            <w:tcBorders>
              <w:top w:val="single" w:sz="8" w:space="0" w:color="auto"/>
              <w:left w:val="nil"/>
              <w:bottom w:val="single" w:sz="8" w:space="0" w:color="auto"/>
              <w:right w:val="single" w:sz="4" w:space="0" w:color="auto"/>
            </w:tcBorders>
            <w:shd w:val="clear" w:color="000000" w:fill="FFFFFF"/>
            <w:noWrap/>
          </w:tcPr>
          <w:p w14:paraId="2B92E6CB" w14:textId="2D35CD44" w:rsidR="002E6EC3" w:rsidRPr="00283CC0" w:rsidRDefault="002E6EC3" w:rsidP="002E6EC3">
            <w:pPr>
              <w:jc w:val="center"/>
              <w:rPr>
                <w:rFonts w:ascii="Arial" w:hAnsi="Arial" w:cs="Arial"/>
                <w:sz w:val="20"/>
                <w:szCs w:val="20"/>
              </w:rPr>
            </w:pPr>
            <w:r w:rsidRPr="00283CC0">
              <w:rPr>
                <w:rFonts w:ascii="Arial" w:hAnsi="Arial" w:cs="Arial"/>
                <w:sz w:val="20"/>
                <w:szCs w:val="20"/>
              </w:rPr>
              <w:t>1000022046</w:t>
            </w:r>
          </w:p>
        </w:tc>
        <w:tc>
          <w:tcPr>
            <w:tcW w:w="2410" w:type="dxa"/>
            <w:tcBorders>
              <w:top w:val="single" w:sz="8" w:space="0" w:color="auto"/>
              <w:left w:val="nil"/>
              <w:bottom w:val="single" w:sz="8" w:space="0" w:color="auto"/>
              <w:right w:val="single" w:sz="4" w:space="0" w:color="auto"/>
            </w:tcBorders>
            <w:shd w:val="clear" w:color="000000" w:fill="FFFFFF"/>
            <w:noWrap/>
          </w:tcPr>
          <w:p w14:paraId="3DACC38D" w14:textId="04108425" w:rsidR="002E6EC3" w:rsidRPr="00283CC0" w:rsidRDefault="002E6EC3" w:rsidP="002E6EC3">
            <w:pPr>
              <w:rPr>
                <w:rFonts w:ascii="Arial" w:hAnsi="Arial" w:cs="Arial"/>
                <w:sz w:val="20"/>
                <w:szCs w:val="20"/>
              </w:rPr>
            </w:pPr>
            <w:r w:rsidRPr="00283CC0">
              <w:rPr>
                <w:rFonts w:ascii="Arial" w:hAnsi="Arial" w:cs="Arial"/>
                <w:sz w:val="20"/>
                <w:szCs w:val="20"/>
              </w:rPr>
              <w:t xml:space="preserve">LEŽAJ NJ 320 ECM/C4VA301 </w:t>
            </w:r>
          </w:p>
        </w:tc>
        <w:tc>
          <w:tcPr>
            <w:tcW w:w="2835" w:type="dxa"/>
            <w:tcBorders>
              <w:top w:val="single" w:sz="4" w:space="0" w:color="auto"/>
              <w:left w:val="nil"/>
              <w:bottom w:val="single" w:sz="4" w:space="0" w:color="auto"/>
              <w:right w:val="single" w:sz="4" w:space="0" w:color="auto"/>
            </w:tcBorders>
            <w:shd w:val="clear" w:color="000000" w:fill="FFFFFF"/>
          </w:tcPr>
          <w:p w14:paraId="27D6CED7"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6C9E70B" w14:textId="77777777" w:rsidR="002E6EC3" w:rsidRPr="00283CC0" w:rsidRDefault="002E6EC3" w:rsidP="002E6EC3">
            <w:pPr>
              <w:jc w:val="center"/>
              <w:rPr>
                <w:rFonts w:ascii="Arial" w:hAnsi="Arial" w:cs="Arial"/>
                <w:sz w:val="20"/>
                <w:szCs w:val="20"/>
              </w:rPr>
            </w:pPr>
          </w:p>
        </w:tc>
      </w:tr>
      <w:tr w:rsidR="002E6EC3" w:rsidRPr="00283CC0" w14:paraId="4496C260" w14:textId="77777777" w:rsidTr="00C559CE">
        <w:trPr>
          <w:trHeight w:val="300"/>
        </w:trPr>
        <w:tc>
          <w:tcPr>
            <w:tcW w:w="852" w:type="dxa"/>
            <w:vMerge/>
            <w:tcBorders>
              <w:left w:val="single" w:sz="8" w:space="0" w:color="auto"/>
              <w:right w:val="single" w:sz="4" w:space="0" w:color="auto"/>
            </w:tcBorders>
            <w:shd w:val="clear" w:color="000000" w:fill="FFFFFF"/>
            <w:noWrap/>
          </w:tcPr>
          <w:p w14:paraId="41AA8E81"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729C9B9" w14:textId="08AA3C23" w:rsidR="002E6EC3" w:rsidRPr="00283CC0" w:rsidRDefault="002E6EC3" w:rsidP="002E6EC3">
            <w:pPr>
              <w:jc w:val="center"/>
              <w:rPr>
                <w:rFonts w:ascii="Arial" w:hAnsi="Arial" w:cs="Arial"/>
                <w:sz w:val="20"/>
                <w:szCs w:val="20"/>
              </w:rPr>
            </w:pPr>
            <w:r w:rsidRPr="00283CC0">
              <w:rPr>
                <w:rFonts w:ascii="Arial" w:hAnsi="Arial" w:cs="Arial"/>
                <w:sz w:val="20"/>
                <w:szCs w:val="20"/>
              </w:rPr>
              <w:t>72405/1</w:t>
            </w:r>
          </w:p>
        </w:tc>
        <w:tc>
          <w:tcPr>
            <w:tcW w:w="1405" w:type="dxa"/>
            <w:tcBorders>
              <w:top w:val="single" w:sz="8" w:space="0" w:color="auto"/>
              <w:left w:val="nil"/>
              <w:bottom w:val="single" w:sz="8" w:space="0" w:color="auto"/>
              <w:right w:val="single" w:sz="4" w:space="0" w:color="auto"/>
            </w:tcBorders>
            <w:shd w:val="clear" w:color="000000" w:fill="FFFFFF"/>
            <w:noWrap/>
          </w:tcPr>
          <w:p w14:paraId="292C9666" w14:textId="05D1C324" w:rsidR="002E6EC3" w:rsidRPr="00283CC0" w:rsidRDefault="002E6EC3" w:rsidP="002E6EC3">
            <w:pPr>
              <w:jc w:val="center"/>
              <w:rPr>
                <w:rFonts w:ascii="Arial" w:hAnsi="Arial" w:cs="Arial"/>
                <w:sz w:val="20"/>
                <w:szCs w:val="20"/>
              </w:rPr>
            </w:pPr>
            <w:r w:rsidRPr="00283CC0">
              <w:rPr>
                <w:rFonts w:ascii="Arial" w:hAnsi="Arial" w:cs="Arial"/>
                <w:sz w:val="20"/>
                <w:szCs w:val="20"/>
              </w:rPr>
              <w:t>1000020131</w:t>
            </w:r>
          </w:p>
        </w:tc>
        <w:tc>
          <w:tcPr>
            <w:tcW w:w="2410" w:type="dxa"/>
            <w:tcBorders>
              <w:top w:val="single" w:sz="8" w:space="0" w:color="auto"/>
              <w:left w:val="nil"/>
              <w:bottom w:val="single" w:sz="8" w:space="0" w:color="auto"/>
              <w:right w:val="single" w:sz="4" w:space="0" w:color="auto"/>
            </w:tcBorders>
            <w:shd w:val="clear" w:color="000000" w:fill="FFFFFF"/>
            <w:noWrap/>
          </w:tcPr>
          <w:p w14:paraId="2E9298E1" w14:textId="5B37E6F0" w:rsidR="002E6EC3" w:rsidRPr="00283CC0" w:rsidRDefault="002E6EC3" w:rsidP="002E6EC3">
            <w:pPr>
              <w:rPr>
                <w:rFonts w:ascii="Arial" w:hAnsi="Arial" w:cs="Arial"/>
                <w:sz w:val="20"/>
                <w:szCs w:val="20"/>
              </w:rPr>
            </w:pPr>
            <w:r w:rsidRPr="00283CC0">
              <w:rPr>
                <w:rFonts w:ascii="Arial" w:hAnsi="Arial" w:cs="Arial"/>
                <w:sz w:val="20"/>
                <w:szCs w:val="20"/>
              </w:rPr>
              <w:t>NU-326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48FFB0B3"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42AAF60" w14:textId="77777777" w:rsidR="002E6EC3" w:rsidRPr="00283CC0" w:rsidRDefault="002E6EC3" w:rsidP="002E6EC3">
            <w:pPr>
              <w:jc w:val="center"/>
              <w:rPr>
                <w:rFonts w:ascii="Arial" w:hAnsi="Arial" w:cs="Arial"/>
                <w:sz w:val="20"/>
                <w:szCs w:val="20"/>
              </w:rPr>
            </w:pPr>
          </w:p>
        </w:tc>
      </w:tr>
      <w:tr w:rsidR="002E6EC3" w:rsidRPr="00283CC0" w14:paraId="66CF6626" w14:textId="77777777" w:rsidTr="00C559CE">
        <w:trPr>
          <w:trHeight w:val="300"/>
        </w:trPr>
        <w:tc>
          <w:tcPr>
            <w:tcW w:w="852" w:type="dxa"/>
            <w:vMerge/>
            <w:tcBorders>
              <w:left w:val="single" w:sz="8" w:space="0" w:color="auto"/>
              <w:right w:val="single" w:sz="4" w:space="0" w:color="auto"/>
            </w:tcBorders>
            <w:shd w:val="clear" w:color="000000" w:fill="FFFFFF"/>
            <w:noWrap/>
          </w:tcPr>
          <w:p w14:paraId="6C48DDFE"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27956B4" w14:textId="0AA35B22" w:rsidR="002E6EC3" w:rsidRPr="00283CC0" w:rsidRDefault="002E6EC3" w:rsidP="002E6EC3">
            <w:pPr>
              <w:jc w:val="center"/>
              <w:rPr>
                <w:rFonts w:ascii="Arial" w:hAnsi="Arial" w:cs="Arial"/>
                <w:sz w:val="20"/>
                <w:szCs w:val="20"/>
              </w:rPr>
            </w:pPr>
            <w:r w:rsidRPr="00283CC0">
              <w:rPr>
                <w:rFonts w:ascii="Arial" w:hAnsi="Arial" w:cs="Arial"/>
                <w:sz w:val="20"/>
                <w:szCs w:val="20"/>
              </w:rPr>
              <w:t>79370/1</w:t>
            </w:r>
          </w:p>
        </w:tc>
        <w:tc>
          <w:tcPr>
            <w:tcW w:w="1405" w:type="dxa"/>
            <w:tcBorders>
              <w:top w:val="single" w:sz="8" w:space="0" w:color="auto"/>
              <w:left w:val="nil"/>
              <w:bottom w:val="single" w:sz="8" w:space="0" w:color="auto"/>
              <w:right w:val="single" w:sz="4" w:space="0" w:color="auto"/>
            </w:tcBorders>
            <w:shd w:val="clear" w:color="000000" w:fill="FFFFFF"/>
            <w:noWrap/>
          </w:tcPr>
          <w:p w14:paraId="440013ED" w14:textId="37EBE7F1" w:rsidR="002E6EC3" w:rsidRPr="00283CC0" w:rsidRDefault="002E6EC3" w:rsidP="002E6EC3">
            <w:pPr>
              <w:jc w:val="center"/>
              <w:rPr>
                <w:rFonts w:ascii="Arial" w:hAnsi="Arial" w:cs="Arial"/>
                <w:sz w:val="20"/>
                <w:szCs w:val="20"/>
              </w:rPr>
            </w:pPr>
            <w:r w:rsidRPr="00283CC0">
              <w:rPr>
                <w:rFonts w:ascii="Arial" w:hAnsi="Arial" w:cs="Arial"/>
                <w:sz w:val="20"/>
                <w:szCs w:val="20"/>
              </w:rPr>
              <w:t>1000020253</w:t>
            </w:r>
          </w:p>
        </w:tc>
        <w:tc>
          <w:tcPr>
            <w:tcW w:w="2410" w:type="dxa"/>
            <w:tcBorders>
              <w:top w:val="single" w:sz="8" w:space="0" w:color="auto"/>
              <w:left w:val="nil"/>
              <w:bottom w:val="single" w:sz="8" w:space="0" w:color="auto"/>
              <w:right w:val="single" w:sz="4" w:space="0" w:color="auto"/>
            </w:tcBorders>
            <w:shd w:val="clear" w:color="000000" w:fill="FFFFFF"/>
            <w:noWrap/>
          </w:tcPr>
          <w:p w14:paraId="52095173" w14:textId="702DD20E" w:rsidR="002E6EC3" w:rsidRPr="00283CC0" w:rsidRDefault="002E6EC3" w:rsidP="002E6EC3">
            <w:pPr>
              <w:rPr>
                <w:rFonts w:ascii="Arial" w:hAnsi="Arial" w:cs="Arial"/>
                <w:sz w:val="20"/>
                <w:szCs w:val="20"/>
              </w:rPr>
            </w:pPr>
            <w:r w:rsidRPr="00283CC0">
              <w:rPr>
                <w:rFonts w:ascii="Arial" w:hAnsi="Arial" w:cs="Arial"/>
                <w:sz w:val="20"/>
                <w:szCs w:val="20"/>
              </w:rPr>
              <w:t>HJ-326 E.F1 ali EC/VA301</w:t>
            </w:r>
          </w:p>
        </w:tc>
        <w:tc>
          <w:tcPr>
            <w:tcW w:w="2835" w:type="dxa"/>
            <w:tcBorders>
              <w:top w:val="single" w:sz="4" w:space="0" w:color="auto"/>
              <w:left w:val="nil"/>
              <w:bottom w:val="single" w:sz="4" w:space="0" w:color="auto"/>
              <w:right w:val="single" w:sz="4" w:space="0" w:color="auto"/>
            </w:tcBorders>
            <w:shd w:val="clear" w:color="000000" w:fill="FFFFFF"/>
          </w:tcPr>
          <w:p w14:paraId="4A868743"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FFF10E" w14:textId="77777777" w:rsidR="002E6EC3" w:rsidRPr="00283CC0" w:rsidRDefault="002E6EC3" w:rsidP="002E6EC3">
            <w:pPr>
              <w:jc w:val="center"/>
              <w:rPr>
                <w:rFonts w:ascii="Arial" w:hAnsi="Arial" w:cs="Arial"/>
                <w:sz w:val="20"/>
                <w:szCs w:val="20"/>
              </w:rPr>
            </w:pPr>
          </w:p>
        </w:tc>
      </w:tr>
      <w:tr w:rsidR="002E6EC3" w:rsidRPr="00283CC0" w14:paraId="67B9830A" w14:textId="77777777" w:rsidTr="00C559CE">
        <w:trPr>
          <w:trHeight w:val="300"/>
        </w:trPr>
        <w:tc>
          <w:tcPr>
            <w:tcW w:w="852" w:type="dxa"/>
            <w:vMerge/>
            <w:tcBorders>
              <w:left w:val="single" w:sz="8" w:space="0" w:color="auto"/>
              <w:right w:val="single" w:sz="4" w:space="0" w:color="auto"/>
            </w:tcBorders>
            <w:shd w:val="clear" w:color="000000" w:fill="FFFFFF"/>
            <w:noWrap/>
          </w:tcPr>
          <w:p w14:paraId="5FDF714C"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1A0A6606" w14:textId="28E04432" w:rsidR="002E6EC3" w:rsidRPr="00283CC0" w:rsidRDefault="002E6EC3" w:rsidP="002E6EC3">
            <w:pPr>
              <w:jc w:val="center"/>
              <w:rPr>
                <w:rFonts w:ascii="Arial" w:hAnsi="Arial" w:cs="Arial"/>
                <w:sz w:val="20"/>
                <w:szCs w:val="20"/>
              </w:rPr>
            </w:pPr>
            <w:r w:rsidRPr="00283CC0">
              <w:rPr>
                <w:rFonts w:ascii="Arial" w:hAnsi="Arial" w:cs="Arial"/>
                <w:sz w:val="20"/>
                <w:szCs w:val="20"/>
              </w:rPr>
              <w:t>69584/1</w:t>
            </w:r>
          </w:p>
        </w:tc>
        <w:tc>
          <w:tcPr>
            <w:tcW w:w="1405" w:type="dxa"/>
            <w:tcBorders>
              <w:top w:val="single" w:sz="8" w:space="0" w:color="auto"/>
              <w:left w:val="nil"/>
              <w:bottom w:val="single" w:sz="8" w:space="0" w:color="auto"/>
              <w:right w:val="single" w:sz="4" w:space="0" w:color="auto"/>
            </w:tcBorders>
            <w:shd w:val="clear" w:color="000000" w:fill="FFFFFF"/>
            <w:noWrap/>
          </w:tcPr>
          <w:p w14:paraId="1BF8BFDC" w14:textId="3EA4F53A" w:rsidR="002E6EC3" w:rsidRPr="00283CC0" w:rsidRDefault="002E6EC3" w:rsidP="002E6EC3">
            <w:pPr>
              <w:jc w:val="center"/>
              <w:rPr>
                <w:rFonts w:ascii="Arial" w:hAnsi="Arial" w:cs="Arial"/>
                <w:sz w:val="20"/>
                <w:szCs w:val="20"/>
              </w:rPr>
            </w:pPr>
            <w:r w:rsidRPr="00283CC0">
              <w:rPr>
                <w:rFonts w:ascii="Arial" w:hAnsi="Arial" w:cs="Arial"/>
                <w:sz w:val="20"/>
                <w:szCs w:val="20"/>
              </w:rPr>
              <w:t>1000020132</w:t>
            </w:r>
          </w:p>
        </w:tc>
        <w:tc>
          <w:tcPr>
            <w:tcW w:w="2410" w:type="dxa"/>
            <w:tcBorders>
              <w:top w:val="single" w:sz="8" w:space="0" w:color="auto"/>
              <w:left w:val="nil"/>
              <w:bottom w:val="single" w:sz="8" w:space="0" w:color="auto"/>
              <w:right w:val="single" w:sz="4" w:space="0" w:color="auto"/>
            </w:tcBorders>
            <w:shd w:val="clear" w:color="000000" w:fill="FFFFFF"/>
            <w:noWrap/>
          </w:tcPr>
          <w:p w14:paraId="30E51FEF" w14:textId="59607B59" w:rsidR="002E6EC3" w:rsidRPr="00283CC0" w:rsidRDefault="002E6EC3" w:rsidP="002E6EC3">
            <w:pPr>
              <w:rPr>
                <w:rFonts w:ascii="Arial" w:hAnsi="Arial" w:cs="Arial"/>
                <w:sz w:val="20"/>
                <w:szCs w:val="20"/>
              </w:rPr>
            </w:pPr>
            <w:r w:rsidRPr="00283CC0">
              <w:rPr>
                <w:rFonts w:ascii="Arial" w:hAnsi="Arial" w:cs="Arial"/>
                <w:sz w:val="20"/>
                <w:szCs w:val="20"/>
              </w:rPr>
              <w:t>NU-328 E.M1.C3.F1 ali ECM/C3VA301</w:t>
            </w:r>
          </w:p>
        </w:tc>
        <w:tc>
          <w:tcPr>
            <w:tcW w:w="2835" w:type="dxa"/>
            <w:tcBorders>
              <w:top w:val="single" w:sz="4" w:space="0" w:color="auto"/>
              <w:left w:val="nil"/>
              <w:bottom w:val="single" w:sz="4" w:space="0" w:color="auto"/>
              <w:right w:val="single" w:sz="4" w:space="0" w:color="auto"/>
            </w:tcBorders>
            <w:shd w:val="clear" w:color="000000" w:fill="FFFFFF"/>
          </w:tcPr>
          <w:p w14:paraId="6106D276"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C4F360" w14:textId="77777777" w:rsidR="002E6EC3" w:rsidRPr="00283CC0" w:rsidRDefault="002E6EC3" w:rsidP="002E6EC3">
            <w:pPr>
              <w:jc w:val="center"/>
              <w:rPr>
                <w:rFonts w:ascii="Arial" w:hAnsi="Arial" w:cs="Arial"/>
                <w:sz w:val="20"/>
                <w:szCs w:val="20"/>
              </w:rPr>
            </w:pPr>
          </w:p>
        </w:tc>
      </w:tr>
      <w:tr w:rsidR="002E6EC3" w:rsidRPr="00283CC0" w14:paraId="7D9204C9" w14:textId="77777777" w:rsidTr="00C559CE">
        <w:trPr>
          <w:trHeight w:val="300"/>
        </w:trPr>
        <w:tc>
          <w:tcPr>
            <w:tcW w:w="852" w:type="dxa"/>
            <w:vMerge/>
            <w:tcBorders>
              <w:left w:val="single" w:sz="8" w:space="0" w:color="auto"/>
              <w:right w:val="single" w:sz="4" w:space="0" w:color="auto"/>
            </w:tcBorders>
            <w:shd w:val="clear" w:color="000000" w:fill="FFFFFF"/>
            <w:noWrap/>
          </w:tcPr>
          <w:p w14:paraId="22C0601D"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933EE69" w14:textId="6568F7E5" w:rsidR="002E6EC3" w:rsidRPr="00283CC0" w:rsidRDefault="002E6EC3" w:rsidP="002E6EC3">
            <w:pPr>
              <w:jc w:val="center"/>
              <w:rPr>
                <w:rFonts w:ascii="Arial" w:hAnsi="Arial" w:cs="Arial"/>
                <w:sz w:val="20"/>
                <w:szCs w:val="20"/>
              </w:rPr>
            </w:pPr>
            <w:r w:rsidRPr="00283CC0">
              <w:rPr>
                <w:rFonts w:ascii="Arial" w:hAnsi="Arial" w:cs="Arial"/>
                <w:sz w:val="20"/>
                <w:szCs w:val="20"/>
              </w:rPr>
              <w:t>79937/1</w:t>
            </w:r>
          </w:p>
        </w:tc>
        <w:tc>
          <w:tcPr>
            <w:tcW w:w="1405" w:type="dxa"/>
            <w:tcBorders>
              <w:top w:val="single" w:sz="8" w:space="0" w:color="auto"/>
              <w:left w:val="nil"/>
              <w:bottom w:val="single" w:sz="8" w:space="0" w:color="auto"/>
              <w:right w:val="single" w:sz="4" w:space="0" w:color="auto"/>
            </w:tcBorders>
            <w:shd w:val="clear" w:color="000000" w:fill="FFFFFF"/>
            <w:noWrap/>
          </w:tcPr>
          <w:p w14:paraId="684DFC9F" w14:textId="06FB01FC" w:rsidR="002E6EC3" w:rsidRPr="00283CC0" w:rsidRDefault="002E6EC3" w:rsidP="002E6EC3">
            <w:pPr>
              <w:jc w:val="center"/>
              <w:rPr>
                <w:rFonts w:ascii="Arial" w:hAnsi="Arial" w:cs="Arial"/>
                <w:sz w:val="20"/>
                <w:szCs w:val="20"/>
              </w:rPr>
            </w:pPr>
            <w:r w:rsidRPr="00283CC0">
              <w:rPr>
                <w:rFonts w:ascii="Arial" w:hAnsi="Arial" w:cs="Arial"/>
                <w:sz w:val="20"/>
                <w:szCs w:val="20"/>
              </w:rPr>
              <w:t>1000020254</w:t>
            </w:r>
          </w:p>
        </w:tc>
        <w:tc>
          <w:tcPr>
            <w:tcW w:w="2410" w:type="dxa"/>
            <w:tcBorders>
              <w:top w:val="single" w:sz="8" w:space="0" w:color="auto"/>
              <w:left w:val="nil"/>
              <w:bottom w:val="single" w:sz="8" w:space="0" w:color="auto"/>
              <w:right w:val="single" w:sz="4" w:space="0" w:color="auto"/>
            </w:tcBorders>
            <w:shd w:val="clear" w:color="000000" w:fill="FFFFFF"/>
            <w:noWrap/>
          </w:tcPr>
          <w:p w14:paraId="12E14EBC" w14:textId="6687C256" w:rsidR="002E6EC3" w:rsidRPr="00283CC0" w:rsidRDefault="002E6EC3" w:rsidP="002E6EC3">
            <w:pPr>
              <w:rPr>
                <w:rFonts w:ascii="Arial" w:hAnsi="Arial" w:cs="Arial"/>
                <w:sz w:val="20"/>
                <w:szCs w:val="20"/>
              </w:rPr>
            </w:pPr>
            <w:r w:rsidRPr="00283CC0">
              <w:rPr>
                <w:rFonts w:ascii="Arial" w:hAnsi="Arial" w:cs="Arial"/>
                <w:sz w:val="20"/>
                <w:szCs w:val="20"/>
              </w:rPr>
              <w:t>HJ-328 E.F1. ali EC/VA301</w:t>
            </w:r>
          </w:p>
        </w:tc>
        <w:tc>
          <w:tcPr>
            <w:tcW w:w="2835" w:type="dxa"/>
            <w:tcBorders>
              <w:top w:val="single" w:sz="4" w:space="0" w:color="auto"/>
              <w:left w:val="nil"/>
              <w:bottom w:val="single" w:sz="4" w:space="0" w:color="auto"/>
              <w:right w:val="single" w:sz="4" w:space="0" w:color="auto"/>
            </w:tcBorders>
            <w:shd w:val="clear" w:color="000000" w:fill="FFFFFF"/>
          </w:tcPr>
          <w:p w14:paraId="68963625"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5A81DF4" w14:textId="77777777" w:rsidR="002E6EC3" w:rsidRPr="00283CC0" w:rsidRDefault="002E6EC3" w:rsidP="002E6EC3">
            <w:pPr>
              <w:jc w:val="center"/>
              <w:rPr>
                <w:rFonts w:ascii="Arial" w:hAnsi="Arial" w:cs="Arial"/>
                <w:sz w:val="20"/>
                <w:szCs w:val="20"/>
              </w:rPr>
            </w:pPr>
          </w:p>
        </w:tc>
      </w:tr>
      <w:tr w:rsidR="002E6EC3" w:rsidRPr="00283CC0" w14:paraId="2AE6CA1F" w14:textId="77777777" w:rsidTr="00C559CE">
        <w:trPr>
          <w:trHeight w:val="300"/>
        </w:trPr>
        <w:tc>
          <w:tcPr>
            <w:tcW w:w="852" w:type="dxa"/>
            <w:vMerge/>
            <w:tcBorders>
              <w:left w:val="single" w:sz="8" w:space="0" w:color="auto"/>
              <w:right w:val="single" w:sz="4" w:space="0" w:color="auto"/>
            </w:tcBorders>
            <w:shd w:val="clear" w:color="000000" w:fill="FFFFFF"/>
            <w:noWrap/>
          </w:tcPr>
          <w:p w14:paraId="251D2762"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6A7C9C03" w14:textId="01375A60" w:rsidR="002E6EC3" w:rsidRPr="00283CC0" w:rsidRDefault="002E6EC3" w:rsidP="002E6EC3">
            <w:pPr>
              <w:jc w:val="center"/>
              <w:rPr>
                <w:rFonts w:ascii="Arial" w:hAnsi="Arial" w:cs="Arial"/>
                <w:sz w:val="20"/>
                <w:szCs w:val="20"/>
              </w:rPr>
            </w:pPr>
            <w:r w:rsidRPr="00283CC0">
              <w:rPr>
                <w:rFonts w:ascii="Arial" w:hAnsi="Arial" w:cs="Arial"/>
                <w:sz w:val="20"/>
                <w:szCs w:val="20"/>
              </w:rPr>
              <w:t>14466/1</w:t>
            </w:r>
          </w:p>
        </w:tc>
        <w:tc>
          <w:tcPr>
            <w:tcW w:w="1405" w:type="dxa"/>
            <w:tcBorders>
              <w:top w:val="single" w:sz="8" w:space="0" w:color="auto"/>
              <w:left w:val="nil"/>
              <w:bottom w:val="single" w:sz="8" w:space="0" w:color="auto"/>
              <w:right w:val="single" w:sz="4" w:space="0" w:color="auto"/>
            </w:tcBorders>
            <w:shd w:val="clear" w:color="000000" w:fill="FFFFFF"/>
            <w:noWrap/>
          </w:tcPr>
          <w:p w14:paraId="497A0EE2" w14:textId="4392D563" w:rsidR="002E6EC3" w:rsidRPr="00283CC0" w:rsidRDefault="002E6EC3" w:rsidP="002E6EC3">
            <w:pPr>
              <w:jc w:val="center"/>
              <w:rPr>
                <w:rFonts w:ascii="Arial" w:hAnsi="Arial" w:cs="Arial"/>
                <w:sz w:val="20"/>
                <w:szCs w:val="20"/>
              </w:rPr>
            </w:pPr>
            <w:r w:rsidRPr="00283CC0">
              <w:rPr>
                <w:rFonts w:ascii="Arial" w:hAnsi="Arial" w:cs="Arial"/>
                <w:sz w:val="20"/>
                <w:szCs w:val="20"/>
              </w:rPr>
              <w:t>1000020133</w:t>
            </w:r>
          </w:p>
        </w:tc>
        <w:tc>
          <w:tcPr>
            <w:tcW w:w="2410" w:type="dxa"/>
            <w:tcBorders>
              <w:top w:val="single" w:sz="8" w:space="0" w:color="auto"/>
              <w:left w:val="nil"/>
              <w:bottom w:val="single" w:sz="8" w:space="0" w:color="auto"/>
              <w:right w:val="single" w:sz="4" w:space="0" w:color="auto"/>
            </w:tcBorders>
            <w:shd w:val="clear" w:color="000000" w:fill="FFFFFF"/>
            <w:noWrap/>
          </w:tcPr>
          <w:p w14:paraId="6A99CE3D" w14:textId="73111FDD" w:rsidR="002E6EC3" w:rsidRPr="00283CC0" w:rsidRDefault="002E6EC3" w:rsidP="002E6EC3">
            <w:pPr>
              <w:rPr>
                <w:rFonts w:ascii="Arial" w:hAnsi="Arial" w:cs="Arial"/>
                <w:sz w:val="20"/>
                <w:szCs w:val="20"/>
              </w:rPr>
            </w:pPr>
            <w:r w:rsidRPr="00283CC0">
              <w:rPr>
                <w:rFonts w:ascii="Arial" w:hAnsi="Arial" w:cs="Arial"/>
                <w:sz w:val="20"/>
                <w:szCs w:val="20"/>
              </w:rPr>
              <w:t>NU-332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2989E7B5"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A8AD3A9" w14:textId="77777777" w:rsidR="002E6EC3" w:rsidRPr="00283CC0" w:rsidRDefault="002E6EC3" w:rsidP="002E6EC3">
            <w:pPr>
              <w:jc w:val="center"/>
              <w:rPr>
                <w:rFonts w:ascii="Arial" w:hAnsi="Arial" w:cs="Arial"/>
                <w:sz w:val="20"/>
                <w:szCs w:val="20"/>
              </w:rPr>
            </w:pPr>
          </w:p>
        </w:tc>
      </w:tr>
      <w:tr w:rsidR="002E6EC3" w:rsidRPr="00283CC0" w14:paraId="51E54727" w14:textId="77777777" w:rsidTr="00C559CE">
        <w:trPr>
          <w:trHeight w:val="300"/>
        </w:trPr>
        <w:tc>
          <w:tcPr>
            <w:tcW w:w="852" w:type="dxa"/>
            <w:vMerge/>
            <w:tcBorders>
              <w:left w:val="single" w:sz="8" w:space="0" w:color="auto"/>
              <w:right w:val="single" w:sz="4" w:space="0" w:color="auto"/>
            </w:tcBorders>
            <w:shd w:val="clear" w:color="000000" w:fill="FFFFFF"/>
            <w:noWrap/>
          </w:tcPr>
          <w:p w14:paraId="4FCE10BE"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2F6531B3" w14:textId="730051F9" w:rsidR="002E6EC3" w:rsidRPr="00283CC0" w:rsidRDefault="002E6EC3" w:rsidP="002E6EC3">
            <w:pPr>
              <w:jc w:val="center"/>
              <w:rPr>
                <w:rFonts w:ascii="Arial" w:hAnsi="Arial" w:cs="Arial"/>
                <w:sz w:val="20"/>
                <w:szCs w:val="20"/>
              </w:rPr>
            </w:pPr>
            <w:r w:rsidRPr="00283CC0">
              <w:rPr>
                <w:rFonts w:ascii="Arial" w:hAnsi="Arial" w:cs="Arial"/>
                <w:sz w:val="20"/>
                <w:szCs w:val="20"/>
              </w:rPr>
              <w:t>14571/1</w:t>
            </w:r>
          </w:p>
        </w:tc>
        <w:tc>
          <w:tcPr>
            <w:tcW w:w="1405" w:type="dxa"/>
            <w:tcBorders>
              <w:top w:val="single" w:sz="8" w:space="0" w:color="auto"/>
              <w:left w:val="nil"/>
              <w:bottom w:val="single" w:sz="8" w:space="0" w:color="auto"/>
              <w:right w:val="single" w:sz="4" w:space="0" w:color="auto"/>
            </w:tcBorders>
            <w:shd w:val="clear" w:color="000000" w:fill="FFFFFF"/>
            <w:noWrap/>
          </w:tcPr>
          <w:p w14:paraId="58307059" w14:textId="6E55C4DA" w:rsidR="002E6EC3" w:rsidRPr="00283CC0" w:rsidRDefault="002E6EC3" w:rsidP="002E6EC3">
            <w:pPr>
              <w:jc w:val="center"/>
              <w:rPr>
                <w:rFonts w:ascii="Arial" w:hAnsi="Arial" w:cs="Arial"/>
                <w:sz w:val="20"/>
                <w:szCs w:val="20"/>
              </w:rPr>
            </w:pPr>
            <w:r w:rsidRPr="00283CC0">
              <w:rPr>
                <w:rFonts w:ascii="Arial" w:hAnsi="Arial" w:cs="Arial"/>
                <w:sz w:val="20"/>
                <w:szCs w:val="20"/>
              </w:rPr>
              <w:t>1000020255</w:t>
            </w:r>
          </w:p>
        </w:tc>
        <w:tc>
          <w:tcPr>
            <w:tcW w:w="2410" w:type="dxa"/>
            <w:tcBorders>
              <w:top w:val="single" w:sz="8" w:space="0" w:color="auto"/>
              <w:left w:val="nil"/>
              <w:bottom w:val="single" w:sz="8" w:space="0" w:color="auto"/>
              <w:right w:val="single" w:sz="4" w:space="0" w:color="auto"/>
            </w:tcBorders>
            <w:shd w:val="clear" w:color="000000" w:fill="FFFFFF"/>
            <w:noWrap/>
          </w:tcPr>
          <w:p w14:paraId="5552FBBE" w14:textId="6B6DC1B9" w:rsidR="002E6EC3" w:rsidRPr="00283CC0" w:rsidRDefault="002E6EC3" w:rsidP="002E6EC3">
            <w:pPr>
              <w:rPr>
                <w:rFonts w:ascii="Arial" w:hAnsi="Arial" w:cs="Arial"/>
                <w:sz w:val="20"/>
                <w:szCs w:val="20"/>
              </w:rPr>
            </w:pPr>
            <w:r w:rsidRPr="00283CC0">
              <w:rPr>
                <w:rFonts w:ascii="Arial" w:hAnsi="Arial" w:cs="Arial"/>
                <w:sz w:val="20"/>
                <w:szCs w:val="20"/>
              </w:rPr>
              <w:t>HJ-332 E.F1 ali EC/VA301</w:t>
            </w:r>
          </w:p>
        </w:tc>
        <w:tc>
          <w:tcPr>
            <w:tcW w:w="2835" w:type="dxa"/>
            <w:tcBorders>
              <w:top w:val="single" w:sz="4" w:space="0" w:color="auto"/>
              <w:left w:val="nil"/>
              <w:bottom w:val="single" w:sz="4" w:space="0" w:color="auto"/>
              <w:right w:val="single" w:sz="4" w:space="0" w:color="auto"/>
            </w:tcBorders>
            <w:shd w:val="clear" w:color="000000" w:fill="FFFFFF"/>
          </w:tcPr>
          <w:p w14:paraId="6B909A10"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5734330" w14:textId="77777777" w:rsidR="002E6EC3" w:rsidRPr="00283CC0" w:rsidRDefault="002E6EC3" w:rsidP="002E6EC3">
            <w:pPr>
              <w:jc w:val="center"/>
              <w:rPr>
                <w:rFonts w:ascii="Arial" w:hAnsi="Arial" w:cs="Arial"/>
                <w:sz w:val="20"/>
                <w:szCs w:val="20"/>
              </w:rPr>
            </w:pPr>
          </w:p>
        </w:tc>
      </w:tr>
      <w:tr w:rsidR="002E6EC3" w:rsidRPr="00283CC0" w14:paraId="6DA5CDE6" w14:textId="77777777" w:rsidTr="00C559CE">
        <w:trPr>
          <w:trHeight w:val="300"/>
        </w:trPr>
        <w:tc>
          <w:tcPr>
            <w:tcW w:w="852" w:type="dxa"/>
            <w:vMerge/>
            <w:tcBorders>
              <w:left w:val="single" w:sz="8" w:space="0" w:color="auto"/>
              <w:right w:val="single" w:sz="4" w:space="0" w:color="auto"/>
            </w:tcBorders>
            <w:shd w:val="clear" w:color="000000" w:fill="FFFFFF"/>
            <w:noWrap/>
          </w:tcPr>
          <w:p w14:paraId="396AA011"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4A8B8843" w14:textId="6CADD103" w:rsidR="002E6EC3" w:rsidRPr="00283CC0" w:rsidRDefault="002E6EC3" w:rsidP="002E6EC3">
            <w:pPr>
              <w:jc w:val="center"/>
              <w:rPr>
                <w:rFonts w:ascii="Arial" w:hAnsi="Arial" w:cs="Arial"/>
                <w:sz w:val="20"/>
                <w:szCs w:val="20"/>
              </w:rPr>
            </w:pPr>
            <w:r w:rsidRPr="00283CC0">
              <w:rPr>
                <w:rFonts w:ascii="Arial" w:hAnsi="Arial" w:cs="Arial"/>
                <w:sz w:val="20"/>
                <w:szCs w:val="20"/>
              </w:rPr>
              <w:t>85974/1</w:t>
            </w:r>
          </w:p>
        </w:tc>
        <w:tc>
          <w:tcPr>
            <w:tcW w:w="1405" w:type="dxa"/>
            <w:tcBorders>
              <w:top w:val="single" w:sz="8" w:space="0" w:color="auto"/>
              <w:left w:val="nil"/>
              <w:bottom w:val="single" w:sz="8" w:space="0" w:color="auto"/>
              <w:right w:val="single" w:sz="4" w:space="0" w:color="auto"/>
            </w:tcBorders>
            <w:shd w:val="clear" w:color="000000" w:fill="FFFFFF"/>
            <w:noWrap/>
          </w:tcPr>
          <w:p w14:paraId="65F7553E" w14:textId="63385533" w:rsidR="002E6EC3" w:rsidRPr="00283CC0" w:rsidRDefault="002E6EC3" w:rsidP="002E6EC3">
            <w:pPr>
              <w:jc w:val="center"/>
              <w:rPr>
                <w:rFonts w:ascii="Arial" w:hAnsi="Arial" w:cs="Arial"/>
                <w:sz w:val="20"/>
                <w:szCs w:val="20"/>
              </w:rPr>
            </w:pPr>
            <w:r w:rsidRPr="00283CC0">
              <w:rPr>
                <w:rFonts w:ascii="Arial" w:hAnsi="Arial" w:cs="Arial"/>
                <w:sz w:val="20"/>
                <w:szCs w:val="20"/>
              </w:rPr>
              <w:t>1000030584</w:t>
            </w:r>
          </w:p>
        </w:tc>
        <w:tc>
          <w:tcPr>
            <w:tcW w:w="2410" w:type="dxa"/>
            <w:tcBorders>
              <w:top w:val="single" w:sz="8" w:space="0" w:color="auto"/>
              <w:left w:val="nil"/>
              <w:bottom w:val="single" w:sz="8" w:space="0" w:color="auto"/>
              <w:right w:val="single" w:sz="4" w:space="0" w:color="auto"/>
            </w:tcBorders>
            <w:shd w:val="clear" w:color="000000" w:fill="FFFFFF"/>
            <w:noWrap/>
          </w:tcPr>
          <w:p w14:paraId="5C8E22BC" w14:textId="03298223" w:rsidR="002E6EC3" w:rsidRPr="00283CC0" w:rsidRDefault="002E6EC3" w:rsidP="002E6EC3">
            <w:pPr>
              <w:rPr>
                <w:rFonts w:ascii="Arial" w:hAnsi="Arial" w:cs="Arial"/>
                <w:sz w:val="20"/>
                <w:szCs w:val="20"/>
              </w:rPr>
            </w:pPr>
            <w:r w:rsidRPr="00283CC0">
              <w:rPr>
                <w:rFonts w:ascii="Arial" w:hAnsi="Arial" w:cs="Arial"/>
                <w:sz w:val="20"/>
                <w:szCs w:val="20"/>
              </w:rPr>
              <w:t>NJ-332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3D75FC3"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8819109" w14:textId="77777777" w:rsidR="002E6EC3" w:rsidRPr="00283CC0" w:rsidRDefault="002E6EC3" w:rsidP="002E6EC3">
            <w:pPr>
              <w:jc w:val="center"/>
              <w:rPr>
                <w:rFonts w:ascii="Arial" w:hAnsi="Arial" w:cs="Arial"/>
                <w:sz w:val="20"/>
                <w:szCs w:val="20"/>
              </w:rPr>
            </w:pPr>
          </w:p>
        </w:tc>
      </w:tr>
      <w:tr w:rsidR="002E6EC3" w:rsidRPr="00283CC0" w14:paraId="4647B7EF" w14:textId="77777777" w:rsidTr="00C559CE">
        <w:trPr>
          <w:trHeight w:val="300"/>
        </w:trPr>
        <w:tc>
          <w:tcPr>
            <w:tcW w:w="852" w:type="dxa"/>
            <w:vMerge/>
            <w:tcBorders>
              <w:left w:val="single" w:sz="8" w:space="0" w:color="auto"/>
              <w:right w:val="single" w:sz="4" w:space="0" w:color="auto"/>
            </w:tcBorders>
            <w:shd w:val="clear" w:color="000000" w:fill="FFFFFF"/>
            <w:noWrap/>
          </w:tcPr>
          <w:p w14:paraId="10185C98"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11A4F456" w14:textId="6A722ED0" w:rsidR="002E6EC3" w:rsidRPr="00283CC0" w:rsidRDefault="002E6EC3" w:rsidP="002E6EC3">
            <w:pPr>
              <w:jc w:val="center"/>
              <w:rPr>
                <w:rFonts w:ascii="Arial" w:hAnsi="Arial" w:cs="Arial"/>
                <w:sz w:val="20"/>
                <w:szCs w:val="20"/>
              </w:rPr>
            </w:pPr>
            <w:r w:rsidRPr="00283CC0">
              <w:rPr>
                <w:rFonts w:ascii="Arial" w:hAnsi="Arial" w:cs="Arial"/>
                <w:sz w:val="20"/>
                <w:szCs w:val="20"/>
              </w:rPr>
              <w:t>14468/1</w:t>
            </w:r>
          </w:p>
        </w:tc>
        <w:tc>
          <w:tcPr>
            <w:tcW w:w="1405" w:type="dxa"/>
            <w:tcBorders>
              <w:top w:val="single" w:sz="8" w:space="0" w:color="auto"/>
              <w:left w:val="nil"/>
              <w:bottom w:val="single" w:sz="8" w:space="0" w:color="auto"/>
              <w:right w:val="single" w:sz="4" w:space="0" w:color="auto"/>
            </w:tcBorders>
            <w:shd w:val="clear" w:color="000000" w:fill="FFFFFF"/>
            <w:noWrap/>
          </w:tcPr>
          <w:p w14:paraId="003E34CE" w14:textId="397AC0F3" w:rsidR="002E6EC3" w:rsidRPr="00283CC0" w:rsidRDefault="002E6EC3" w:rsidP="002E6EC3">
            <w:pPr>
              <w:jc w:val="center"/>
              <w:rPr>
                <w:rFonts w:ascii="Arial" w:hAnsi="Arial" w:cs="Arial"/>
                <w:sz w:val="20"/>
                <w:szCs w:val="20"/>
              </w:rPr>
            </w:pPr>
            <w:r w:rsidRPr="00283CC0">
              <w:rPr>
                <w:rFonts w:ascii="Arial" w:hAnsi="Arial" w:cs="Arial"/>
                <w:sz w:val="20"/>
                <w:szCs w:val="20"/>
              </w:rPr>
              <w:t>1000020135</w:t>
            </w:r>
          </w:p>
        </w:tc>
        <w:tc>
          <w:tcPr>
            <w:tcW w:w="2410" w:type="dxa"/>
            <w:tcBorders>
              <w:top w:val="single" w:sz="8" w:space="0" w:color="auto"/>
              <w:left w:val="nil"/>
              <w:bottom w:val="single" w:sz="8" w:space="0" w:color="auto"/>
              <w:right w:val="single" w:sz="4" w:space="0" w:color="auto"/>
            </w:tcBorders>
            <w:shd w:val="clear" w:color="000000" w:fill="FFFFFF"/>
            <w:noWrap/>
          </w:tcPr>
          <w:p w14:paraId="6D7C60BB" w14:textId="3548FD86" w:rsidR="002E6EC3" w:rsidRPr="00283CC0" w:rsidRDefault="002E6EC3" w:rsidP="002E6EC3">
            <w:pPr>
              <w:rPr>
                <w:rFonts w:ascii="Arial" w:hAnsi="Arial" w:cs="Arial"/>
                <w:sz w:val="20"/>
                <w:szCs w:val="20"/>
              </w:rPr>
            </w:pPr>
            <w:r w:rsidRPr="00283CC0">
              <w:rPr>
                <w:rFonts w:ascii="Arial" w:hAnsi="Arial" w:cs="Arial"/>
                <w:sz w:val="20"/>
                <w:szCs w:val="20"/>
              </w:rPr>
              <w:t>NU-336 E.M1.C4.F1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797D1FB"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65F6F8F" w14:textId="77777777" w:rsidR="002E6EC3" w:rsidRPr="00283CC0" w:rsidRDefault="002E6EC3" w:rsidP="002E6EC3">
            <w:pPr>
              <w:jc w:val="center"/>
              <w:rPr>
                <w:rFonts w:ascii="Arial" w:hAnsi="Arial" w:cs="Arial"/>
                <w:sz w:val="20"/>
                <w:szCs w:val="20"/>
              </w:rPr>
            </w:pPr>
          </w:p>
        </w:tc>
      </w:tr>
      <w:tr w:rsidR="002E6EC3" w:rsidRPr="00283CC0" w14:paraId="408A546A" w14:textId="77777777" w:rsidTr="00C559CE">
        <w:trPr>
          <w:trHeight w:val="300"/>
        </w:trPr>
        <w:tc>
          <w:tcPr>
            <w:tcW w:w="852" w:type="dxa"/>
            <w:vMerge/>
            <w:tcBorders>
              <w:left w:val="single" w:sz="8" w:space="0" w:color="auto"/>
              <w:right w:val="single" w:sz="4" w:space="0" w:color="auto"/>
            </w:tcBorders>
            <w:shd w:val="clear" w:color="000000" w:fill="FFFFFF"/>
            <w:noWrap/>
          </w:tcPr>
          <w:p w14:paraId="0465F911"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5710BCD1" w14:textId="4C32CFF3" w:rsidR="002E6EC3" w:rsidRPr="00283CC0" w:rsidRDefault="002E6EC3" w:rsidP="002E6EC3">
            <w:pPr>
              <w:jc w:val="center"/>
              <w:rPr>
                <w:rFonts w:ascii="Arial" w:hAnsi="Arial" w:cs="Arial"/>
                <w:sz w:val="20"/>
                <w:szCs w:val="20"/>
              </w:rPr>
            </w:pPr>
            <w:r w:rsidRPr="00283CC0">
              <w:rPr>
                <w:rFonts w:ascii="Arial" w:hAnsi="Arial" w:cs="Arial"/>
                <w:sz w:val="20"/>
                <w:szCs w:val="20"/>
              </w:rPr>
              <w:t>69392/1</w:t>
            </w:r>
          </w:p>
        </w:tc>
        <w:tc>
          <w:tcPr>
            <w:tcW w:w="1405" w:type="dxa"/>
            <w:tcBorders>
              <w:top w:val="single" w:sz="8" w:space="0" w:color="auto"/>
              <w:left w:val="nil"/>
              <w:bottom w:val="single" w:sz="8" w:space="0" w:color="auto"/>
              <w:right w:val="single" w:sz="4" w:space="0" w:color="auto"/>
            </w:tcBorders>
            <w:shd w:val="clear" w:color="000000" w:fill="FFFFFF"/>
            <w:noWrap/>
          </w:tcPr>
          <w:p w14:paraId="38288E3E" w14:textId="5460880D" w:rsidR="002E6EC3" w:rsidRPr="00283CC0" w:rsidRDefault="002E6EC3" w:rsidP="002E6EC3">
            <w:pPr>
              <w:jc w:val="center"/>
              <w:rPr>
                <w:rFonts w:ascii="Arial" w:hAnsi="Arial" w:cs="Arial"/>
                <w:sz w:val="20"/>
                <w:szCs w:val="20"/>
              </w:rPr>
            </w:pPr>
            <w:r w:rsidRPr="00283CC0">
              <w:rPr>
                <w:rFonts w:ascii="Arial" w:hAnsi="Arial" w:cs="Arial"/>
                <w:sz w:val="20"/>
                <w:szCs w:val="20"/>
              </w:rPr>
              <w:t>2000001198</w:t>
            </w:r>
          </w:p>
        </w:tc>
        <w:tc>
          <w:tcPr>
            <w:tcW w:w="2410" w:type="dxa"/>
            <w:tcBorders>
              <w:top w:val="single" w:sz="8" w:space="0" w:color="auto"/>
              <w:left w:val="nil"/>
              <w:bottom w:val="single" w:sz="8" w:space="0" w:color="auto"/>
              <w:right w:val="single" w:sz="4" w:space="0" w:color="auto"/>
            </w:tcBorders>
            <w:shd w:val="clear" w:color="000000" w:fill="FFFFFF"/>
            <w:noWrap/>
          </w:tcPr>
          <w:p w14:paraId="06E5C515" w14:textId="16502E58" w:rsidR="002E6EC3" w:rsidRPr="00283CC0" w:rsidRDefault="002E6EC3" w:rsidP="002E6EC3">
            <w:pPr>
              <w:rPr>
                <w:rFonts w:ascii="Arial" w:hAnsi="Arial" w:cs="Arial"/>
                <w:sz w:val="20"/>
                <w:szCs w:val="20"/>
              </w:rPr>
            </w:pPr>
            <w:r w:rsidRPr="00283CC0">
              <w:rPr>
                <w:rFonts w:ascii="Arial" w:hAnsi="Arial" w:cs="Arial"/>
                <w:sz w:val="20"/>
                <w:szCs w:val="20"/>
              </w:rPr>
              <w:t>NU-236 E.M1.C4.F1</w:t>
            </w:r>
          </w:p>
        </w:tc>
        <w:tc>
          <w:tcPr>
            <w:tcW w:w="2835" w:type="dxa"/>
            <w:tcBorders>
              <w:top w:val="single" w:sz="4" w:space="0" w:color="auto"/>
              <w:left w:val="nil"/>
              <w:bottom w:val="single" w:sz="4" w:space="0" w:color="auto"/>
              <w:right w:val="single" w:sz="4" w:space="0" w:color="auto"/>
            </w:tcBorders>
            <w:shd w:val="clear" w:color="000000" w:fill="FFFFFF"/>
          </w:tcPr>
          <w:p w14:paraId="37C660F7"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082AF42" w14:textId="77777777" w:rsidR="002E6EC3" w:rsidRPr="00283CC0" w:rsidRDefault="002E6EC3" w:rsidP="002E6EC3">
            <w:pPr>
              <w:jc w:val="center"/>
              <w:rPr>
                <w:rFonts w:ascii="Arial" w:hAnsi="Arial" w:cs="Arial"/>
                <w:sz w:val="20"/>
                <w:szCs w:val="20"/>
              </w:rPr>
            </w:pPr>
          </w:p>
        </w:tc>
      </w:tr>
      <w:tr w:rsidR="002E6EC3" w:rsidRPr="00283CC0" w14:paraId="1B0D5448" w14:textId="77777777" w:rsidTr="00C559CE">
        <w:trPr>
          <w:trHeight w:val="300"/>
        </w:trPr>
        <w:tc>
          <w:tcPr>
            <w:tcW w:w="852" w:type="dxa"/>
            <w:vMerge/>
            <w:tcBorders>
              <w:left w:val="single" w:sz="8" w:space="0" w:color="auto"/>
              <w:right w:val="single" w:sz="4" w:space="0" w:color="auto"/>
            </w:tcBorders>
            <w:shd w:val="clear" w:color="000000" w:fill="FFFFFF"/>
            <w:noWrap/>
          </w:tcPr>
          <w:p w14:paraId="48A9B9DC"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8" w:space="0" w:color="auto"/>
              <w:right w:val="single" w:sz="4" w:space="0" w:color="auto"/>
            </w:tcBorders>
            <w:shd w:val="clear" w:color="000000" w:fill="FFFFFF"/>
            <w:noWrap/>
          </w:tcPr>
          <w:p w14:paraId="324C062A" w14:textId="1D0EB4B9" w:rsidR="002E6EC3" w:rsidRPr="00283CC0" w:rsidRDefault="002E6EC3" w:rsidP="002E6EC3">
            <w:pPr>
              <w:jc w:val="center"/>
              <w:rPr>
                <w:rFonts w:ascii="Arial" w:hAnsi="Arial" w:cs="Arial"/>
                <w:sz w:val="20"/>
                <w:szCs w:val="20"/>
              </w:rPr>
            </w:pPr>
            <w:r w:rsidRPr="00283CC0">
              <w:rPr>
                <w:rFonts w:ascii="Arial" w:hAnsi="Arial" w:cs="Arial"/>
                <w:sz w:val="20"/>
                <w:szCs w:val="20"/>
              </w:rPr>
              <w:t>14463/1</w:t>
            </w:r>
          </w:p>
        </w:tc>
        <w:tc>
          <w:tcPr>
            <w:tcW w:w="1405" w:type="dxa"/>
            <w:tcBorders>
              <w:top w:val="single" w:sz="8" w:space="0" w:color="auto"/>
              <w:left w:val="nil"/>
              <w:bottom w:val="single" w:sz="8" w:space="0" w:color="auto"/>
              <w:right w:val="single" w:sz="4" w:space="0" w:color="auto"/>
            </w:tcBorders>
            <w:shd w:val="clear" w:color="000000" w:fill="FFFFFF"/>
            <w:noWrap/>
          </w:tcPr>
          <w:p w14:paraId="2995398C" w14:textId="5837CD03" w:rsidR="002E6EC3" w:rsidRPr="00283CC0" w:rsidRDefault="002E6EC3" w:rsidP="002E6EC3">
            <w:pPr>
              <w:jc w:val="center"/>
              <w:rPr>
                <w:rFonts w:ascii="Arial" w:hAnsi="Arial" w:cs="Arial"/>
                <w:sz w:val="20"/>
                <w:szCs w:val="20"/>
              </w:rPr>
            </w:pPr>
            <w:r w:rsidRPr="00283CC0">
              <w:rPr>
                <w:rFonts w:ascii="Arial" w:hAnsi="Arial" w:cs="Arial"/>
                <w:sz w:val="20"/>
                <w:szCs w:val="20"/>
              </w:rPr>
              <w:t>1000020130</w:t>
            </w:r>
          </w:p>
        </w:tc>
        <w:tc>
          <w:tcPr>
            <w:tcW w:w="2410" w:type="dxa"/>
            <w:tcBorders>
              <w:top w:val="single" w:sz="8" w:space="0" w:color="auto"/>
              <w:left w:val="nil"/>
              <w:bottom w:val="single" w:sz="8" w:space="0" w:color="auto"/>
              <w:right w:val="single" w:sz="4" w:space="0" w:color="auto"/>
            </w:tcBorders>
            <w:shd w:val="clear" w:color="000000" w:fill="FFFFFF"/>
            <w:noWrap/>
          </w:tcPr>
          <w:p w14:paraId="5CCD83DA" w14:textId="6FC0C195" w:rsidR="002E6EC3" w:rsidRPr="00283CC0" w:rsidRDefault="002E6EC3" w:rsidP="002E6EC3">
            <w:pPr>
              <w:rPr>
                <w:rFonts w:ascii="Arial" w:hAnsi="Arial" w:cs="Arial"/>
                <w:sz w:val="20"/>
                <w:szCs w:val="20"/>
              </w:rPr>
            </w:pPr>
            <w:r w:rsidRPr="00283CC0">
              <w:rPr>
                <w:rFonts w:ascii="Arial" w:hAnsi="Arial" w:cs="Arial"/>
                <w:sz w:val="20"/>
                <w:szCs w:val="20"/>
              </w:rPr>
              <w:t>NU-322 E.M1.F1 ali ECM/C4VA301</w:t>
            </w:r>
          </w:p>
        </w:tc>
        <w:tc>
          <w:tcPr>
            <w:tcW w:w="2835" w:type="dxa"/>
            <w:tcBorders>
              <w:top w:val="single" w:sz="4" w:space="0" w:color="auto"/>
              <w:left w:val="nil"/>
              <w:bottom w:val="single" w:sz="4" w:space="0" w:color="auto"/>
              <w:right w:val="single" w:sz="4" w:space="0" w:color="auto"/>
            </w:tcBorders>
            <w:shd w:val="clear" w:color="000000" w:fill="FFFFFF"/>
          </w:tcPr>
          <w:p w14:paraId="534833C9"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3F78DF3" w14:textId="77777777" w:rsidR="002E6EC3" w:rsidRPr="00283CC0" w:rsidRDefault="002E6EC3" w:rsidP="002E6EC3">
            <w:pPr>
              <w:jc w:val="center"/>
              <w:rPr>
                <w:rFonts w:ascii="Arial" w:hAnsi="Arial" w:cs="Arial"/>
                <w:sz w:val="20"/>
                <w:szCs w:val="20"/>
              </w:rPr>
            </w:pPr>
          </w:p>
        </w:tc>
      </w:tr>
      <w:tr w:rsidR="002E6EC3" w:rsidRPr="00283CC0" w14:paraId="42312BC7" w14:textId="77777777" w:rsidTr="00C559CE">
        <w:trPr>
          <w:trHeight w:val="300"/>
        </w:trPr>
        <w:tc>
          <w:tcPr>
            <w:tcW w:w="852" w:type="dxa"/>
            <w:vMerge/>
            <w:tcBorders>
              <w:left w:val="single" w:sz="8" w:space="0" w:color="auto"/>
              <w:bottom w:val="single" w:sz="8" w:space="0" w:color="000000"/>
              <w:right w:val="single" w:sz="4" w:space="0" w:color="auto"/>
            </w:tcBorders>
            <w:shd w:val="clear" w:color="000000" w:fill="FFFFFF"/>
            <w:noWrap/>
          </w:tcPr>
          <w:p w14:paraId="4C488FC6" w14:textId="77777777" w:rsidR="002E6EC3" w:rsidRPr="00283CC0" w:rsidRDefault="002E6EC3" w:rsidP="002E6EC3">
            <w:pPr>
              <w:jc w:val="center"/>
              <w:rPr>
                <w:rFonts w:ascii="Arial" w:hAnsi="Arial" w:cs="Arial"/>
                <w:sz w:val="20"/>
                <w:szCs w:val="20"/>
              </w:rPr>
            </w:pPr>
          </w:p>
        </w:tc>
        <w:tc>
          <w:tcPr>
            <w:tcW w:w="1004" w:type="dxa"/>
            <w:tcBorders>
              <w:top w:val="single" w:sz="8" w:space="0" w:color="auto"/>
              <w:left w:val="nil"/>
              <w:bottom w:val="single" w:sz="4" w:space="0" w:color="auto"/>
              <w:right w:val="single" w:sz="4" w:space="0" w:color="auto"/>
            </w:tcBorders>
            <w:shd w:val="clear" w:color="000000" w:fill="FFFFFF"/>
            <w:noWrap/>
          </w:tcPr>
          <w:p w14:paraId="16C08C7A" w14:textId="50CF54A2" w:rsidR="002E6EC3" w:rsidRPr="00283CC0" w:rsidRDefault="002E6EC3" w:rsidP="002E6EC3">
            <w:pPr>
              <w:jc w:val="center"/>
              <w:rPr>
                <w:rFonts w:ascii="Arial" w:hAnsi="Arial" w:cs="Arial"/>
                <w:sz w:val="20"/>
                <w:szCs w:val="20"/>
              </w:rPr>
            </w:pPr>
            <w:r w:rsidRPr="00283CC0">
              <w:rPr>
                <w:rFonts w:ascii="Arial" w:hAnsi="Arial" w:cs="Arial"/>
                <w:sz w:val="20"/>
                <w:szCs w:val="20"/>
              </w:rPr>
              <w:t>14567/1</w:t>
            </w:r>
          </w:p>
        </w:tc>
        <w:tc>
          <w:tcPr>
            <w:tcW w:w="1405" w:type="dxa"/>
            <w:tcBorders>
              <w:top w:val="single" w:sz="8" w:space="0" w:color="auto"/>
              <w:left w:val="nil"/>
              <w:bottom w:val="single" w:sz="4" w:space="0" w:color="auto"/>
              <w:right w:val="single" w:sz="4" w:space="0" w:color="auto"/>
            </w:tcBorders>
            <w:shd w:val="clear" w:color="000000" w:fill="FFFFFF"/>
            <w:noWrap/>
          </w:tcPr>
          <w:p w14:paraId="73D9ED39" w14:textId="3CEEAD15" w:rsidR="002E6EC3" w:rsidRPr="00283CC0" w:rsidRDefault="002E6EC3" w:rsidP="002E6EC3">
            <w:pPr>
              <w:jc w:val="center"/>
              <w:rPr>
                <w:rFonts w:ascii="Arial" w:hAnsi="Arial" w:cs="Arial"/>
                <w:sz w:val="20"/>
                <w:szCs w:val="20"/>
              </w:rPr>
            </w:pPr>
            <w:r w:rsidRPr="00283CC0">
              <w:rPr>
                <w:rFonts w:ascii="Arial" w:hAnsi="Arial" w:cs="Arial"/>
                <w:sz w:val="20"/>
                <w:szCs w:val="20"/>
              </w:rPr>
              <w:t>1000020251</w:t>
            </w:r>
          </w:p>
        </w:tc>
        <w:tc>
          <w:tcPr>
            <w:tcW w:w="2410" w:type="dxa"/>
            <w:tcBorders>
              <w:top w:val="single" w:sz="8" w:space="0" w:color="auto"/>
              <w:left w:val="nil"/>
              <w:bottom w:val="single" w:sz="4" w:space="0" w:color="auto"/>
              <w:right w:val="single" w:sz="4" w:space="0" w:color="auto"/>
            </w:tcBorders>
            <w:shd w:val="clear" w:color="000000" w:fill="FFFFFF"/>
            <w:noWrap/>
          </w:tcPr>
          <w:p w14:paraId="0A6E99CC" w14:textId="2B72DD7D" w:rsidR="002E6EC3" w:rsidRPr="00283CC0" w:rsidRDefault="002E6EC3" w:rsidP="002E6EC3">
            <w:pPr>
              <w:rPr>
                <w:rFonts w:ascii="Arial" w:hAnsi="Arial" w:cs="Arial"/>
                <w:sz w:val="20"/>
                <w:szCs w:val="20"/>
              </w:rPr>
            </w:pPr>
            <w:r w:rsidRPr="00283CC0">
              <w:rPr>
                <w:rFonts w:ascii="Arial" w:hAnsi="Arial" w:cs="Arial"/>
                <w:sz w:val="20"/>
                <w:szCs w:val="20"/>
              </w:rPr>
              <w:t>HJ-322 E.F1 ali EC/VA301</w:t>
            </w:r>
          </w:p>
        </w:tc>
        <w:tc>
          <w:tcPr>
            <w:tcW w:w="2835" w:type="dxa"/>
            <w:tcBorders>
              <w:top w:val="single" w:sz="4" w:space="0" w:color="auto"/>
              <w:left w:val="nil"/>
              <w:bottom w:val="single" w:sz="4" w:space="0" w:color="auto"/>
              <w:right w:val="single" w:sz="4" w:space="0" w:color="auto"/>
            </w:tcBorders>
            <w:shd w:val="clear" w:color="000000" w:fill="FFFFFF"/>
          </w:tcPr>
          <w:p w14:paraId="500EE4C6" w14:textId="77777777" w:rsidR="002E6EC3" w:rsidRPr="00283CC0" w:rsidRDefault="002E6EC3" w:rsidP="002E6EC3">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66B6C93" w14:textId="77777777" w:rsidR="002E6EC3" w:rsidRPr="00283CC0" w:rsidRDefault="002E6EC3" w:rsidP="002E6EC3">
            <w:pPr>
              <w:jc w:val="center"/>
              <w:rPr>
                <w:rFonts w:ascii="Arial" w:hAnsi="Arial" w:cs="Arial"/>
                <w:sz w:val="20"/>
                <w:szCs w:val="20"/>
              </w:rPr>
            </w:pPr>
          </w:p>
        </w:tc>
      </w:tr>
    </w:tbl>
    <w:p w14:paraId="48B1EA81"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5D9E06A0"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6C7E3964"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416CAC10"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111A9A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1DA6E66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26E0E83D"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D3A38B4"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482453DB"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1271174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4</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1796FD9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37702/1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68AB0C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2000022819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1AC2A2A" w14:textId="77777777" w:rsidR="00F01AE9" w:rsidRPr="00283CC0" w:rsidRDefault="00F01AE9" w:rsidP="00F01AE9">
            <w:pPr>
              <w:rPr>
                <w:rFonts w:ascii="Arial" w:hAnsi="Arial" w:cs="Arial"/>
                <w:sz w:val="20"/>
                <w:szCs w:val="20"/>
              </w:rPr>
            </w:pPr>
            <w:r w:rsidRPr="00283CC0">
              <w:rPr>
                <w:rFonts w:ascii="Arial" w:hAnsi="Arial" w:cs="Arial"/>
                <w:sz w:val="20"/>
                <w:szCs w:val="20"/>
              </w:rPr>
              <w:t>22220 M.C3 dvoredni sodčkasti</w:t>
            </w:r>
          </w:p>
        </w:tc>
        <w:tc>
          <w:tcPr>
            <w:tcW w:w="2835" w:type="dxa"/>
            <w:tcBorders>
              <w:top w:val="single" w:sz="4" w:space="0" w:color="auto"/>
              <w:left w:val="nil"/>
              <w:bottom w:val="single" w:sz="4" w:space="0" w:color="auto"/>
              <w:right w:val="single" w:sz="4" w:space="0" w:color="auto"/>
            </w:tcBorders>
            <w:shd w:val="clear" w:color="000000" w:fill="FFFFFF"/>
          </w:tcPr>
          <w:p w14:paraId="24DA7AB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CA319DE" w14:textId="77777777" w:rsidR="00F01AE9" w:rsidRPr="00283CC0" w:rsidRDefault="00F01AE9" w:rsidP="00F01AE9">
            <w:pPr>
              <w:jc w:val="center"/>
              <w:rPr>
                <w:rFonts w:ascii="Arial" w:hAnsi="Arial" w:cs="Arial"/>
                <w:sz w:val="20"/>
                <w:szCs w:val="20"/>
              </w:rPr>
            </w:pPr>
          </w:p>
        </w:tc>
      </w:tr>
      <w:tr w:rsidR="000838DA" w:rsidRPr="00283CC0" w14:paraId="24FE90C1" w14:textId="77777777" w:rsidTr="00073083">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43C4181F"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54DE44E3"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80609/1</w:t>
            </w:r>
          </w:p>
        </w:tc>
        <w:tc>
          <w:tcPr>
            <w:tcW w:w="1405" w:type="dxa"/>
            <w:tcBorders>
              <w:top w:val="nil"/>
              <w:left w:val="nil"/>
              <w:bottom w:val="single" w:sz="4" w:space="0" w:color="auto"/>
              <w:right w:val="single" w:sz="4" w:space="0" w:color="auto"/>
            </w:tcBorders>
            <w:shd w:val="clear" w:color="000000" w:fill="FFFFFF"/>
            <w:noWrap/>
            <w:hideMark/>
          </w:tcPr>
          <w:p w14:paraId="6E059A5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2000022409</w:t>
            </w:r>
          </w:p>
        </w:tc>
        <w:tc>
          <w:tcPr>
            <w:tcW w:w="2410" w:type="dxa"/>
            <w:tcBorders>
              <w:top w:val="nil"/>
              <w:left w:val="nil"/>
              <w:bottom w:val="single" w:sz="4" w:space="0" w:color="auto"/>
              <w:right w:val="single" w:sz="4" w:space="0" w:color="auto"/>
            </w:tcBorders>
            <w:shd w:val="clear" w:color="000000" w:fill="FFFFFF"/>
            <w:noWrap/>
            <w:hideMark/>
          </w:tcPr>
          <w:p w14:paraId="67FE1E2B" w14:textId="77777777" w:rsidR="00F01AE9" w:rsidRPr="00283CC0" w:rsidRDefault="00F01AE9" w:rsidP="00F01AE9">
            <w:pPr>
              <w:rPr>
                <w:rFonts w:ascii="Arial" w:hAnsi="Arial" w:cs="Arial"/>
                <w:sz w:val="20"/>
                <w:szCs w:val="20"/>
              </w:rPr>
            </w:pPr>
            <w:r w:rsidRPr="00283CC0">
              <w:rPr>
                <w:rFonts w:ascii="Arial" w:hAnsi="Arial" w:cs="Arial"/>
                <w:sz w:val="20"/>
                <w:szCs w:val="20"/>
              </w:rPr>
              <w:t>LEŽAJ VALJČNI 32205 VČ</w:t>
            </w:r>
          </w:p>
        </w:tc>
        <w:tc>
          <w:tcPr>
            <w:tcW w:w="2835" w:type="dxa"/>
            <w:tcBorders>
              <w:top w:val="single" w:sz="4" w:space="0" w:color="auto"/>
              <w:left w:val="nil"/>
              <w:bottom w:val="single" w:sz="4" w:space="0" w:color="auto"/>
              <w:right w:val="single" w:sz="4" w:space="0" w:color="auto"/>
            </w:tcBorders>
            <w:shd w:val="clear" w:color="000000" w:fill="FFFFFF"/>
          </w:tcPr>
          <w:p w14:paraId="1AD8447F"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5C86CB0" w14:textId="77777777" w:rsidR="00F01AE9" w:rsidRPr="00283CC0" w:rsidRDefault="00F01AE9" w:rsidP="00F01AE9">
            <w:pPr>
              <w:jc w:val="center"/>
              <w:rPr>
                <w:rFonts w:ascii="Arial" w:hAnsi="Arial" w:cs="Arial"/>
                <w:sz w:val="20"/>
                <w:szCs w:val="20"/>
              </w:rPr>
            </w:pPr>
          </w:p>
        </w:tc>
      </w:tr>
      <w:tr w:rsidR="000838DA" w:rsidRPr="00283CC0" w14:paraId="34C82C34" w14:textId="77777777" w:rsidTr="00073083">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503F67B" w14:textId="77777777" w:rsidR="00F01AE9" w:rsidRPr="00283CC0" w:rsidRDefault="00F01AE9" w:rsidP="00F01AE9">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1413B9A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37139/1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53C5335F"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2000022096</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4F50B434" w14:textId="77777777" w:rsidR="00F01AE9" w:rsidRPr="00283CC0" w:rsidRDefault="00F01AE9" w:rsidP="00F01AE9">
            <w:pPr>
              <w:rPr>
                <w:rFonts w:ascii="Arial" w:hAnsi="Arial" w:cs="Arial"/>
                <w:sz w:val="20"/>
                <w:szCs w:val="20"/>
              </w:rPr>
            </w:pPr>
            <w:r w:rsidRPr="00283CC0">
              <w:rPr>
                <w:rFonts w:ascii="Arial" w:hAnsi="Arial" w:cs="Arial"/>
                <w:sz w:val="20"/>
                <w:szCs w:val="20"/>
              </w:rPr>
              <w:t>LEŽAJ KR. 6212 M.C3</w:t>
            </w:r>
          </w:p>
        </w:tc>
        <w:tc>
          <w:tcPr>
            <w:tcW w:w="2835" w:type="dxa"/>
            <w:tcBorders>
              <w:top w:val="single" w:sz="4" w:space="0" w:color="auto"/>
              <w:left w:val="nil"/>
              <w:bottom w:val="single" w:sz="4" w:space="0" w:color="auto"/>
              <w:right w:val="single" w:sz="4" w:space="0" w:color="auto"/>
            </w:tcBorders>
            <w:shd w:val="clear" w:color="000000" w:fill="FFFFFF"/>
          </w:tcPr>
          <w:p w14:paraId="661E0FEC"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A55B331" w14:textId="77777777" w:rsidR="00F01AE9" w:rsidRPr="00283CC0" w:rsidRDefault="00F01AE9" w:rsidP="00F01AE9">
            <w:pPr>
              <w:jc w:val="center"/>
              <w:rPr>
                <w:rFonts w:ascii="Arial" w:hAnsi="Arial" w:cs="Arial"/>
                <w:sz w:val="20"/>
                <w:szCs w:val="20"/>
              </w:rPr>
            </w:pPr>
          </w:p>
        </w:tc>
      </w:tr>
      <w:tr w:rsidR="000838DA" w:rsidRPr="00283CC0" w14:paraId="5F3CF5A3"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343755B6"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9DFF6B1"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37711/1</w:t>
            </w:r>
          </w:p>
        </w:tc>
        <w:tc>
          <w:tcPr>
            <w:tcW w:w="1405" w:type="dxa"/>
            <w:tcBorders>
              <w:top w:val="nil"/>
              <w:left w:val="nil"/>
              <w:bottom w:val="single" w:sz="4" w:space="0" w:color="auto"/>
              <w:right w:val="single" w:sz="4" w:space="0" w:color="auto"/>
            </w:tcBorders>
            <w:shd w:val="clear" w:color="000000" w:fill="FFFFFF"/>
            <w:noWrap/>
            <w:hideMark/>
          </w:tcPr>
          <w:p w14:paraId="3007BA6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2000022832</w:t>
            </w:r>
          </w:p>
        </w:tc>
        <w:tc>
          <w:tcPr>
            <w:tcW w:w="2410" w:type="dxa"/>
            <w:tcBorders>
              <w:top w:val="nil"/>
              <w:left w:val="nil"/>
              <w:bottom w:val="single" w:sz="4" w:space="0" w:color="auto"/>
              <w:right w:val="single" w:sz="4" w:space="0" w:color="auto"/>
            </w:tcBorders>
            <w:shd w:val="clear" w:color="000000" w:fill="FFFFFF"/>
            <w:noWrap/>
            <w:hideMark/>
          </w:tcPr>
          <w:p w14:paraId="33868338" w14:textId="77777777" w:rsidR="00F01AE9" w:rsidRPr="00283CC0" w:rsidRDefault="00F01AE9" w:rsidP="00F01AE9">
            <w:pPr>
              <w:rPr>
                <w:rFonts w:ascii="Arial" w:hAnsi="Arial" w:cs="Arial"/>
                <w:sz w:val="20"/>
                <w:szCs w:val="20"/>
              </w:rPr>
            </w:pPr>
            <w:r w:rsidRPr="00283CC0">
              <w:rPr>
                <w:rFonts w:ascii="Arial" w:hAnsi="Arial" w:cs="Arial"/>
                <w:sz w:val="20"/>
                <w:szCs w:val="20"/>
              </w:rPr>
              <w:t>LEŽAJ 612493 M.C3</w:t>
            </w:r>
          </w:p>
        </w:tc>
        <w:tc>
          <w:tcPr>
            <w:tcW w:w="2835" w:type="dxa"/>
            <w:tcBorders>
              <w:top w:val="single" w:sz="4" w:space="0" w:color="auto"/>
              <w:left w:val="nil"/>
              <w:bottom w:val="single" w:sz="4" w:space="0" w:color="auto"/>
              <w:right w:val="single" w:sz="4" w:space="0" w:color="auto"/>
            </w:tcBorders>
            <w:shd w:val="clear" w:color="000000" w:fill="FFFFFF"/>
          </w:tcPr>
          <w:p w14:paraId="4A64BC9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5A4682B" w14:textId="77777777" w:rsidR="00F01AE9" w:rsidRPr="00283CC0" w:rsidRDefault="00F01AE9" w:rsidP="00F01AE9">
            <w:pPr>
              <w:jc w:val="center"/>
              <w:rPr>
                <w:rFonts w:ascii="Arial" w:hAnsi="Arial" w:cs="Arial"/>
                <w:sz w:val="20"/>
                <w:szCs w:val="20"/>
              </w:rPr>
            </w:pPr>
          </w:p>
        </w:tc>
      </w:tr>
      <w:tr w:rsidR="000838DA" w:rsidRPr="00283CC0" w14:paraId="5A04E2CA" w14:textId="77777777" w:rsidTr="00073083">
        <w:trPr>
          <w:trHeight w:val="300"/>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648ACD5B"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BF4FA0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37579/1</w:t>
            </w:r>
          </w:p>
        </w:tc>
        <w:tc>
          <w:tcPr>
            <w:tcW w:w="1405" w:type="dxa"/>
            <w:tcBorders>
              <w:top w:val="nil"/>
              <w:left w:val="nil"/>
              <w:bottom w:val="single" w:sz="4" w:space="0" w:color="auto"/>
              <w:right w:val="single" w:sz="4" w:space="0" w:color="auto"/>
            </w:tcBorders>
            <w:shd w:val="clear" w:color="000000" w:fill="FFFFFF"/>
            <w:noWrap/>
            <w:hideMark/>
          </w:tcPr>
          <w:p w14:paraId="4028631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2000022665</w:t>
            </w:r>
          </w:p>
        </w:tc>
        <w:tc>
          <w:tcPr>
            <w:tcW w:w="2410" w:type="dxa"/>
            <w:tcBorders>
              <w:top w:val="nil"/>
              <w:left w:val="nil"/>
              <w:bottom w:val="single" w:sz="4" w:space="0" w:color="auto"/>
              <w:right w:val="single" w:sz="4" w:space="0" w:color="auto"/>
            </w:tcBorders>
            <w:shd w:val="clear" w:color="000000" w:fill="FFFFFF"/>
            <w:noWrap/>
            <w:hideMark/>
          </w:tcPr>
          <w:p w14:paraId="686F2C72" w14:textId="77777777" w:rsidR="00F01AE9" w:rsidRPr="00283CC0" w:rsidRDefault="00F01AE9" w:rsidP="00F01AE9">
            <w:pPr>
              <w:rPr>
                <w:rFonts w:ascii="Arial" w:hAnsi="Arial" w:cs="Arial"/>
                <w:sz w:val="20"/>
                <w:szCs w:val="20"/>
              </w:rPr>
            </w:pPr>
            <w:r w:rsidRPr="00283CC0">
              <w:rPr>
                <w:rFonts w:ascii="Arial" w:hAnsi="Arial" w:cs="Arial"/>
                <w:sz w:val="20"/>
                <w:szCs w:val="20"/>
              </w:rPr>
              <w:t>LEŽAJ 6216 M.C3 VMESNE GREDI</w:t>
            </w:r>
          </w:p>
        </w:tc>
        <w:tc>
          <w:tcPr>
            <w:tcW w:w="2835" w:type="dxa"/>
            <w:tcBorders>
              <w:top w:val="single" w:sz="4" w:space="0" w:color="auto"/>
              <w:left w:val="nil"/>
              <w:bottom w:val="single" w:sz="4" w:space="0" w:color="auto"/>
              <w:right w:val="single" w:sz="4" w:space="0" w:color="auto"/>
            </w:tcBorders>
            <w:shd w:val="clear" w:color="000000" w:fill="FFFFFF"/>
          </w:tcPr>
          <w:p w14:paraId="0C08F43F"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E8EDEC4" w14:textId="77777777" w:rsidR="00F01AE9" w:rsidRPr="00283CC0" w:rsidRDefault="00F01AE9" w:rsidP="00F01AE9">
            <w:pPr>
              <w:jc w:val="center"/>
              <w:rPr>
                <w:rFonts w:ascii="Arial" w:hAnsi="Arial" w:cs="Arial"/>
                <w:sz w:val="20"/>
                <w:szCs w:val="20"/>
              </w:rPr>
            </w:pPr>
          </w:p>
        </w:tc>
      </w:tr>
      <w:tr w:rsidR="000838DA" w:rsidRPr="00283CC0" w14:paraId="2EBAA477" w14:textId="77777777" w:rsidTr="003229DD">
        <w:trPr>
          <w:trHeight w:val="315"/>
        </w:trPr>
        <w:tc>
          <w:tcPr>
            <w:tcW w:w="852" w:type="dxa"/>
            <w:vMerge/>
            <w:tcBorders>
              <w:top w:val="single" w:sz="8" w:space="0" w:color="auto"/>
              <w:left w:val="single" w:sz="8" w:space="0" w:color="auto"/>
              <w:bottom w:val="single" w:sz="8" w:space="0" w:color="auto"/>
              <w:right w:val="single" w:sz="4" w:space="0" w:color="auto"/>
            </w:tcBorders>
            <w:vAlign w:val="center"/>
            <w:hideMark/>
          </w:tcPr>
          <w:p w14:paraId="087D3435"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6487A0B"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37369/1</w:t>
            </w:r>
          </w:p>
        </w:tc>
        <w:tc>
          <w:tcPr>
            <w:tcW w:w="1405" w:type="dxa"/>
            <w:tcBorders>
              <w:top w:val="nil"/>
              <w:left w:val="nil"/>
              <w:bottom w:val="single" w:sz="4" w:space="0" w:color="auto"/>
              <w:right w:val="single" w:sz="4" w:space="0" w:color="auto"/>
            </w:tcBorders>
            <w:shd w:val="clear" w:color="000000" w:fill="FFFFFF"/>
            <w:noWrap/>
            <w:hideMark/>
          </w:tcPr>
          <w:p w14:paraId="657ED8F4"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2000022389</w:t>
            </w:r>
          </w:p>
        </w:tc>
        <w:tc>
          <w:tcPr>
            <w:tcW w:w="2410" w:type="dxa"/>
            <w:tcBorders>
              <w:top w:val="nil"/>
              <w:left w:val="nil"/>
              <w:bottom w:val="single" w:sz="4" w:space="0" w:color="auto"/>
              <w:right w:val="single" w:sz="4" w:space="0" w:color="auto"/>
            </w:tcBorders>
            <w:shd w:val="clear" w:color="000000" w:fill="FFFFFF"/>
            <w:noWrap/>
            <w:hideMark/>
          </w:tcPr>
          <w:p w14:paraId="4E55E421" w14:textId="77777777" w:rsidR="00F01AE9" w:rsidRPr="00283CC0" w:rsidRDefault="00F01AE9" w:rsidP="00F01AE9">
            <w:pPr>
              <w:rPr>
                <w:rFonts w:ascii="Arial" w:hAnsi="Arial" w:cs="Arial"/>
                <w:sz w:val="20"/>
                <w:szCs w:val="20"/>
              </w:rPr>
            </w:pPr>
            <w:r w:rsidRPr="00283CC0">
              <w:rPr>
                <w:rFonts w:ascii="Arial" w:hAnsi="Arial" w:cs="Arial"/>
                <w:sz w:val="20"/>
                <w:szCs w:val="20"/>
              </w:rPr>
              <w:t>LEŽAJ 6218 M.C3 OSI HIDR. SKL.</w:t>
            </w:r>
          </w:p>
        </w:tc>
        <w:tc>
          <w:tcPr>
            <w:tcW w:w="2835" w:type="dxa"/>
            <w:tcBorders>
              <w:top w:val="single" w:sz="4" w:space="0" w:color="auto"/>
              <w:left w:val="nil"/>
              <w:bottom w:val="single" w:sz="4" w:space="0" w:color="auto"/>
              <w:right w:val="single" w:sz="4" w:space="0" w:color="auto"/>
            </w:tcBorders>
            <w:shd w:val="clear" w:color="000000" w:fill="FFFFFF"/>
          </w:tcPr>
          <w:p w14:paraId="501D978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A4A480C" w14:textId="77777777" w:rsidR="00F01AE9" w:rsidRPr="00283CC0" w:rsidRDefault="00F01AE9" w:rsidP="00F01AE9">
            <w:pPr>
              <w:jc w:val="center"/>
              <w:rPr>
                <w:rFonts w:ascii="Arial" w:hAnsi="Arial" w:cs="Arial"/>
                <w:sz w:val="20"/>
                <w:szCs w:val="20"/>
              </w:rPr>
            </w:pPr>
          </w:p>
        </w:tc>
      </w:tr>
    </w:tbl>
    <w:p w14:paraId="4944343C"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4A1C7D2F"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5894B4D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5BE999A7"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2BB892C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62E4BB55"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7BF38531"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849966C"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1C60F51E" w14:textId="77777777" w:rsidTr="00073083">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41FB46A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5</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5FD20839"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37137/1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7925C35"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2000022094</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4E82D80" w14:textId="71900398" w:rsidR="00F01AE9" w:rsidRPr="00283CC0" w:rsidRDefault="007E44F5" w:rsidP="00F01AE9">
            <w:pPr>
              <w:rPr>
                <w:rFonts w:ascii="Arial" w:hAnsi="Arial" w:cs="Arial"/>
                <w:sz w:val="20"/>
                <w:szCs w:val="20"/>
              </w:rPr>
            </w:pPr>
            <w:r w:rsidRPr="00283CC0">
              <w:rPr>
                <w:rFonts w:ascii="Arial" w:hAnsi="Arial" w:cs="Arial"/>
                <w:sz w:val="20"/>
                <w:szCs w:val="20"/>
              </w:rPr>
              <w:t>LEŽAJ 612852 POTISNE</w:t>
            </w:r>
            <w:r w:rsidR="00F01AE9" w:rsidRPr="00283CC0">
              <w:rPr>
                <w:rFonts w:ascii="Arial" w:hAnsi="Arial" w:cs="Arial"/>
                <w:sz w:val="20"/>
                <w:szCs w:val="20"/>
              </w:rPr>
              <w:t xml:space="preserve"> SKLOPKE </w:t>
            </w:r>
          </w:p>
        </w:tc>
        <w:tc>
          <w:tcPr>
            <w:tcW w:w="2835" w:type="dxa"/>
            <w:tcBorders>
              <w:top w:val="single" w:sz="4" w:space="0" w:color="auto"/>
              <w:left w:val="nil"/>
              <w:bottom w:val="single" w:sz="4" w:space="0" w:color="auto"/>
              <w:right w:val="single" w:sz="4" w:space="0" w:color="auto"/>
            </w:tcBorders>
            <w:shd w:val="clear" w:color="000000" w:fill="FFFFFF"/>
          </w:tcPr>
          <w:p w14:paraId="3A2675F2"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8794B6" w14:textId="77777777" w:rsidR="00F01AE9" w:rsidRPr="00283CC0" w:rsidRDefault="00F01AE9" w:rsidP="00F01AE9">
            <w:pPr>
              <w:jc w:val="center"/>
              <w:rPr>
                <w:rFonts w:ascii="Arial" w:hAnsi="Arial" w:cs="Arial"/>
                <w:sz w:val="20"/>
                <w:szCs w:val="20"/>
              </w:rPr>
            </w:pPr>
          </w:p>
        </w:tc>
      </w:tr>
    </w:tbl>
    <w:p w14:paraId="4EA8420F"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3D976949"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7FB2233"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85BD5D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2626A438"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3376C466"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6E593E8A"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0C12AE4"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4358A101" w14:textId="77777777" w:rsidTr="00073083">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74AEE41E"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7472417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70822/3</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5E475C82"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1000020097</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72B4CA0E" w14:textId="77777777" w:rsidR="00F01AE9" w:rsidRPr="00283CC0" w:rsidRDefault="00F01AE9" w:rsidP="00F01AE9">
            <w:pPr>
              <w:rPr>
                <w:rFonts w:ascii="Arial" w:hAnsi="Arial" w:cs="Arial"/>
                <w:sz w:val="20"/>
                <w:szCs w:val="20"/>
              </w:rPr>
            </w:pPr>
            <w:r w:rsidRPr="00283CC0">
              <w:rPr>
                <w:rFonts w:ascii="Arial" w:hAnsi="Arial" w:cs="Arial"/>
                <w:sz w:val="20"/>
                <w:szCs w:val="20"/>
              </w:rPr>
              <w:t>Ležaj NJP F-565064.ZL C4</w:t>
            </w:r>
          </w:p>
        </w:tc>
        <w:tc>
          <w:tcPr>
            <w:tcW w:w="2835" w:type="dxa"/>
            <w:tcBorders>
              <w:top w:val="single" w:sz="4" w:space="0" w:color="auto"/>
              <w:left w:val="nil"/>
              <w:bottom w:val="single" w:sz="4" w:space="0" w:color="auto"/>
              <w:right w:val="single" w:sz="4" w:space="0" w:color="auto"/>
            </w:tcBorders>
            <w:shd w:val="clear" w:color="000000" w:fill="FFFFFF"/>
          </w:tcPr>
          <w:p w14:paraId="1CB86B55"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9FA5340" w14:textId="77777777" w:rsidR="00F01AE9" w:rsidRPr="00283CC0" w:rsidRDefault="00F01AE9" w:rsidP="00F01AE9">
            <w:pPr>
              <w:jc w:val="center"/>
              <w:rPr>
                <w:rFonts w:ascii="Arial" w:hAnsi="Arial" w:cs="Arial"/>
                <w:sz w:val="20"/>
                <w:szCs w:val="20"/>
              </w:rPr>
            </w:pPr>
          </w:p>
        </w:tc>
      </w:tr>
      <w:tr w:rsidR="000838DA" w:rsidRPr="00283CC0" w14:paraId="55ED2224" w14:textId="77777777" w:rsidTr="00073083">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3A258CA3" w14:textId="77777777" w:rsidR="00F01AE9" w:rsidRPr="00283CC0" w:rsidRDefault="00F01AE9" w:rsidP="00F01AE9">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4D912AEC"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66828/2</w:t>
            </w:r>
          </w:p>
        </w:tc>
        <w:tc>
          <w:tcPr>
            <w:tcW w:w="1405" w:type="dxa"/>
            <w:tcBorders>
              <w:top w:val="nil"/>
              <w:left w:val="nil"/>
              <w:bottom w:val="single" w:sz="4" w:space="0" w:color="auto"/>
              <w:right w:val="single" w:sz="4" w:space="0" w:color="auto"/>
            </w:tcBorders>
            <w:shd w:val="clear" w:color="000000" w:fill="FFFFFF"/>
            <w:noWrap/>
            <w:hideMark/>
          </w:tcPr>
          <w:p w14:paraId="5528742D" w14:textId="77777777" w:rsidR="00F01AE9" w:rsidRPr="00283CC0" w:rsidRDefault="00F01AE9" w:rsidP="00F01AE9">
            <w:pPr>
              <w:jc w:val="center"/>
              <w:rPr>
                <w:rFonts w:ascii="Arial" w:hAnsi="Arial" w:cs="Arial"/>
                <w:sz w:val="20"/>
                <w:szCs w:val="20"/>
              </w:rPr>
            </w:pPr>
            <w:r w:rsidRPr="00283CC0">
              <w:rPr>
                <w:rFonts w:ascii="Arial" w:hAnsi="Arial" w:cs="Arial"/>
                <w:sz w:val="20"/>
                <w:szCs w:val="20"/>
              </w:rPr>
              <w:t>1000020161</w:t>
            </w:r>
          </w:p>
        </w:tc>
        <w:tc>
          <w:tcPr>
            <w:tcW w:w="2410" w:type="dxa"/>
            <w:tcBorders>
              <w:top w:val="nil"/>
              <w:left w:val="nil"/>
              <w:bottom w:val="single" w:sz="4" w:space="0" w:color="auto"/>
              <w:right w:val="single" w:sz="4" w:space="0" w:color="auto"/>
            </w:tcBorders>
            <w:shd w:val="clear" w:color="000000" w:fill="FFFFFF"/>
            <w:noWrap/>
            <w:hideMark/>
          </w:tcPr>
          <w:p w14:paraId="0BFDD764" w14:textId="77777777" w:rsidR="00F01AE9" w:rsidRPr="00283CC0" w:rsidRDefault="00F01AE9" w:rsidP="00F01AE9">
            <w:pPr>
              <w:rPr>
                <w:rFonts w:ascii="Arial" w:hAnsi="Arial" w:cs="Arial"/>
                <w:sz w:val="20"/>
                <w:szCs w:val="20"/>
              </w:rPr>
            </w:pPr>
            <w:r w:rsidRPr="00283CC0">
              <w:rPr>
                <w:rFonts w:ascii="Arial" w:hAnsi="Arial" w:cs="Arial"/>
                <w:sz w:val="20"/>
                <w:szCs w:val="20"/>
              </w:rPr>
              <w:t>Ležaj NJ F-565065.ZL C4</w:t>
            </w:r>
          </w:p>
        </w:tc>
        <w:tc>
          <w:tcPr>
            <w:tcW w:w="2835" w:type="dxa"/>
            <w:tcBorders>
              <w:top w:val="single" w:sz="4" w:space="0" w:color="auto"/>
              <w:left w:val="nil"/>
              <w:bottom w:val="single" w:sz="4" w:space="0" w:color="auto"/>
              <w:right w:val="single" w:sz="4" w:space="0" w:color="auto"/>
            </w:tcBorders>
            <w:shd w:val="clear" w:color="000000" w:fill="FFFFFF"/>
          </w:tcPr>
          <w:p w14:paraId="243CC02B"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9A4E4DF" w14:textId="77777777" w:rsidR="00F01AE9" w:rsidRPr="00283CC0" w:rsidRDefault="00F01AE9" w:rsidP="00F01AE9">
            <w:pPr>
              <w:jc w:val="center"/>
              <w:rPr>
                <w:rFonts w:ascii="Arial" w:hAnsi="Arial" w:cs="Arial"/>
                <w:sz w:val="20"/>
                <w:szCs w:val="20"/>
              </w:rPr>
            </w:pPr>
          </w:p>
        </w:tc>
      </w:tr>
    </w:tbl>
    <w:p w14:paraId="0543A4D6"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A66D82" w:rsidRPr="00283CC0" w14:paraId="655C0E26" w14:textId="77777777" w:rsidTr="00666B7F">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5DDDBD0"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6B468AF5"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C4DD563"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20FFFE86" w14:textId="77777777" w:rsidR="00A66D82" w:rsidRPr="00283CC0" w:rsidRDefault="00A66D82" w:rsidP="00666B7F">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17D42011" w14:textId="77777777" w:rsidR="00A66D82" w:rsidRPr="00283CC0" w:rsidRDefault="00A66D82" w:rsidP="00666B7F">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FDEE74B" w14:textId="77777777" w:rsidR="00A66D82" w:rsidRPr="00283CC0" w:rsidRDefault="00A66D82" w:rsidP="00666B7F">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A66D82" w:rsidRPr="00283CC0" w14:paraId="54FFC3B3" w14:textId="77777777" w:rsidTr="00666B7F">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1797A2D8" w14:textId="394CC77E" w:rsidR="00A66D82" w:rsidRPr="00283CC0" w:rsidRDefault="00A66D82" w:rsidP="00A66D82">
            <w:pPr>
              <w:jc w:val="center"/>
              <w:rPr>
                <w:rFonts w:ascii="Arial" w:hAnsi="Arial" w:cs="Arial"/>
                <w:sz w:val="20"/>
                <w:szCs w:val="20"/>
              </w:rPr>
            </w:pPr>
            <w:r w:rsidRPr="00283CC0">
              <w:rPr>
                <w:rFonts w:ascii="Arial" w:hAnsi="Arial" w:cs="Arial"/>
                <w:sz w:val="20"/>
                <w:szCs w:val="20"/>
              </w:rPr>
              <w:t>7</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F4F068C" w14:textId="42024E26" w:rsidR="00A66D82" w:rsidRPr="00283CC0" w:rsidRDefault="00A66D82" w:rsidP="00A66D82">
            <w:pPr>
              <w:jc w:val="center"/>
              <w:rPr>
                <w:rFonts w:ascii="Arial" w:hAnsi="Arial" w:cs="Arial"/>
                <w:sz w:val="20"/>
                <w:szCs w:val="20"/>
              </w:rPr>
            </w:pPr>
            <w:r w:rsidRPr="00283CC0">
              <w:rPr>
                <w:rFonts w:ascii="Arial" w:hAnsi="Arial" w:cs="Arial"/>
                <w:sz w:val="20"/>
                <w:szCs w:val="20"/>
              </w:rPr>
              <w:t>37717/1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05BAE6AE" w14:textId="02D5945D" w:rsidR="00A66D82" w:rsidRPr="00283CC0" w:rsidRDefault="00A66D82" w:rsidP="00A66D82">
            <w:pPr>
              <w:jc w:val="center"/>
              <w:rPr>
                <w:rFonts w:ascii="Arial" w:hAnsi="Arial" w:cs="Arial"/>
                <w:sz w:val="20"/>
                <w:szCs w:val="20"/>
              </w:rPr>
            </w:pPr>
            <w:r w:rsidRPr="00283CC0">
              <w:rPr>
                <w:rFonts w:ascii="Arial" w:hAnsi="Arial" w:cs="Arial"/>
                <w:sz w:val="20"/>
                <w:szCs w:val="20"/>
              </w:rPr>
              <w:t>1000020990</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6E304F11" w14:textId="10D86608" w:rsidR="00A66D82" w:rsidRPr="00283CC0" w:rsidRDefault="00A66D82" w:rsidP="00A66D82">
            <w:pPr>
              <w:rPr>
                <w:rFonts w:ascii="Arial" w:hAnsi="Arial" w:cs="Arial"/>
                <w:sz w:val="20"/>
                <w:szCs w:val="20"/>
              </w:rPr>
            </w:pPr>
            <w:r w:rsidRPr="00283CC0">
              <w:rPr>
                <w:rFonts w:ascii="Arial" w:hAnsi="Arial" w:cs="Arial"/>
                <w:sz w:val="20"/>
                <w:szCs w:val="20"/>
              </w:rPr>
              <w:t>6317 M. C3</w:t>
            </w:r>
          </w:p>
        </w:tc>
        <w:tc>
          <w:tcPr>
            <w:tcW w:w="2835" w:type="dxa"/>
            <w:tcBorders>
              <w:top w:val="single" w:sz="4" w:space="0" w:color="auto"/>
              <w:left w:val="nil"/>
              <w:bottom w:val="single" w:sz="4" w:space="0" w:color="auto"/>
              <w:right w:val="single" w:sz="4" w:space="0" w:color="auto"/>
            </w:tcBorders>
            <w:shd w:val="clear" w:color="000000" w:fill="FFFFFF"/>
          </w:tcPr>
          <w:p w14:paraId="4E561F4F" w14:textId="77777777" w:rsidR="00A66D82" w:rsidRPr="00283CC0" w:rsidRDefault="00A66D82" w:rsidP="00A66D82">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8FBF556" w14:textId="77777777" w:rsidR="00A66D82" w:rsidRPr="00283CC0" w:rsidRDefault="00A66D82" w:rsidP="00A66D82">
            <w:pPr>
              <w:jc w:val="center"/>
              <w:rPr>
                <w:rFonts w:ascii="Arial" w:hAnsi="Arial" w:cs="Arial"/>
                <w:sz w:val="20"/>
                <w:szCs w:val="20"/>
              </w:rPr>
            </w:pPr>
          </w:p>
        </w:tc>
      </w:tr>
      <w:tr w:rsidR="00A66D82" w:rsidRPr="00283CC0" w14:paraId="26F73991" w14:textId="77777777" w:rsidTr="00666B7F">
        <w:trPr>
          <w:trHeight w:val="315"/>
        </w:trPr>
        <w:tc>
          <w:tcPr>
            <w:tcW w:w="852" w:type="dxa"/>
            <w:vMerge/>
            <w:tcBorders>
              <w:left w:val="single" w:sz="8" w:space="0" w:color="auto"/>
              <w:right w:val="single" w:sz="4" w:space="0" w:color="auto"/>
            </w:tcBorders>
            <w:vAlign w:val="center"/>
            <w:hideMark/>
          </w:tcPr>
          <w:p w14:paraId="73039399" w14:textId="77777777" w:rsidR="00A66D82" w:rsidRPr="00283CC0" w:rsidRDefault="00A66D82" w:rsidP="00A66D82">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6B425229" w14:textId="6B9E6077" w:rsidR="00A66D82" w:rsidRPr="00283CC0" w:rsidRDefault="00A66D82" w:rsidP="00A66D82">
            <w:pPr>
              <w:jc w:val="center"/>
              <w:rPr>
                <w:rFonts w:ascii="Arial" w:hAnsi="Arial" w:cs="Arial"/>
                <w:sz w:val="20"/>
                <w:szCs w:val="20"/>
              </w:rPr>
            </w:pPr>
            <w:r w:rsidRPr="00283CC0">
              <w:rPr>
                <w:rFonts w:ascii="Arial" w:hAnsi="Arial" w:cs="Arial"/>
                <w:sz w:val="20"/>
                <w:szCs w:val="20"/>
              </w:rPr>
              <w:t>37172/1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6A56D937" w14:textId="39FFBD21" w:rsidR="00A66D82" w:rsidRPr="00283CC0" w:rsidRDefault="00A66D82" w:rsidP="00A66D82">
            <w:pPr>
              <w:jc w:val="center"/>
              <w:rPr>
                <w:rFonts w:ascii="Arial" w:hAnsi="Arial" w:cs="Arial"/>
                <w:sz w:val="20"/>
                <w:szCs w:val="20"/>
              </w:rPr>
            </w:pPr>
            <w:r w:rsidRPr="00283CC0">
              <w:rPr>
                <w:rFonts w:ascii="Arial" w:hAnsi="Arial" w:cs="Arial"/>
                <w:sz w:val="20"/>
                <w:szCs w:val="20"/>
              </w:rPr>
              <w:t>2000022137</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20D80998" w14:textId="1531D468" w:rsidR="00A66D82" w:rsidRPr="00283CC0" w:rsidRDefault="00A66D82" w:rsidP="00A66D82">
            <w:pPr>
              <w:rPr>
                <w:rFonts w:ascii="Arial" w:hAnsi="Arial" w:cs="Arial"/>
                <w:sz w:val="20"/>
                <w:szCs w:val="20"/>
              </w:rPr>
            </w:pPr>
            <w:r w:rsidRPr="00283CC0">
              <w:rPr>
                <w:rFonts w:ascii="Arial" w:hAnsi="Arial" w:cs="Arial"/>
                <w:sz w:val="20"/>
                <w:szCs w:val="20"/>
              </w:rPr>
              <w:t>QJ 213 M. C3</w:t>
            </w:r>
          </w:p>
        </w:tc>
        <w:tc>
          <w:tcPr>
            <w:tcW w:w="2835" w:type="dxa"/>
            <w:tcBorders>
              <w:top w:val="single" w:sz="4" w:space="0" w:color="auto"/>
              <w:left w:val="nil"/>
              <w:bottom w:val="single" w:sz="4" w:space="0" w:color="auto"/>
              <w:right w:val="single" w:sz="4" w:space="0" w:color="auto"/>
            </w:tcBorders>
            <w:shd w:val="clear" w:color="000000" w:fill="FFFFFF"/>
          </w:tcPr>
          <w:p w14:paraId="1AF4D44D" w14:textId="77777777" w:rsidR="00A66D82" w:rsidRPr="00283CC0" w:rsidRDefault="00A66D82" w:rsidP="00A66D82">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D815DC6" w14:textId="77777777" w:rsidR="00A66D82" w:rsidRPr="00283CC0" w:rsidRDefault="00A66D82" w:rsidP="00A66D82">
            <w:pPr>
              <w:jc w:val="center"/>
              <w:rPr>
                <w:rFonts w:ascii="Arial" w:hAnsi="Arial" w:cs="Arial"/>
                <w:sz w:val="20"/>
                <w:szCs w:val="20"/>
              </w:rPr>
            </w:pPr>
          </w:p>
        </w:tc>
      </w:tr>
      <w:tr w:rsidR="00A66D82" w:rsidRPr="00283CC0" w14:paraId="0691D328" w14:textId="77777777" w:rsidTr="00666B7F">
        <w:trPr>
          <w:trHeight w:val="315"/>
        </w:trPr>
        <w:tc>
          <w:tcPr>
            <w:tcW w:w="852" w:type="dxa"/>
            <w:vMerge/>
            <w:tcBorders>
              <w:left w:val="single" w:sz="8" w:space="0" w:color="auto"/>
              <w:bottom w:val="single" w:sz="8" w:space="0" w:color="000000"/>
              <w:right w:val="single" w:sz="4" w:space="0" w:color="auto"/>
            </w:tcBorders>
            <w:vAlign w:val="center"/>
          </w:tcPr>
          <w:p w14:paraId="312D5B88" w14:textId="77777777" w:rsidR="00A66D82" w:rsidRPr="00283CC0" w:rsidRDefault="00A66D82" w:rsidP="00A66D82">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341D3591" w14:textId="35E7979D" w:rsidR="00A66D82" w:rsidRPr="00283CC0" w:rsidRDefault="00A66D82" w:rsidP="00A66D82">
            <w:pPr>
              <w:jc w:val="center"/>
              <w:rPr>
                <w:rFonts w:ascii="Arial" w:hAnsi="Arial" w:cs="Arial"/>
                <w:sz w:val="20"/>
                <w:szCs w:val="20"/>
              </w:rPr>
            </w:pPr>
            <w:r w:rsidRPr="00283CC0">
              <w:rPr>
                <w:rFonts w:ascii="Arial" w:hAnsi="Arial" w:cs="Arial"/>
                <w:sz w:val="20"/>
                <w:szCs w:val="20"/>
              </w:rPr>
              <w:t>37185/1</w:t>
            </w:r>
          </w:p>
        </w:tc>
        <w:tc>
          <w:tcPr>
            <w:tcW w:w="1405" w:type="dxa"/>
            <w:tcBorders>
              <w:top w:val="single" w:sz="4" w:space="0" w:color="auto"/>
              <w:left w:val="nil"/>
              <w:bottom w:val="single" w:sz="4" w:space="0" w:color="auto"/>
              <w:right w:val="single" w:sz="4" w:space="0" w:color="auto"/>
            </w:tcBorders>
            <w:shd w:val="clear" w:color="000000" w:fill="FFFFFF"/>
            <w:noWrap/>
          </w:tcPr>
          <w:p w14:paraId="5F9CC840" w14:textId="2307732E" w:rsidR="00A66D82" w:rsidRPr="00283CC0" w:rsidRDefault="00A66D82" w:rsidP="00A66D82">
            <w:pPr>
              <w:jc w:val="center"/>
              <w:rPr>
                <w:rFonts w:ascii="Arial" w:hAnsi="Arial" w:cs="Arial"/>
                <w:sz w:val="20"/>
                <w:szCs w:val="20"/>
              </w:rPr>
            </w:pPr>
            <w:r w:rsidRPr="00283CC0">
              <w:rPr>
                <w:rFonts w:ascii="Arial" w:hAnsi="Arial" w:cs="Arial"/>
                <w:sz w:val="20"/>
                <w:szCs w:val="20"/>
              </w:rPr>
              <w:t>2000022152</w:t>
            </w:r>
          </w:p>
        </w:tc>
        <w:tc>
          <w:tcPr>
            <w:tcW w:w="2410" w:type="dxa"/>
            <w:tcBorders>
              <w:top w:val="single" w:sz="4" w:space="0" w:color="auto"/>
              <w:left w:val="nil"/>
              <w:bottom w:val="single" w:sz="4" w:space="0" w:color="auto"/>
              <w:right w:val="single" w:sz="4" w:space="0" w:color="auto"/>
            </w:tcBorders>
            <w:shd w:val="clear" w:color="000000" w:fill="FFFFFF"/>
            <w:noWrap/>
          </w:tcPr>
          <w:p w14:paraId="1CBB3185" w14:textId="33AE629D" w:rsidR="00A66D82" w:rsidRPr="00283CC0" w:rsidRDefault="00A66D82" w:rsidP="00A66D82">
            <w:pPr>
              <w:rPr>
                <w:rFonts w:ascii="Arial" w:hAnsi="Arial" w:cs="Arial"/>
                <w:sz w:val="20"/>
                <w:szCs w:val="20"/>
              </w:rPr>
            </w:pPr>
            <w:r w:rsidRPr="00283CC0">
              <w:rPr>
                <w:rFonts w:ascii="Arial" w:hAnsi="Arial" w:cs="Arial"/>
                <w:sz w:val="20"/>
                <w:szCs w:val="20"/>
              </w:rPr>
              <w:t>NKJ 95/26</w:t>
            </w:r>
          </w:p>
        </w:tc>
        <w:tc>
          <w:tcPr>
            <w:tcW w:w="2835" w:type="dxa"/>
            <w:tcBorders>
              <w:top w:val="single" w:sz="4" w:space="0" w:color="auto"/>
              <w:left w:val="nil"/>
              <w:bottom w:val="single" w:sz="4" w:space="0" w:color="auto"/>
              <w:right w:val="single" w:sz="4" w:space="0" w:color="auto"/>
            </w:tcBorders>
            <w:shd w:val="clear" w:color="000000" w:fill="FFFFFF"/>
          </w:tcPr>
          <w:p w14:paraId="54676EDE" w14:textId="77777777" w:rsidR="00A66D82" w:rsidRPr="00283CC0" w:rsidRDefault="00A66D82" w:rsidP="00A66D82">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F15134A" w14:textId="77777777" w:rsidR="00A66D82" w:rsidRPr="00283CC0" w:rsidRDefault="00A66D82" w:rsidP="00A66D82">
            <w:pPr>
              <w:jc w:val="center"/>
              <w:rPr>
                <w:rFonts w:ascii="Arial" w:hAnsi="Arial" w:cs="Arial"/>
                <w:sz w:val="20"/>
                <w:szCs w:val="20"/>
              </w:rPr>
            </w:pPr>
          </w:p>
        </w:tc>
      </w:tr>
    </w:tbl>
    <w:p w14:paraId="60D295D4" w14:textId="77777777" w:rsidR="00A66D82" w:rsidRPr="00283CC0" w:rsidRDefault="00A66D82" w:rsidP="00F01AE9">
      <w:pPr>
        <w:rPr>
          <w:rFonts w:ascii="Arial" w:hAnsi="Arial" w:cs="Arial"/>
          <w:b/>
          <w:sz w:val="20"/>
          <w:szCs w:val="20"/>
        </w:rPr>
      </w:pPr>
    </w:p>
    <w:p w14:paraId="09CAD86F" w14:textId="77777777" w:rsidR="00A66D82" w:rsidRPr="00283CC0" w:rsidRDefault="00A66D82"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0838DA" w:rsidRPr="00283CC0" w14:paraId="5BE8A475" w14:textId="77777777" w:rsidTr="00073083">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0F174C7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0BDDE10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5A0DA06E"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57D07739"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737AA8AF"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3A63FC1"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3229DD" w:rsidRPr="00283CC0" w14:paraId="267CCE0A"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06F9F213" w14:textId="2C0EB1BC" w:rsidR="003229DD" w:rsidRPr="00283CC0" w:rsidRDefault="00A66D82" w:rsidP="003229DD">
            <w:pPr>
              <w:jc w:val="center"/>
              <w:rPr>
                <w:rFonts w:ascii="Arial" w:hAnsi="Arial" w:cs="Arial"/>
                <w:sz w:val="20"/>
                <w:szCs w:val="20"/>
              </w:rPr>
            </w:pPr>
            <w:r w:rsidRPr="00283CC0">
              <w:rPr>
                <w:rFonts w:ascii="Arial" w:hAnsi="Arial" w:cs="Arial"/>
                <w:sz w:val="20"/>
                <w:szCs w:val="20"/>
              </w:rPr>
              <w:t>8</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3DC88703" w14:textId="40EF7D40" w:rsidR="003229DD" w:rsidRPr="00283CC0" w:rsidRDefault="003229DD" w:rsidP="003229DD">
            <w:pPr>
              <w:jc w:val="center"/>
              <w:rPr>
                <w:rFonts w:ascii="Arial" w:hAnsi="Arial" w:cs="Arial"/>
                <w:sz w:val="20"/>
                <w:szCs w:val="20"/>
              </w:rPr>
            </w:pPr>
            <w:r w:rsidRPr="00283CC0">
              <w:rPr>
                <w:rFonts w:ascii="Arial" w:hAnsi="Arial" w:cs="Arial"/>
                <w:sz w:val="20"/>
                <w:szCs w:val="20"/>
              </w:rPr>
              <w:t>86471/1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50F05C33" w14:textId="53EB8D15" w:rsidR="003229DD" w:rsidRPr="00283CC0" w:rsidRDefault="00591598" w:rsidP="003229DD">
            <w:pPr>
              <w:jc w:val="center"/>
              <w:rPr>
                <w:rFonts w:ascii="Arial" w:hAnsi="Arial" w:cs="Arial"/>
                <w:sz w:val="20"/>
                <w:szCs w:val="20"/>
              </w:rPr>
            </w:pPr>
            <w:r w:rsidRPr="00283CC0">
              <w:rPr>
                <w:rFonts w:ascii="Arial" w:hAnsi="Arial" w:cs="Arial"/>
                <w:sz w:val="20"/>
                <w:szCs w:val="20"/>
              </w:rPr>
              <w:t>1000030608</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300DEFC3" w14:textId="009057BE" w:rsidR="003229DD" w:rsidRPr="00283CC0" w:rsidRDefault="003229DD" w:rsidP="003229DD">
            <w:pPr>
              <w:rPr>
                <w:rFonts w:ascii="Arial" w:hAnsi="Arial" w:cs="Arial"/>
                <w:sz w:val="20"/>
                <w:szCs w:val="20"/>
              </w:rPr>
            </w:pPr>
            <w:r w:rsidRPr="00283CC0">
              <w:rPr>
                <w:rFonts w:ascii="Arial" w:hAnsi="Arial" w:cs="Arial"/>
                <w:sz w:val="20"/>
                <w:szCs w:val="20"/>
              </w:rPr>
              <w:t>Ležaj KR 6226 130x230x40mm</w:t>
            </w:r>
          </w:p>
        </w:tc>
        <w:tc>
          <w:tcPr>
            <w:tcW w:w="2835" w:type="dxa"/>
            <w:tcBorders>
              <w:top w:val="single" w:sz="4" w:space="0" w:color="auto"/>
              <w:left w:val="nil"/>
              <w:bottom w:val="single" w:sz="4" w:space="0" w:color="auto"/>
              <w:right w:val="single" w:sz="4" w:space="0" w:color="auto"/>
            </w:tcBorders>
            <w:shd w:val="clear" w:color="000000" w:fill="FFFFFF"/>
          </w:tcPr>
          <w:p w14:paraId="21B3E083"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CB8BECF" w14:textId="77777777" w:rsidR="003229DD" w:rsidRPr="00283CC0" w:rsidRDefault="003229DD" w:rsidP="003229DD">
            <w:pPr>
              <w:jc w:val="center"/>
              <w:rPr>
                <w:rFonts w:ascii="Arial" w:hAnsi="Arial" w:cs="Arial"/>
                <w:sz w:val="20"/>
                <w:szCs w:val="20"/>
              </w:rPr>
            </w:pPr>
          </w:p>
        </w:tc>
      </w:tr>
      <w:tr w:rsidR="003229DD" w:rsidRPr="00283CC0" w14:paraId="28138DB5" w14:textId="77777777" w:rsidTr="0037446B">
        <w:trPr>
          <w:trHeight w:val="315"/>
        </w:trPr>
        <w:tc>
          <w:tcPr>
            <w:tcW w:w="852" w:type="dxa"/>
            <w:vMerge/>
            <w:tcBorders>
              <w:left w:val="single" w:sz="8" w:space="0" w:color="auto"/>
              <w:right w:val="single" w:sz="4" w:space="0" w:color="auto"/>
            </w:tcBorders>
            <w:vAlign w:val="center"/>
            <w:hideMark/>
          </w:tcPr>
          <w:p w14:paraId="1CF90A03" w14:textId="77777777" w:rsidR="003229DD" w:rsidRPr="00283CC0" w:rsidRDefault="003229DD" w:rsidP="003229DD">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901C74B" w14:textId="52F3D12F" w:rsidR="003229DD" w:rsidRPr="00283CC0" w:rsidRDefault="003229DD" w:rsidP="003229DD">
            <w:pPr>
              <w:jc w:val="center"/>
              <w:rPr>
                <w:rFonts w:ascii="Arial" w:hAnsi="Arial" w:cs="Arial"/>
                <w:sz w:val="20"/>
                <w:szCs w:val="20"/>
              </w:rPr>
            </w:pPr>
            <w:r w:rsidRPr="00283CC0">
              <w:rPr>
                <w:rFonts w:ascii="Arial" w:hAnsi="Arial" w:cs="Arial"/>
                <w:sz w:val="20"/>
                <w:szCs w:val="20"/>
              </w:rPr>
              <w:t>72170/1</w:t>
            </w:r>
          </w:p>
        </w:tc>
        <w:tc>
          <w:tcPr>
            <w:tcW w:w="1405" w:type="dxa"/>
            <w:tcBorders>
              <w:top w:val="nil"/>
              <w:left w:val="nil"/>
              <w:bottom w:val="single" w:sz="4" w:space="0" w:color="auto"/>
              <w:right w:val="single" w:sz="4" w:space="0" w:color="auto"/>
            </w:tcBorders>
            <w:shd w:val="clear" w:color="000000" w:fill="FFFFFF"/>
            <w:noWrap/>
            <w:hideMark/>
          </w:tcPr>
          <w:p w14:paraId="7447568B" w14:textId="480AA2C2" w:rsidR="003229DD" w:rsidRPr="00283CC0" w:rsidRDefault="00591598" w:rsidP="003229DD">
            <w:pPr>
              <w:jc w:val="center"/>
              <w:rPr>
                <w:rFonts w:ascii="Arial" w:hAnsi="Arial" w:cs="Arial"/>
                <w:sz w:val="20"/>
                <w:szCs w:val="20"/>
              </w:rPr>
            </w:pPr>
            <w:r w:rsidRPr="00283CC0">
              <w:rPr>
                <w:rFonts w:ascii="Arial" w:hAnsi="Arial" w:cs="Arial"/>
                <w:sz w:val="20"/>
                <w:szCs w:val="20"/>
              </w:rPr>
              <w:t>1000020159</w:t>
            </w:r>
          </w:p>
        </w:tc>
        <w:tc>
          <w:tcPr>
            <w:tcW w:w="2410" w:type="dxa"/>
            <w:tcBorders>
              <w:top w:val="nil"/>
              <w:left w:val="nil"/>
              <w:bottom w:val="single" w:sz="4" w:space="0" w:color="auto"/>
              <w:right w:val="single" w:sz="4" w:space="0" w:color="auto"/>
            </w:tcBorders>
            <w:shd w:val="clear" w:color="000000" w:fill="FFFFFF"/>
            <w:noWrap/>
            <w:hideMark/>
          </w:tcPr>
          <w:p w14:paraId="6FD00B94" w14:textId="7FE74E46" w:rsidR="003229DD" w:rsidRPr="00283CC0" w:rsidRDefault="003229DD" w:rsidP="003229DD">
            <w:pPr>
              <w:rPr>
                <w:rFonts w:ascii="Arial" w:hAnsi="Arial" w:cs="Arial"/>
                <w:sz w:val="20"/>
                <w:szCs w:val="20"/>
              </w:rPr>
            </w:pPr>
            <w:r w:rsidRPr="00283CC0">
              <w:rPr>
                <w:rFonts w:ascii="Arial" w:hAnsi="Arial" w:cs="Arial"/>
                <w:sz w:val="20"/>
                <w:szCs w:val="20"/>
              </w:rPr>
              <w:t>Ležaj NJ 2318 ECM/C3 VA350 90x190x64mm</w:t>
            </w:r>
          </w:p>
        </w:tc>
        <w:tc>
          <w:tcPr>
            <w:tcW w:w="2835" w:type="dxa"/>
            <w:tcBorders>
              <w:top w:val="single" w:sz="4" w:space="0" w:color="auto"/>
              <w:left w:val="nil"/>
              <w:bottom w:val="single" w:sz="4" w:space="0" w:color="auto"/>
              <w:right w:val="single" w:sz="4" w:space="0" w:color="auto"/>
            </w:tcBorders>
            <w:shd w:val="clear" w:color="000000" w:fill="FFFFFF"/>
          </w:tcPr>
          <w:p w14:paraId="1B591AFD"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46D16E1" w14:textId="77777777" w:rsidR="003229DD" w:rsidRPr="00283CC0" w:rsidRDefault="003229DD" w:rsidP="003229DD">
            <w:pPr>
              <w:jc w:val="center"/>
              <w:rPr>
                <w:rFonts w:ascii="Arial" w:hAnsi="Arial" w:cs="Arial"/>
                <w:sz w:val="20"/>
                <w:szCs w:val="20"/>
              </w:rPr>
            </w:pPr>
          </w:p>
        </w:tc>
      </w:tr>
      <w:tr w:rsidR="003229DD" w:rsidRPr="00283CC0" w14:paraId="599E0DBF" w14:textId="77777777" w:rsidTr="0037446B">
        <w:trPr>
          <w:trHeight w:val="315"/>
        </w:trPr>
        <w:tc>
          <w:tcPr>
            <w:tcW w:w="852" w:type="dxa"/>
            <w:vMerge/>
            <w:tcBorders>
              <w:left w:val="single" w:sz="8" w:space="0" w:color="auto"/>
              <w:right w:val="single" w:sz="4" w:space="0" w:color="auto"/>
            </w:tcBorders>
            <w:vAlign w:val="center"/>
            <w:hideMark/>
          </w:tcPr>
          <w:p w14:paraId="113015AC" w14:textId="77777777" w:rsidR="003229DD" w:rsidRPr="00283CC0" w:rsidRDefault="003229DD" w:rsidP="003229DD">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CBC34CF" w14:textId="7A22AB77" w:rsidR="003229DD" w:rsidRPr="00283CC0" w:rsidRDefault="003229DD" w:rsidP="003229DD">
            <w:pPr>
              <w:jc w:val="center"/>
              <w:rPr>
                <w:rFonts w:ascii="Arial" w:hAnsi="Arial" w:cs="Arial"/>
                <w:sz w:val="20"/>
                <w:szCs w:val="20"/>
              </w:rPr>
            </w:pPr>
            <w:r w:rsidRPr="00283CC0">
              <w:rPr>
                <w:rFonts w:ascii="Arial" w:hAnsi="Arial" w:cs="Arial"/>
                <w:sz w:val="20"/>
                <w:szCs w:val="20"/>
              </w:rPr>
              <w:t>73582/1</w:t>
            </w:r>
          </w:p>
        </w:tc>
        <w:tc>
          <w:tcPr>
            <w:tcW w:w="1405" w:type="dxa"/>
            <w:tcBorders>
              <w:top w:val="nil"/>
              <w:left w:val="nil"/>
              <w:bottom w:val="single" w:sz="4" w:space="0" w:color="auto"/>
              <w:right w:val="single" w:sz="4" w:space="0" w:color="auto"/>
            </w:tcBorders>
            <w:shd w:val="clear" w:color="000000" w:fill="FFFFFF"/>
            <w:noWrap/>
            <w:hideMark/>
          </w:tcPr>
          <w:p w14:paraId="5B42D46C" w14:textId="497433D8" w:rsidR="003229DD" w:rsidRPr="00283CC0" w:rsidRDefault="00591598" w:rsidP="003229DD">
            <w:pPr>
              <w:jc w:val="center"/>
              <w:rPr>
                <w:rFonts w:ascii="Arial" w:hAnsi="Arial" w:cs="Arial"/>
                <w:sz w:val="20"/>
                <w:szCs w:val="20"/>
              </w:rPr>
            </w:pPr>
            <w:r w:rsidRPr="00283CC0">
              <w:rPr>
                <w:rFonts w:ascii="Arial" w:hAnsi="Arial" w:cs="Arial"/>
                <w:sz w:val="20"/>
                <w:szCs w:val="20"/>
              </w:rPr>
              <w:t>1000020700</w:t>
            </w:r>
          </w:p>
        </w:tc>
        <w:tc>
          <w:tcPr>
            <w:tcW w:w="2410" w:type="dxa"/>
            <w:tcBorders>
              <w:top w:val="nil"/>
              <w:left w:val="nil"/>
              <w:bottom w:val="single" w:sz="4" w:space="0" w:color="auto"/>
              <w:right w:val="single" w:sz="4" w:space="0" w:color="auto"/>
            </w:tcBorders>
            <w:shd w:val="clear" w:color="000000" w:fill="FFFFFF"/>
            <w:noWrap/>
            <w:hideMark/>
          </w:tcPr>
          <w:p w14:paraId="2DDC0A61" w14:textId="51A76899" w:rsidR="003229DD" w:rsidRPr="00283CC0" w:rsidRDefault="003229DD" w:rsidP="003229DD">
            <w:pPr>
              <w:rPr>
                <w:rFonts w:ascii="Arial" w:hAnsi="Arial" w:cs="Arial"/>
                <w:sz w:val="20"/>
                <w:szCs w:val="20"/>
              </w:rPr>
            </w:pPr>
            <w:r w:rsidRPr="00283CC0">
              <w:rPr>
                <w:rFonts w:ascii="Arial" w:hAnsi="Arial" w:cs="Arial"/>
                <w:sz w:val="20"/>
                <w:szCs w:val="20"/>
              </w:rPr>
              <w:t>Ležaj NU 2318 E-M1C3</w:t>
            </w:r>
          </w:p>
        </w:tc>
        <w:tc>
          <w:tcPr>
            <w:tcW w:w="2835" w:type="dxa"/>
            <w:tcBorders>
              <w:top w:val="single" w:sz="4" w:space="0" w:color="auto"/>
              <w:left w:val="nil"/>
              <w:bottom w:val="single" w:sz="4" w:space="0" w:color="auto"/>
              <w:right w:val="single" w:sz="4" w:space="0" w:color="auto"/>
            </w:tcBorders>
            <w:shd w:val="clear" w:color="000000" w:fill="FFFFFF"/>
          </w:tcPr>
          <w:p w14:paraId="6D86E83A"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87F3BA" w14:textId="77777777" w:rsidR="003229DD" w:rsidRPr="00283CC0" w:rsidRDefault="003229DD" w:rsidP="003229DD">
            <w:pPr>
              <w:jc w:val="center"/>
              <w:rPr>
                <w:rFonts w:ascii="Arial" w:hAnsi="Arial" w:cs="Arial"/>
                <w:sz w:val="20"/>
                <w:szCs w:val="20"/>
              </w:rPr>
            </w:pPr>
          </w:p>
        </w:tc>
      </w:tr>
      <w:tr w:rsidR="003229DD" w:rsidRPr="00283CC0" w14:paraId="2AF411C9" w14:textId="77777777" w:rsidTr="0037446B">
        <w:trPr>
          <w:trHeight w:val="315"/>
        </w:trPr>
        <w:tc>
          <w:tcPr>
            <w:tcW w:w="852" w:type="dxa"/>
            <w:vMerge/>
            <w:tcBorders>
              <w:left w:val="single" w:sz="8" w:space="0" w:color="auto"/>
              <w:right w:val="single" w:sz="4" w:space="0" w:color="auto"/>
            </w:tcBorders>
            <w:vAlign w:val="center"/>
            <w:hideMark/>
          </w:tcPr>
          <w:p w14:paraId="1F8236E0" w14:textId="77777777" w:rsidR="003229DD" w:rsidRPr="00283CC0" w:rsidRDefault="003229DD" w:rsidP="003229DD">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617FE4B9" w14:textId="1AE79DC4" w:rsidR="003229DD" w:rsidRPr="00283CC0" w:rsidRDefault="003229DD" w:rsidP="003229DD">
            <w:pPr>
              <w:jc w:val="center"/>
              <w:rPr>
                <w:rFonts w:ascii="Arial" w:hAnsi="Arial" w:cs="Arial"/>
                <w:sz w:val="20"/>
                <w:szCs w:val="20"/>
              </w:rPr>
            </w:pPr>
            <w:r w:rsidRPr="00283CC0">
              <w:rPr>
                <w:rFonts w:ascii="Arial" w:hAnsi="Arial" w:cs="Arial"/>
                <w:sz w:val="20"/>
                <w:szCs w:val="20"/>
              </w:rPr>
              <w:t>84431/1</w:t>
            </w:r>
          </w:p>
        </w:tc>
        <w:tc>
          <w:tcPr>
            <w:tcW w:w="1405" w:type="dxa"/>
            <w:tcBorders>
              <w:top w:val="nil"/>
              <w:left w:val="nil"/>
              <w:bottom w:val="single" w:sz="4" w:space="0" w:color="auto"/>
              <w:right w:val="single" w:sz="4" w:space="0" w:color="auto"/>
            </w:tcBorders>
            <w:shd w:val="clear" w:color="000000" w:fill="FFFFFF"/>
            <w:noWrap/>
            <w:hideMark/>
          </w:tcPr>
          <w:p w14:paraId="027673A3" w14:textId="4C1D46E8" w:rsidR="003229DD" w:rsidRPr="00283CC0" w:rsidRDefault="00591598" w:rsidP="003229DD">
            <w:pPr>
              <w:jc w:val="center"/>
              <w:rPr>
                <w:rFonts w:ascii="Arial" w:hAnsi="Arial" w:cs="Arial"/>
                <w:sz w:val="20"/>
                <w:szCs w:val="20"/>
              </w:rPr>
            </w:pPr>
            <w:r w:rsidRPr="00283CC0">
              <w:rPr>
                <w:rFonts w:ascii="Arial" w:hAnsi="Arial" w:cs="Arial"/>
                <w:sz w:val="20"/>
                <w:szCs w:val="20"/>
              </w:rPr>
              <w:t>1000030674</w:t>
            </w:r>
          </w:p>
        </w:tc>
        <w:tc>
          <w:tcPr>
            <w:tcW w:w="2410" w:type="dxa"/>
            <w:tcBorders>
              <w:top w:val="nil"/>
              <w:left w:val="nil"/>
              <w:bottom w:val="single" w:sz="4" w:space="0" w:color="auto"/>
              <w:right w:val="single" w:sz="4" w:space="0" w:color="auto"/>
            </w:tcBorders>
            <w:shd w:val="clear" w:color="000000" w:fill="FFFFFF"/>
            <w:noWrap/>
            <w:hideMark/>
          </w:tcPr>
          <w:p w14:paraId="153EF34F" w14:textId="1183238F" w:rsidR="003229DD" w:rsidRPr="00283CC0" w:rsidRDefault="003229DD" w:rsidP="003229DD">
            <w:pPr>
              <w:rPr>
                <w:rFonts w:ascii="Arial" w:hAnsi="Arial" w:cs="Arial"/>
                <w:sz w:val="20"/>
                <w:szCs w:val="20"/>
              </w:rPr>
            </w:pPr>
            <w:r w:rsidRPr="00283CC0">
              <w:rPr>
                <w:rFonts w:ascii="Arial" w:hAnsi="Arial" w:cs="Arial"/>
                <w:sz w:val="20"/>
                <w:szCs w:val="20"/>
              </w:rPr>
              <w:t>Obroč kotni HJ 2318E</w:t>
            </w:r>
          </w:p>
        </w:tc>
        <w:tc>
          <w:tcPr>
            <w:tcW w:w="2835" w:type="dxa"/>
            <w:tcBorders>
              <w:top w:val="single" w:sz="4" w:space="0" w:color="auto"/>
              <w:left w:val="nil"/>
              <w:bottom w:val="single" w:sz="4" w:space="0" w:color="auto"/>
              <w:right w:val="single" w:sz="4" w:space="0" w:color="auto"/>
            </w:tcBorders>
            <w:shd w:val="clear" w:color="000000" w:fill="FFFFFF"/>
          </w:tcPr>
          <w:p w14:paraId="2B08CEEE"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BF757E8" w14:textId="77777777" w:rsidR="003229DD" w:rsidRPr="00283CC0" w:rsidRDefault="003229DD" w:rsidP="003229DD">
            <w:pPr>
              <w:jc w:val="center"/>
              <w:rPr>
                <w:rFonts w:ascii="Arial" w:hAnsi="Arial" w:cs="Arial"/>
                <w:sz w:val="20"/>
                <w:szCs w:val="20"/>
              </w:rPr>
            </w:pPr>
          </w:p>
        </w:tc>
      </w:tr>
      <w:tr w:rsidR="003229DD" w:rsidRPr="00283CC0" w14:paraId="5845DD43" w14:textId="77777777" w:rsidTr="0037446B">
        <w:trPr>
          <w:trHeight w:val="300"/>
        </w:trPr>
        <w:tc>
          <w:tcPr>
            <w:tcW w:w="852" w:type="dxa"/>
            <w:vMerge/>
            <w:tcBorders>
              <w:left w:val="single" w:sz="8" w:space="0" w:color="auto"/>
              <w:right w:val="single" w:sz="4" w:space="0" w:color="auto"/>
            </w:tcBorders>
            <w:vAlign w:val="center"/>
            <w:hideMark/>
          </w:tcPr>
          <w:p w14:paraId="705B0FD4" w14:textId="77777777" w:rsidR="003229DD" w:rsidRPr="00283CC0" w:rsidRDefault="003229DD" w:rsidP="003229DD">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707B209D" w14:textId="79465ABC" w:rsidR="003229DD" w:rsidRPr="00283CC0" w:rsidRDefault="003229DD" w:rsidP="003229DD">
            <w:pPr>
              <w:jc w:val="center"/>
              <w:rPr>
                <w:rFonts w:ascii="Arial" w:hAnsi="Arial" w:cs="Arial"/>
                <w:sz w:val="20"/>
                <w:szCs w:val="20"/>
              </w:rPr>
            </w:pPr>
            <w:r w:rsidRPr="00283CC0">
              <w:rPr>
                <w:rFonts w:ascii="Arial" w:hAnsi="Arial" w:cs="Arial"/>
                <w:sz w:val="20"/>
                <w:szCs w:val="20"/>
              </w:rPr>
              <w:t>73956/2</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3E9F16C1" w14:textId="04EC8625" w:rsidR="003229DD" w:rsidRPr="00283CC0" w:rsidRDefault="00591598" w:rsidP="003229DD">
            <w:pPr>
              <w:jc w:val="center"/>
              <w:rPr>
                <w:rFonts w:ascii="Arial" w:hAnsi="Arial" w:cs="Arial"/>
                <w:sz w:val="20"/>
                <w:szCs w:val="20"/>
              </w:rPr>
            </w:pPr>
            <w:r w:rsidRPr="00283CC0">
              <w:rPr>
                <w:rFonts w:ascii="Arial" w:hAnsi="Arial" w:cs="Arial"/>
                <w:sz w:val="20"/>
                <w:szCs w:val="20"/>
              </w:rPr>
              <w:t>1000020155</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7838BD5B" w14:textId="3522802D" w:rsidR="003229DD" w:rsidRPr="00283CC0" w:rsidRDefault="003229DD" w:rsidP="003229DD">
            <w:pPr>
              <w:rPr>
                <w:rFonts w:ascii="Arial" w:hAnsi="Arial" w:cs="Arial"/>
                <w:sz w:val="20"/>
                <w:szCs w:val="20"/>
              </w:rPr>
            </w:pPr>
            <w:r w:rsidRPr="00283CC0">
              <w:rPr>
                <w:rFonts w:ascii="Arial" w:hAnsi="Arial" w:cs="Arial"/>
                <w:sz w:val="20"/>
                <w:szCs w:val="20"/>
              </w:rPr>
              <w:t>Ležaj VA NJ2306 E.M1 ležaj pastorka</w:t>
            </w:r>
          </w:p>
        </w:tc>
        <w:tc>
          <w:tcPr>
            <w:tcW w:w="2835" w:type="dxa"/>
            <w:tcBorders>
              <w:top w:val="single" w:sz="4" w:space="0" w:color="auto"/>
              <w:left w:val="nil"/>
              <w:bottom w:val="single" w:sz="4" w:space="0" w:color="auto"/>
              <w:right w:val="single" w:sz="4" w:space="0" w:color="auto"/>
            </w:tcBorders>
            <w:shd w:val="clear" w:color="000000" w:fill="FFFFFF"/>
          </w:tcPr>
          <w:p w14:paraId="33C544B2"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1E9253A" w14:textId="77777777" w:rsidR="003229DD" w:rsidRPr="00283CC0" w:rsidRDefault="003229DD" w:rsidP="003229DD">
            <w:pPr>
              <w:jc w:val="center"/>
              <w:rPr>
                <w:rFonts w:ascii="Arial" w:hAnsi="Arial" w:cs="Arial"/>
                <w:sz w:val="20"/>
                <w:szCs w:val="20"/>
              </w:rPr>
            </w:pPr>
          </w:p>
        </w:tc>
      </w:tr>
      <w:tr w:rsidR="003229DD" w:rsidRPr="00283CC0" w14:paraId="74F8B5FF" w14:textId="77777777" w:rsidTr="0037446B">
        <w:trPr>
          <w:trHeight w:val="300"/>
        </w:trPr>
        <w:tc>
          <w:tcPr>
            <w:tcW w:w="852" w:type="dxa"/>
            <w:vMerge/>
            <w:tcBorders>
              <w:left w:val="single" w:sz="8" w:space="0" w:color="auto"/>
              <w:right w:val="single" w:sz="4" w:space="0" w:color="auto"/>
            </w:tcBorders>
            <w:vAlign w:val="center"/>
          </w:tcPr>
          <w:p w14:paraId="38BB6F7F" w14:textId="77777777" w:rsidR="003229DD" w:rsidRPr="00283CC0" w:rsidRDefault="003229DD" w:rsidP="003229DD">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09B1246C" w14:textId="1B13D24A" w:rsidR="003229DD" w:rsidRPr="00283CC0" w:rsidRDefault="003229DD" w:rsidP="003229DD">
            <w:pPr>
              <w:jc w:val="center"/>
              <w:rPr>
                <w:rFonts w:ascii="Arial" w:hAnsi="Arial" w:cs="Arial"/>
                <w:sz w:val="20"/>
                <w:szCs w:val="20"/>
              </w:rPr>
            </w:pPr>
            <w:r w:rsidRPr="00283CC0">
              <w:rPr>
                <w:rFonts w:ascii="Arial" w:hAnsi="Arial" w:cs="Arial"/>
                <w:sz w:val="20"/>
                <w:szCs w:val="20"/>
              </w:rPr>
              <w:t>73383/1</w:t>
            </w:r>
          </w:p>
        </w:tc>
        <w:tc>
          <w:tcPr>
            <w:tcW w:w="1405" w:type="dxa"/>
            <w:tcBorders>
              <w:top w:val="single" w:sz="4" w:space="0" w:color="auto"/>
              <w:left w:val="nil"/>
              <w:bottom w:val="single" w:sz="4" w:space="0" w:color="auto"/>
              <w:right w:val="single" w:sz="4" w:space="0" w:color="auto"/>
            </w:tcBorders>
            <w:shd w:val="clear" w:color="000000" w:fill="FFFFFF"/>
            <w:noWrap/>
          </w:tcPr>
          <w:p w14:paraId="6BCEE912" w14:textId="12946316" w:rsidR="003229DD" w:rsidRPr="00283CC0" w:rsidRDefault="00591598" w:rsidP="003229DD">
            <w:pPr>
              <w:jc w:val="center"/>
              <w:rPr>
                <w:rFonts w:ascii="Arial" w:hAnsi="Arial" w:cs="Arial"/>
                <w:sz w:val="20"/>
                <w:szCs w:val="20"/>
              </w:rPr>
            </w:pPr>
            <w:r w:rsidRPr="00283CC0">
              <w:rPr>
                <w:rFonts w:ascii="Arial" w:hAnsi="Arial" w:cs="Arial"/>
                <w:sz w:val="20"/>
                <w:szCs w:val="20"/>
              </w:rPr>
              <w:t>1000021116</w:t>
            </w:r>
          </w:p>
        </w:tc>
        <w:tc>
          <w:tcPr>
            <w:tcW w:w="2410" w:type="dxa"/>
            <w:tcBorders>
              <w:top w:val="single" w:sz="4" w:space="0" w:color="auto"/>
              <w:left w:val="nil"/>
              <w:bottom w:val="single" w:sz="4" w:space="0" w:color="auto"/>
              <w:right w:val="single" w:sz="4" w:space="0" w:color="auto"/>
            </w:tcBorders>
            <w:shd w:val="clear" w:color="000000" w:fill="FFFFFF"/>
            <w:noWrap/>
          </w:tcPr>
          <w:p w14:paraId="7BD04D53" w14:textId="079C0E4D" w:rsidR="003229DD" w:rsidRPr="00283CC0" w:rsidRDefault="003229DD" w:rsidP="003229DD">
            <w:pPr>
              <w:rPr>
                <w:rFonts w:ascii="Arial" w:hAnsi="Arial" w:cs="Arial"/>
                <w:sz w:val="20"/>
                <w:szCs w:val="20"/>
              </w:rPr>
            </w:pPr>
            <w:r w:rsidRPr="00283CC0">
              <w:rPr>
                <w:rFonts w:ascii="Arial" w:hAnsi="Arial" w:cs="Arial"/>
                <w:sz w:val="20"/>
                <w:szCs w:val="20"/>
              </w:rPr>
              <w:t>Ležaj TIM CUP HM 807010</w:t>
            </w:r>
          </w:p>
        </w:tc>
        <w:tc>
          <w:tcPr>
            <w:tcW w:w="2835" w:type="dxa"/>
            <w:tcBorders>
              <w:top w:val="single" w:sz="4" w:space="0" w:color="auto"/>
              <w:left w:val="nil"/>
              <w:bottom w:val="single" w:sz="4" w:space="0" w:color="auto"/>
              <w:right w:val="single" w:sz="4" w:space="0" w:color="auto"/>
            </w:tcBorders>
            <w:shd w:val="clear" w:color="000000" w:fill="FFFFFF"/>
          </w:tcPr>
          <w:p w14:paraId="013357AD"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9B73854" w14:textId="77777777" w:rsidR="003229DD" w:rsidRPr="00283CC0" w:rsidRDefault="003229DD" w:rsidP="003229DD">
            <w:pPr>
              <w:jc w:val="center"/>
              <w:rPr>
                <w:rFonts w:ascii="Arial" w:hAnsi="Arial" w:cs="Arial"/>
                <w:sz w:val="20"/>
                <w:szCs w:val="20"/>
              </w:rPr>
            </w:pPr>
          </w:p>
        </w:tc>
      </w:tr>
      <w:tr w:rsidR="003229DD" w:rsidRPr="00283CC0" w14:paraId="60EF9230" w14:textId="77777777" w:rsidTr="0037446B">
        <w:trPr>
          <w:trHeight w:val="300"/>
        </w:trPr>
        <w:tc>
          <w:tcPr>
            <w:tcW w:w="852" w:type="dxa"/>
            <w:vMerge/>
            <w:tcBorders>
              <w:left w:val="single" w:sz="8" w:space="0" w:color="auto"/>
              <w:bottom w:val="single" w:sz="4" w:space="0" w:color="auto"/>
              <w:right w:val="single" w:sz="4" w:space="0" w:color="auto"/>
            </w:tcBorders>
            <w:vAlign w:val="center"/>
          </w:tcPr>
          <w:p w14:paraId="5C36DB47" w14:textId="77777777" w:rsidR="003229DD" w:rsidRPr="00283CC0" w:rsidRDefault="003229DD" w:rsidP="003229DD">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3F872D4D" w14:textId="62771B40" w:rsidR="003229DD" w:rsidRPr="00283CC0" w:rsidRDefault="003229DD" w:rsidP="003229DD">
            <w:pPr>
              <w:jc w:val="center"/>
              <w:rPr>
                <w:rFonts w:ascii="Arial" w:hAnsi="Arial" w:cs="Arial"/>
                <w:sz w:val="20"/>
                <w:szCs w:val="20"/>
              </w:rPr>
            </w:pPr>
            <w:r w:rsidRPr="00283CC0">
              <w:rPr>
                <w:rFonts w:ascii="Arial" w:hAnsi="Arial" w:cs="Arial"/>
                <w:sz w:val="20"/>
                <w:szCs w:val="20"/>
              </w:rPr>
              <w:t>73382/2</w:t>
            </w:r>
          </w:p>
        </w:tc>
        <w:tc>
          <w:tcPr>
            <w:tcW w:w="1405" w:type="dxa"/>
            <w:tcBorders>
              <w:top w:val="single" w:sz="4" w:space="0" w:color="auto"/>
              <w:left w:val="nil"/>
              <w:bottom w:val="single" w:sz="4" w:space="0" w:color="auto"/>
              <w:right w:val="single" w:sz="4" w:space="0" w:color="auto"/>
            </w:tcBorders>
            <w:shd w:val="clear" w:color="000000" w:fill="FFFFFF"/>
            <w:noWrap/>
          </w:tcPr>
          <w:p w14:paraId="3FE1BC23" w14:textId="3F3DDEAA" w:rsidR="003229DD" w:rsidRPr="00283CC0" w:rsidRDefault="00591598" w:rsidP="003229DD">
            <w:pPr>
              <w:jc w:val="center"/>
              <w:rPr>
                <w:rFonts w:ascii="Arial" w:hAnsi="Arial" w:cs="Arial"/>
                <w:sz w:val="20"/>
                <w:szCs w:val="20"/>
              </w:rPr>
            </w:pPr>
            <w:r w:rsidRPr="00283CC0">
              <w:rPr>
                <w:rFonts w:ascii="Arial" w:hAnsi="Arial" w:cs="Arial"/>
                <w:sz w:val="20"/>
                <w:szCs w:val="20"/>
              </w:rPr>
              <w:t>1000021111</w:t>
            </w:r>
          </w:p>
        </w:tc>
        <w:tc>
          <w:tcPr>
            <w:tcW w:w="2410" w:type="dxa"/>
            <w:tcBorders>
              <w:top w:val="single" w:sz="4" w:space="0" w:color="auto"/>
              <w:left w:val="nil"/>
              <w:bottom w:val="single" w:sz="4" w:space="0" w:color="auto"/>
              <w:right w:val="single" w:sz="4" w:space="0" w:color="auto"/>
            </w:tcBorders>
            <w:shd w:val="clear" w:color="000000" w:fill="FFFFFF"/>
            <w:noWrap/>
          </w:tcPr>
          <w:p w14:paraId="51FB6A66" w14:textId="08DD4C2F" w:rsidR="003229DD" w:rsidRPr="00283CC0" w:rsidRDefault="003229DD" w:rsidP="003229DD">
            <w:pPr>
              <w:rPr>
                <w:rFonts w:ascii="Arial" w:hAnsi="Arial" w:cs="Arial"/>
                <w:sz w:val="20"/>
                <w:szCs w:val="20"/>
              </w:rPr>
            </w:pPr>
            <w:r w:rsidRPr="00283CC0">
              <w:rPr>
                <w:rFonts w:ascii="Arial" w:hAnsi="Arial" w:cs="Arial"/>
                <w:sz w:val="20"/>
                <w:szCs w:val="20"/>
              </w:rPr>
              <w:t>Ležaj TIM CONE HM 807046/kpl. z zunanjim oborčem (pastorek-stož.)</w:t>
            </w:r>
          </w:p>
        </w:tc>
        <w:tc>
          <w:tcPr>
            <w:tcW w:w="2835" w:type="dxa"/>
            <w:tcBorders>
              <w:top w:val="single" w:sz="4" w:space="0" w:color="auto"/>
              <w:left w:val="nil"/>
              <w:bottom w:val="single" w:sz="4" w:space="0" w:color="auto"/>
              <w:right w:val="single" w:sz="4" w:space="0" w:color="auto"/>
            </w:tcBorders>
            <w:shd w:val="clear" w:color="000000" w:fill="FFFFFF"/>
          </w:tcPr>
          <w:p w14:paraId="352DA32C"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2D999D7" w14:textId="77777777" w:rsidR="003229DD" w:rsidRPr="00283CC0" w:rsidRDefault="003229DD" w:rsidP="003229DD">
            <w:pPr>
              <w:jc w:val="center"/>
              <w:rPr>
                <w:rFonts w:ascii="Arial" w:hAnsi="Arial" w:cs="Arial"/>
                <w:sz w:val="20"/>
                <w:szCs w:val="20"/>
              </w:rPr>
            </w:pPr>
          </w:p>
        </w:tc>
      </w:tr>
    </w:tbl>
    <w:p w14:paraId="0B464037"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134"/>
        <w:gridCol w:w="1417"/>
        <w:gridCol w:w="2268"/>
        <w:gridCol w:w="2835"/>
        <w:gridCol w:w="3119"/>
      </w:tblGrid>
      <w:tr w:rsidR="000838DA" w:rsidRPr="00283CC0" w14:paraId="5D30A6A5" w14:textId="77777777" w:rsidTr="00591598">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11A2E89"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04780C39"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17" w:type="dxa"/>
            <w:tcBorders>
              <w:top w:val="single" w:sz="8" w:space="0" w:color="auto"/>
              <w:left w:val="nil"/>
              <w:bottom w:val="nil"/>
              <w:right w:val="single" w:sz="4" w:space="0" w:color="auto"/>
            </w:tcBorders>
            <w:shd w:val="clear" w:color="000000" w:fill="FFFFFF"/>
            <w:noWrap/>
            <w:vAlign w:val="center"/>
            <w:hideMark/>
          </w:tcPr>
          <w:p w14:paraId="0C79A101"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312262F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0F3BF2D4"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9DF78F9"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3229DD" w:rsidRPr="00283CC0" w14:paraId="2E99A14B" w14:textId="77777777" w:rsidTr="00591598">
        <w:trPr>
          <w:trHeight w:val="300"/>
        </w:trPr>
        <w:tc>
          <w:tcPr>
            <w:tcW w:w="852" w:type="dxa"/>
            <w:vMerge w:val="restart"/>
            <w:tcBorders>
              <w:top w:val="single" w:sz="8" w:space="0" w:color="auto"/>
              <w:left w:val="single" w:sz="8" w:space="0" w:color="auto"/>
              <w:bottom w:val="single" w:sz="8" w:space="0" w:color="000000"/>
              <w:right w:val="single" w:sz="4" w:space="0" w:color="auto"/>
            </w:tcBorders>
            <w:shd w:val="clear" w:color="000000" w:fill="FFFFFF"/>
            <w:noWrap/>
            <w:hideMark/>
          </w:tcPr>
          <w:p w14:paraId="2E75FF01" w14:textId="0C1C5988" w:rsidR="003229DD" w:rsidRPr="00283CC0" w:rsidRDefault="00A66D82" w:rsidP="003229DD">
            <w:pPr>
              <w:jc w:val="center"/>
              <w:rPr>
                <w:rFonts w:ascii="Arial" w:hAnsi="Arial" w:cs="Arial"/>
                <w:sz w:val="20"/>
                <w:szCs w:val="20"/>
              </w:rPr>
            </w:pPr>
            <w:r w:rsidRPr="00283CC0">
              <w:rPr>
                <w:rFonts w:ascii="Arial" w:hAnsi="Arial" w:cs="Arial"/>
                <w:sz w:val="20"/>
                <w:szCs w:val="20"/>
              </w:rPr>
              <w:t>9</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7FC494E3" w14:textId="2CC060FF" w:rsidR="003229DD" w:rsidRPr="00283CC0" w:rsidRDefault="003229DD" w:rsidP="003229DD">
            <w:pPr>
              <w:jc w:val="center"/>
              <w:rPr>
                <w:rFonts w:ascii="Arial" w:hAnsi="Arial" w:cs="Arial"/>
                <w:sz w:val="20"/>
                <w:szCs w:val="20"/>
              </w:rPr>
            </w:pPr>
          </w:p>
        </w:tc>
        <w:tc>
          <w:tcPr>
            <w:tcW w:w="1417" w:type="dxa"/>
            <w:tcBorders>
              <w:top w:val="single" w:sz="8" w:space="0" w:color="auto"/>
              <w:left w:val="nil"/>
              <w:bottom w:val="single" w:sz="4" w:space="0" w:color="auto"/>
              <w:right w:val="single" w:sz="4" w:space="0" w:color="auto"/>
            </w:tcBorders>
            <w:shd w:val="clear" w:color="000000" w:fill="FFFFFF"/>
            <w:noWrap/>
            <w:hideMark/>
          </w:tcPr>
          <w:p w14:paraId="3390CC44" w14:textId="36E83D98" w:rsidR="003229DD" w:rsidRPr="00283CC0" w:rsidRDefault="00591598" w:rsidP="003229DD">
            <w:pPr>
              <w:jc w:val="center"/>
              <w:rPr>
                <w:rFonts w:ascii="Arial" w:hAnsi="Arial" w:cs="Arial"/>
                <w:sz w:val="20"/>
                <w:szCs w:val="20"/>
              </w:rPr>
            </w:pPr>
            <w:r w:rsidRPr="00283CC0">
              <w:rPr>
                <w:rFonts w:ascii="Arial" w:hAnsi="Arial" w:cs="Arial"/>
                <w:sz w:val="20"/>
                <w:szCs w:val="20"/>
              </w:rPr>
              <w:t>1000042926</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54F913A9" w14:textId="457DA6DB" w:rsidR="003229DD" w:rsidRPr="00283CC0" w:rsidRDefault="003229DD" w:rsidP="003229DD">
            <w:pPr>
              <w:rPr>
                <w:rFonts w:ascii="Arial" w:hAnsi="Arial" w:cs="Arial"/>
                <w:sz w:val="20"/>
                <w:szCs w:val="20"/>
              </w:rPr>
            </w:pPr>
            <w:r w:rsidRPr="00283CC0">
              <w:rPr>
                <w:rFonts w:ascii="Arial" w:hAnsi="Arial" w:cs="Arial"/>
                <w:sz w:val="20"/>
                <w:szCs w:val="20"/>
              </w:rPr>
              <w:t>DIN 43283-NU1876-ECMP / P63H VQ551</w:t>
            </w:r>
          </w:p>
        </w:tc>
        <w:tc>
          <w:tcPr>
            <w:tcW w:w="2835" w:type="dxa"/>
            <w:tcBorders>
              <w:top w:val="single" w:sz="4" w:space="0" w:color="auto"/>
              <w:left w:val="nil"/>
              <w:bottom w:val="single" w:sz="4" w:space="0" w:color="auto"/>
              <w:right w:val="single" w:sz="4" w:space="0" w:color="auto"/>
            </w:tcBorders>
            <w:shd w:val="clear" w:color="000000" w:fill="FFFFFF"/>
          </w:tcPr>
          <w:p w14:paraId="727414C1"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A4D3290" w14:textId="77777777" w:rsidR="003229DD" w:rsidRPr="00283CC0" w:rsidRDefault="003229DD" w:rsidP="003229DD">
            <w:pPr>
              <w:jc w:val="center"/>
              <w:rPr>
                <w:rFonts w:ascii="Arial" w:hAnsi="Arial" w:cs="Arial"/>
                <w:sz w:val="20"/>
                <w:szCs w:val="20"/>
              </w:rPr>
            </w:pPr>
          </w:p>
        </w:tc>
      </w:tr>
      <w:tr w:rsidR="003229DD" w:rsidRPr="00283CC0" w14:paraId="2A761A3A" w14:textId="77777777" w:rsidTr="00591598">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56CD9210" w14:textId="77777777" w:rsidR="003229DD" w:rsidRPr="00283CC0" w:rsidRDefault="003229DD" w:rsidP="003229DD">
            <w:pP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27694528" w14:textId="0AAF915D" w:rsidR="003229DD" w:rsidRPr="00283CC0" w:rsidRDefault="003229DD" w:rsidP="003229D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000000" w:fill="FFFFFF"/>
            <w:noWrap/>
            <w:hideMark/>
          </w:tcPr>
          <w:p w14:paraId="0C8EE51A" w14:textId="4439ABFC" w:rsidR="003229DD" w:rsidRPr="00283CC0" w:rsidRDefault="00591598" w:rsidP="003229DD">
            <w:pPr>
              <w:jc w:val="center"/>
              <w:rPr>
                <w:rFonts w:ascii="Arial" w:hAnsi="Arial" w:cs="Arial"/>
                <w:sz w:val="20"/>
                <w:szCs w:val="20"/>
              </w:rPr>
            </w:pPr>
            <w:r w:rsidRPr="00283CC0">
              <w:rPr>
                <w:rFonts w:ascii="Arial" w:hAnsi="Arial" w:cs="Arial"/>
                <w:sz w:val="20"/>
                <w:szCs w:val="20"/>
              </w:rPr>
              <w:t>1000042927</w:t>
            </w:r>
          </w:p>
        </w:tc>
        <w:tc>
          <w:tcPr>
            <w:tcW w:w="2268" w:type="dxa"/>
            <w:tcBorders>
              <w:top w:val="nil"/>
              <w:left w:val="nil"/>
              <w:bottom w:val="single" w:sz="4" w:space="0" w:color="auto"/>
              <w:right w:val="single" w:sz="4" w:space="0" w:color="auto"/>
            </w:tcBorders>
            <w:shd w:val="clear" w:color="000000" w:fill="FFFFFF"/>
            <w:noWrap/>
            <w:hideMark/>
          </w:tcPr>
          <w:p w14:paraId="60F7DA8E" w14:textId="6D424722" w:rsidR="003229DD" w:rsidRPr="00283CC0" w:rsidRDefault="003229DD" w:rsidP="003229DD">
            <w:pPr>
              <w:rPr>
                <w:rFonts w:ascii="Arial" w:hAnsi="Arial" w:cs="Arial"/>
                <w:sz w:val="20"/>
                <w:szCs w:val="20"/>
              </w:rPr>
            </w:pPr>
            <w:r w:rsidRPr="00283CC0">
              <w:rPr>
                <w:rFonts w:ascii="Arial" w:hAnsi="Arial" w:cs="Arial"/>
                <w:sz w:val="20"/>
                <w:szCs w:val="20"/>
              </w:rPr>
              <w:t>DIN 43283-NUP1876-ECMP / P63H VE478</w:t>
            </w:r>
          </w:p>
        </w:tc>
        <w:tc>
          <w:tcPr>
            <w:tcW w:w="2835" w:type="dxa"/>
            <w:tcBorders>
              <w:top w:val="single" w:sz="4" w:space="0" w:color="auto"/>
              <w:left w:val="nil"/>
              <w:bottom w:val="single" w:sz="4" w:space="0" w:color="auto"/>
              <w:right w:val="single" w:sz="4" w:space="0" w:color="auto"/>
            </w:tcBorders>
            <w:shd w:val="clear" w:color="000000" w:fill="FFFFFF"/>
          </w:tcPr>
          <w:p w14:paraId="1F8857B3"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C9926E6" w14:textId="77777777" w:rsidR="003229DD" w:rsidRPr="00283CC0" w:rsidRDefault="003229DD" w:rsidP="003229DD">
            <w:pPr>
              <w:jc w:val="center"/>
              <w:rPr>
                <w:rFonts w:ascii="Arial" w:hAnsi="Arial" w:cs="Arial"/>
                <w:sz w:val="20"/>
                <w:szCs w:val="20"/>
              </w:rPr>
            </w:pPr>
          </w:p>
        </w:tc>
      </w:tr>
      <w:tr w:rsidR="003229DD" w:rsidRPr="00283CC0" w14:paraId="6D974FFF" w14:textId="77777777" w:rsidTr="00591598">
        <w:trPr>
          <w:trHeight w:val="315"/>
        </w:trPr>
        <w:tc>
          <w:tcPr>
            <w:tcW w:w="852" w:type="dxa"/>
            <w:vMerge/>
            <w:tcBorders>
              <w:top w:val="single" w:sz="8" w:space="0" w:color="auto"/>
              <w:left w:val="single" w:sz="8" w:space="0" w:color="auto"/>
              <w:bottom w:val="single" w:sz="8" w:space="0" w:color="000000"/>
              <w:right w:val="single" w:sz="4" w:space="0" w:color="auto"/>
            </w:tcBorders>
            <w:vAlign w:val="center"/>
            <w:hideMark/>
          </w:tcPr>
          <w:p w14:paraId="0FD8E04A" w14:textId="77777777" w:rsidR="003229DD" w:rsidRPr="00283CC0" w:rsidRDefault="003229DD" w:rsidP="003229DD">
            <w:pP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0E2139B9" w14:textId="0C684506" w:rsidR="003229DD" w:rsidRPr="00283CC0" w:rsidRDefault="003229DD" w:rsidP="003229D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000000" w:fill="FFFFFF"/>
            <w:noWrap/>
            <w:hideMark/>
          </w:tcPr>
          <w:p w14:paraId="2BB02295" w14:textId="31A37F56" w:rsidR="003229DD" w:rsidRPr="00283CC0" w:rsidRDefault="00591598" w:rsidP="003229DD">
            <w:pPr>
              <w:jc w:val="center"/>
              <w:rPr>
                <w:rFonts w:ascii="Arial" w:hAnsi="Arial" w:cs="Arial"/>
                <w:sz w:val="20"/>
                <w:szCs w:val="20"/>
              </w:rPr>
            </w:pPr>
            <w:r w:rsidRPr="00283CC0">
              <w:rPr>
                <w:rFonts w:ascii="Arial" w:hAnsi="Arial" w:cs="Arial"/>
                <w:sz w:val="20"/>
                <w:szCs w:val="20"/>
              </w:rPr>
              <w:t>1000042928</w:t>
            </w:r>
          </w:p>
        </w:tc>
        <w:tc>
          <w:tcPr>
            <w:tcW w:w="2268" w:type="dxa"/>
            <w:tcBorders>
              <w:top w:val="nil"/>
              <w:left w:val="nil"/>
              <w:bottom w:val="single" w:sz="4" w:space="0" w:color="auto"/>
              <w:right w:val="single" w:sz="4" w:space="0" w:color="auto"/>
            </w:tcBorders>
            <w:shd w:val="clear" w:color="000000" w:fill="FFFFFF"/>
            <w:noWrap/>
            <w:hideMark/>
          </w:tcPr>
          <w:p w14:paraId="1F2B86B2" w14:textId="4D75216E" w:rsidR="003229DD" w:rsidRPr="00283CC0" w:rsidRDefault="003229DD" w:rsidP="003229DD">
            <w:pPr>
              <w:rPr>
                <w:rFonts w:ascii="Arial" w:hAnsi="Arial" w:cs="Arial"/>
                <w:sz w:val="20"/>
                <w:szCs w:val="20"/>
              </w:rPr>
            </w:pPr>
            <w:r w:rsidRPr="00283CC0">
              <w:rPr>
                <w:rFonts w:ascii="Arial" w:hAnsi="Arial" w:cs="Arial"/>
                <w:sz w:val="20"/>
                <w:szCs w:val="20"/>
              </w:rPr>
              <w:t>DIN 925-6318-M / P64 VG900</w:t>
            </w:r>
          </w:p>
        </w:tc>
        <w:tc>
          <w:tcPr>
            <w:tcW w:w="2835" w:type="dxa"/>
            <w:tcBorders>
              <w:top w:val="single" w:sz="4" w:space="0" w:color="auto"/>
              <w:left w:val="nil"/>
              <w:bottom w:val="single" w:sz="4" w:space="0" w:color="auto"/>
              <w:right w:val="single" w:sz="4" w:space="0" w:color="auto"/>
            </w:tcBorders>
            <w:shd w:val="clear" w:color="000000" w:fill="FFFFFF"/>
          </w:tcPr>
          <w:p w14:paraId="63DB28F6"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9BF5E73" w14:textId="77777777" w:rsidR="003229DD" w:rsidRPr="00283CC0" w:rsidRDefault="003229DD" w:rsidP="003229DD">
            <w:pPr>
              <w:jc w:val="center"/>
              <w:rPr>
                <w:rFonts w:ascii="Arial" w:hAnsi="Arial" w:cs="Arial"/>
                <w:sz w:val="20"/>
                <w:szCs w:val="20"/>
              </w:rPr>
            </w:pPr>
          </w:p>
        </w:tc>
      </w:tr>
      <w:tr w:rsidR="003229DD" w:rsidRPr="00283CC0" w14:paraId="71321456" w14:textId="77777777" w:rsidTr="00591598">
        <w:trPr>
          <w:trHeight w:val="315"/>
        </w:trPr>
        <w:tc>
          <w:tcPr>
            <w:tcW w:w="852" w:type="dxa"/>
            <w:vMerge/>
            <w:tcBorders>
              <w:top w:val="single" w:sz="8" w:space="0" w:color="auto"/>
              <w:left w:val="single" w:sz="8" w:space="0" w:color="auto"/>
              <w:bottom w:val="single" w:sz="4" w:space="0" w:color="auto"/>
              <w:right w:val="single" w:sz="4" w:space="0" w:color="auto"/>
            </w:tcBorders>
            <w:vAlign w:val="center"/>
            <w:hideMark/>
          </w:tcPr>
          <w:p w14:paraId="60E4CAE4" w14:textId="77777777" w:rsidR="003229DD" w:rsidRPr="00283CC0" w:rsidRDefault="003229DD" w:rsidP="003229DD">
            <w:pPr>
              <w:rPr>
                <w:rFonts w:ascii="Arial" w:hAnsi="Arial" w:cs="Arial"/>
                <w:sz w:val="20"/>
                <w:szCs w:val="20"/>
              </w:rPr>
            </w:pPr>
          </w:p>
        </w:tc>
        <w:tc>
          <w:tcPr>
            <w:tcW w:w="1134" w:type="dxa"/>
            <w:tcBorders>
              <w:top w:val="nil"/>
              <w:left w:val="nil"/>
              <w:bottom w:val="single" w:sz="4" w:space="0" w:color="auto"/>
              <w:right w:val="single" w:sz="4" w:space="0" w:color="auto"/>
            </w:tcBorders>
            <w:shd w:val="clear" w:color="000000" w:fill="FFFFFF"/>
            <w:noWrap/>
            <w:hideMark/>
          </w:tcPr>
          <w:p w14:paraId="44488457" w14:textId="172CBF6A" w:rsidR="003229DD" w:rsidRPr="00283CC0" w:rsidRDefault="003229DD" w:rsidP="003229D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000000" w:fill="FFFFFF"/>
            <w:noWrap/>
            <w:hideMark/>
          </w:tcPr>
          <w:p w14:paraId="2D09CC95" w14:textId="64C4926F" w:rsidR="003229DD" w:rsidRPr="00283CC0" w:rsidRDefault="00591598" w:rsidP="003229DD">
            <w:pPr>
              <w:jc w:val="center"/>
              <w:rPr>
                <w:rFonts w:ascii="Arial" w:hAnsi="Arial" w:cs="Arial"/>
                <w:sz w:val="20"/>
                <w:szCs w:val="20"/>
              </w:rPr>
            </w:pPr>
            <w:r w:rsidRPr="00283CC0">
              <w:rPr>
                <w:rFonts w:ascii="Arial" w:hAnsi="Arial" w:cs="Arial"/>
                <w:sz w:val="20"/>
                <w:szCs w:val="20"/>
              </w:rPr>
              <w:t>1000042929</w:t>
            </w:r>
          </w:p>
        </w:tc>
        <w:tc>
          <w:tcPr>
            <w:tcW w:w="2268" w:type="dxa"/>
            <w:tcBorders>
              <w:top w:val="nil"/>
              <w:left w:val="nil"/>
              <w:bottom w:val="single" w:sz="4" w:space="0" w:color="auto"/>
              <w:right w:val="single" w:sz="4" w:space="0" w:color="auto"/>
            </w:tcBorders>
            <w:shd w:val="clear" w:color="000000" w:fill="FFFFFF"/>
            <w:noWrap/>
            <w:hideMark/>
          </w:tcPr>
          <w:p w14:paraId="6BFA34D6" w14:textId="3A0A2588" w:rsidR="003229DD" w:rsidRPr="00283CC0" w:rsidRDefault="003229DD" w:rsidP="003229DD">
            <w:pPr>
              <w:rPr>
                <w:rFonts w:ascii="Arial" w:hAnsi="Arial" w:cs="Arial"/>
                <w:sz w:val="20"/>
                <w:szCs w:val="20"/>
              </w:rPr>
            </w:pPr>
            <w:r w:rsidRPr="00283CC0">
              <w:rPr>
                <w:rFonts w:ascii="Arial" w:hAnsi="Arial" w:cs="Arial"/>
                <w:sz w:val="20"/>
                <w:szCs w:val="20"/>
              </w:rPr>
              <w:t>DIN 43283-NJ 222 ECML / C4</w:t>
            </w:r>
          </w:p>
        </w:tc>
        <w:tc>
          <w:tcPr>
            <w:tcW w:w="2835" w:type="dxa"/>
            <w:tcBorders>
              <w:top w:val="single" w:sz="4" w:space="0" w:color="auto"/>
              <w:left w:val="nil"/>
              <w:bottom w:val="single" w:sz="4" w:space="0" w:color="auto"/>
              <w:right w:val="single" w:sz="4" w:space="0" w:color="auto"/>
            </w:tcBorders>
            <w:shd w:val="clear" w:color="000000" w:fill="FFFFFF"/>
          </w:tcPr>
          <w:p w14:paraId="78C9E53B"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46C136C" w14:textId="77777777" w:rsidR="003229DD" w:rsidRPr="00283CC0" w:rsidRDefault="003229DD" w:rsidP="003229DD">
            <w:pPr>
              <w:jc w:val="center"/>
              <w:rPr>
                <w:rFonts w:ascii="Arial" w:hAnsi="Arial" w:cs="Arial"/>
                <w:sz w:val="20"/>
                <w:szCs w:val="20"/>
              </w:rPr>
            </w:pPr>
          </w:p>
        </w:tc>
      </w:tr>
      <w:tr w:rsidR="003229DD" w:rsidRPr="00283CC0" w14:paraId="3C05F792" w14:textId="77777777" w:rsidTr="00591598">
        <w:trPr>
          <w:trHeight w:val="300"/>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29431C0F" w14:textId="77777777" w:rsidR="003229DD" w:rsidRPr="00283CC0" w:rsidRDefault="003229DD" w:rsidP="003229DD">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000000" w:fill="FFFFFF"/>
            <w:noWrap/>
            <w:hideMark/>
          </w:tcPr>
          <w:p w14:paraId="0E9825D2" w14:textId="5B77973E" w:rsidR="003229DD" w:rsidRPr="00283CC0" w:rsidRDefault="00591598" w:rsidP="003229DD">
            <w:pPr>
              <w:jc w:val="center"/>
              <w:rPr>
                <w:rFonts w:ascii="Arial" w:hAnsi="Arial" w:cs="Arial"/>
                <w:sz w:val="20"/>
                <w:szCs w:val="20"/>
              </w:rPr>
            </w:pPr>
            <w:r w:rsidRPr="00283CC0">
              <w:rPr>
                <w:rFonts w:ascii="Arial" w:hAnsi="Arial" w:cs="Arial"/>
                <w:sz w:val="20"/>
                <w:szCs w:val="20"/>
              </w:rPr>
              <w:t>208852/1</w:t>
            </w:r>
          </w:p>
        </w:tc>
        <w:tc>
          <w:tcPr>
            <w:tcW w:w="1417" w:type="dxa"/>
            <w:tcBorders>
              <w:top w:val="single" w:sz="4" w:space="0" w:color="auto"/>
              <w:left w:val="nil"/>
              <w:bottom w:val="single" w:sz="4" w:space="0" w:color="auto"/>
              <w:right w:val="single" w:sz="4" w:space="0" w:color="auto"/>
            </w:tcBorders>
            <w:shd w:val="clear" w:color="000000" w:fill="FFFFFF"/>
            <w:noWrap/>
            <w:hideMark/>
          </w:tcPr>
          <w:p w14:paraId="7DEFAFDE" w14:textId="46A9919A" w:rsidR="003229DD" w:rsidRPr="00283CC0" w:rsidRDefault="00591598" w:rsidP="003229DD">
            <w:pPr>
              <w:jc w:val="center"/>
              <w:rPr>
                <w:rFonts w:ascii="Arial" w:hAnsi="Arial" w:cs="Arial"/>
                <w:sz w:val="20"/>
                <w:szCs w:val="20"/>
              </w:rPr>
            </w:pPr>
            <w:r w:rsidRPr="00283CC0">
              <w:rPr>
                <w:rFonts w:ascii="Arial" w:hAnsi="Arial" w:cs="Arial"/>
                <w:sz w:val="20"/>
                <w:szCs w:val="20"/>
              </w:rPr>
              <w:t>2000050566</w:t>
            </w:r>
          </w:p>
        </w:tc>
        <w:tc>
          <w:tcPr>
            <w:tcW w:w="2268" w:type="dxa"/>
            <w:tcBorders>
              <w:top w:val="single" w:sz="4" w:space="0" w:color="auto"/>
              <w:left w:val="nil"/>
              <w:bottom w:val="single" w:sz="4" w:space="0" w:color="auto"/>
              <w:right w:val="single" w:sz="4" w:space="0" w:color="auto"/>
            </w:tcBorders>
            <w:shd w:val="clear" w:color="000000" w:fill="FFFFFF"/>
            <w:noWrap/>
            <w:hideMark/>
          </w:tcPr>
          <w:p w14:paraId="6F3ADBE5" w14:textId="0E556885" w:rsidR="003229DD" w:rsidRPr="00283CC0" w:rsidRDefault="003229DD" w:rsidP="003229DD">
            <w:pPr>
              <w:rPr>
                <w:rFonts w:ascii="Arial" w:hAnsi="Arial" w:cs="Arial"/>
                <w:sz w:val="20"/>
                <w:szCs w:val="20"/>
              </w:rPr>
            </w:pPr>
            <w:r w:rsidRPr="00283CC0">
              <w:rPr>
                <w:rFonts w:ascii="Arial" w:hAnsi="Arial" w:cs="Arial"/>
                <w:sz w:val="20"/>
                <w:szCs w:val="20"/>
              </w:rPr>
              <w:t>LEŽAJ KR. 6315M/C4</w:t>
            </w:r>
          </w:p>
        </w:tc>
        <w:tc>
          <w:tcPr>
            <w:tcW w:w="2835" w:type="dxa"/>
            <w:tcBorders>
              <w:top w:val="single" w:sz="4" w:space="0" w:color="auto"/>
              <w:left w:val="nil"/>
              <w:bottom w:val="single" w:sz="4" w:space="0" w:color="auto"/>
              <w:right w:val="single" w:sz="4" w:space="0" w:color="auto"/>
            </w:tcBorders>
            <w:shd w:val="clear" w:color="000000" w:fill="FFFFFF"/>
          </w:tcPr>
          <w:p w14:paraId="4012D0F5" w14:textId="77777777" w:rsidR="003229DD" w:rsidRPr="00283CC0" w:rsidRDefault="003229DD" w:rsidP="003229DD">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CE72F15" w14:textId="77777777" w:rsidR="003229DD" w:rsidRPr="00283CC0" w:rsidRDefault="003229DD" w:rsidP="003229DD">
            <w:pPr>
              <w:jc w:val="center"/>
              <w:rPr>
                <w:rFonts w:ascii="Arial" w:hAnsi="Arial" w:cs="Arial"/>
                <w:sz w:val="20"/>
                <w:szCs w:val="20"/>
              </w:rPr>
            </w:pPr>
          </w:p>
        </w:tc>
      </w:tr>
    </w:tbl>
    <w:p w14:paraId="1A03FAF4" w14:textId="77777777" w:rsidR="00F01AE9" w:rsidRPr="00283CC0" w:rsidRDefault="00F01AE9" w:rsidP="00F01AE9">
      <w:pPr>
        <w:rPr>
          <w:rFonts w:ascii="Arial" w:hAnsi="Arial" w:cs="Arial"/>
          <w:b/>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134"/>
        <w:gridCol w:w="1417"/>
        <w:gridCol w:w="2268"/>
        <w:gridCol w:w="2835"/>
        <w:gridCol w:w="3119"/>
      </w:tblGrid>
      <w:tr w:rsidR="000838DA" w:rsidRPr="00283CC0" w14:paraId="43D9064B" w14:textId="77777777" w:rsidTr="00591598">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25BF24B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SKLOP</w:t>
            </w:r>
          </w:p>
        </w:tc>
        <w:tc>
          <w:tcPr>
            <w:tcW w:w="1134" w:type="dxa"/>
            <w:tcBorders>
              <w:top w:val="single" w:sz="8" w:space="0" w:color="auto"/>
              <w:left w:val="nil"/>
              <w:bottom w:val="nil"/>
              <w:right w:val="single" w:sz="4" w:space="0" w:color="auto"/>
            </w:tcBorders>
            <w:shd w:val="clear" w:color="000000" w:fill="FFFFFF"/>
            <w:noWrap/>
            <w:vAlign w:val="center"/>
            <w:hideMark/>
          </w:tcPr>
          <w:p w14:paraId="30F0D55A"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PD</w:t>
            </w:r>
          </w:p>
        </w:tc>
        <w:tc>
          <w:tcPr>
            <w:tcW w:w="1417" w:type="dxa"/>
            <w:tcBorders>
              <w:top w:val="single" w:sz="8" w:space="0" w:color="auto"/>
              <w:left w:val="nil"/>
              <w:bottom w:val="nil"/>
              <w:right w:val="single" w:sz="4" w:space="0" w:color="auto"/>
            </w:tcBorders>
            <w:shd w:val="clear" w:color="000000" w:fill="FFFFFF"/>
            <w:noWrap/>
            <w:vAlign w:val="center"/>
            <w:hideMark/>
          </w:tcPr>
          <w:p w14:paraId="2235B91C"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ŠIFRA MRD</w:t>
            </w:r>
          </w:p>
        </w:tc>
        <w:tc>
          <w:tcPr>
            <w:tcW w:w="2268" w:type="dxa"/>
            <w:tcBorders>
              <w:top w:val="single" w:sz="8" w:space="0" w:color="auto"/>
              <w:left w:val="nil"/>
              <w:bottom w:val="nil"/>
              <w:right w:val="single" w:sz="4" w:space="0" w:color="auto"/>
            </w:tcBorders>
            <w:shd w:val="clear" w:color="000000" w:fill="FFFFFF"/>
            <w:noWrap/>
            <w:vAlign w:val="center"/>
            <w:hideMark/>
          </w:tcPr>
          <w:p w14:paraId="020B31BB" w14:textId="77777777" w:rsidR="00F01AE9" w:rsidRPr="00283CC0" w:rsidRDefault="00F01AE9" w:rsidP="00F01AE9">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027F7C26" w14:textId="77777777" w:rsidR="00F01AE9" w:rsidRPr="00283CC0" w:rsidRDefault="00F01AE9" w:rsidP="00F01AE9">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FCA6D89" w14:textId="77777777" w:rsidR="00F01AE9" w:rsidRPr="00283CC0" w:rsidRDefault="00F01AE9" w:rsidP="00F01AE9">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0838DA" w:rsidRPr="00283CC0" w14:paraId="2082DB9F" w14:textId="77777777" w:rsidTr="00591598">
        <w:trPr>
          <w:trHeight w:val="300"/>
        </w:trPr>
        <w:tc>
          <w:tcPr>
            <w:tcW w:w="852" w:type="dxa"/>
            <w:tcBorders>
              <w:top w:val="single" w:sz="8" w:space="0" w:color="auto"/>
              <w:left w:val="single" w:sz="8" w:space="0" w:color="auto"/>
              <w:bottom w:val="single" w:sz="8" w:space="0" w:color="000000"/>
              <w:right w:val="single" w:sz="4" w:space="0" w:color="auto"/>
            </w:tcBorders>
            <w:shd w:val="clear" w:color="000000" w:fill="FFFFFF"/>
            <w:noWrap/>
            <w:hideMark/>
          </w:tcPr>
          <w:p w14:paraId="77D3423C" w14:textId="38217DC1" w:rsidR="00F01AE9" w:rsidRPr="00283CC0" w:rsidRDefault="00A66D82" w:rsidP="00F01AE9">
            <w:pPr>
              <w:jc w:val="center"/>
              <w:rPr>
                <w:rFonts w:ascii="Arial" w:hAnsi="Arial" w:cs="Arial"/>
                <w:sz w:val="20"/>
                <w:szCs w:val="20"/>
              </w:rPr>
            </w:pPr>
            <w:r w:rsidRPr="00283CC0">
              <w:rPr>
                <w:rFonts w:ascii="Arial" w:hAnsi="Arial" w:cs="Arial"/>
                <w:sz w:val="20"/>
                <w:szCs w:val="20"/>
              </w:rPr>
              <w:t>10</w:t>
            </w:r>
          </w:p>
        </w:tc>
        <w:tc>
          <w:tcPr>
            <w:tcW w:w="1134" w:type="dxa"/>
            <w:tcBorders>
              <w:top w:val="single" w:sz="8" w:space="0" w:color="auto"/>
              <w:left w:val="nil"/>
              <w:bottom w:val="single" w:sz="4" w:space="0" w:color="auto"/>
              <w:right w:val="single" w:sz="4" w:space="0" w:color="auto"/>
            </w:tcBorders>
            <w:shd w:val="clear" w:color="000000" w:fill="FFFFFF"/>
            <w:noWrap/>
            <w:hideMark/>
          </w:tcPr>
          <w:p w14:paraId="7EA0F393" w14:textId="1697C86C" w:rsidR="00F01AE9" w:rsidRPr="00283CC0" w:rsidRDefault="003229DD" w:rsidP="00F01AE9">
            <w:pPr>
              <w:jc w:val="center"/>
              <w:rPr>
                <w:rFonts w:ascii="Arial" w:hAnsi="Arial" w:cs="Arial"/>
                <w:sz w:val="20"/>
                <w:szCs w:val="20"/>
              </w:rPr>
            </w:pPr>
            <w:r w:rsidRPr="00283CC0">
              <w:rPr>
                <w:rFonts w:ascii="Arial" w:hAnsi="Arial" w:cs="Arial"/>
                <w:sz w:val="20"/>
                <w:szCs w:val="20"/>
              </w:rPr>
              <w:t>76668/1</w:t>
            </w:r>
          </w:p>
        </w:tc>
        <w:tc>
          <w:tcPr>
            <w:tcW w:w="1417" w:type="dxa"/>
            <w:tcBorders>
              <w:top w:val="single" w:sz="8" w:space="0" w:color="auto"/>
              <w:left w:val="nil"/>
              <w:bottom w:val="single" w:sz="4" w:space="0" w:color="auto"/>
              <w:right w:val="single" w:sz="4" w:space="0" w:color="auto"/>
            </w:tcBorders>
            <w:shd w:val="clear" w:color="000000" w:fill="FFFFFF"/>
            <w:noWrap/>
            <w:hideMark/>
          </w:tcPr>
          <w:p w14:paraId="7FAD514C" w14:textId="53762E42" w:rsidR="00F01AE9" w:rsidRPr="00283CC0" w:rsidRDefault="00591598" w:rsidP="00F01AE9">
            <w:pPr>
              <w:jc w:val="center"/>
              <w:rPr>
                <w:rFonts w:ascii="Arial" w:hAnsi="Arial" w:cs="Arial"/>
                <w:sz w:val="20"/>
                <w:szCs w:val="20"/>
              </w:rPr>
            </w:pPr>
            <w:r w:rsidRPr="00283CC0">
              <w:rPr>
                <w:rFonts w:ascii="Arial" w:hAnsi="Arial" w:cs="Arial"/>
                <w:sz w:val="20"/>
                <w:szCs w:val="20"/>
              </w:rPr>
              <w:t>1000020364</w:t>
            </w:r>
          </w:p>
        </w:tc>
        <w:tc>
          <w:tcPr>
            <w:tcW w:w="2268" w:type="dxa"/>
            <w:tcBorders>
              <w:top w:val="single" w:sz="8" w:space="0" w:color="auto"/>
              <w:left w:val="nil"/>
              <w:bottom w:val="single" w:sz="4" w:space="0" w:color="auto"/>
              <w:right w:val="single" w:sz="4" w:space="0" w:color="auto"/>
            </w:tcBorders>
            <w:shd w:val="clear" w:color="000000" w:fill="FFFFFF"/>
            <w:noWrap/>
            <w:hideMark/>
          </w:tcPr>
          <w:p w14:paraId="3714DD67" w14:textId="6F128F69" w:rsidR="00F01AE9" w:rsidRPr="00283CC0" w:rsidRDefault="003229DD" w:rsidP="00F01AE9">
            <w:pPr>
              <w:rPr>
                <w:rFonts w:ascii="Arial" w:hAnsi="Arial" w:cs="Arial"/>
                <w:sz w:val="20"/>
                <w:szCs w:val="20"/>
              </w:rPr>
            </w:pPr>
            <w:r w:rsidRPr="00283CC0">
              <w:rPr>
                <w:rFonts w:ascii="Arial" w:hAnsi="Arial" w:cs="Arial"/>
                <w:sz w:val="20"/>
                <w:szCs w:val="20"/>
              </w:rPr>
              <w:t>LEŽAJ 23228 MC3</w:t>
            </w:r>
          </w:p>
        </w:tc>
        <w:tc>
          <w:tcPr>
            <w:tcW w:w="2835" w:type="dxa"/>
            <w:tcBorders>
              <w:top w:val="single" w:sz="4" w:space="0" w:color="auto"/>
              <w:left w:val="nil"/>
              <w:bottom w:val="single" w:sz="4" w:space="0" w:color="auto"/>
              <w:right w:val="single" w:sz="4" w:space="0" w:color="auto"/>
            </w:tcBorders>
            <w:shd w:val="clear" w:color="000000" w:fill="FFFFFF"/>
          </w:tcPr>
          <w:p w14:paraId="367E7795" w14:textId="77777777" w:rsidR="00F01AE9" w:rsidRPr="00283CC0" w:rsidRDefault="00F01AE9" w:rsidP="00F01AE9">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2CBE6DB1" w14:textId="77777777" w:rsidR="00F01AE9" w:rsidRPr="00283CC0" w:rsidRDefault="00F01AE9" w:rsidP="00F01AE9">
            <w:pPr>
              <w:jc w:val="center"/>
              <w:rPr>
                <w:rFonts w:ascii="Arial" w:hAnsi="Arial" w:cs="Arial"/>
                <w:sz w:val="20"/>
                <w:szCs w:val="20"/>
              </w:rPr>
            </w:pPr>
          </w:p>
        </w:tc>
      </w:tr>
    </w:tbl>
    <w:p w14:paraId="20D0EFC1" w14:textId="77777777" w:rsidR="003229DD" w:rsidRPr="00283CC0" w:rsidRDefault="003229DD" w:rsidP="008F5EBC">
      <w:pPr>
        <w:jc w:val="both"/>
        <w:rPr>
          <w:rFonts w:ascii="Arial" w:hAnsi="Arial" w:cs="Arial"/>
          <w:noProof/>
          <w:sz w:val="20"/>
          <w:szCs w:val="20"/>
        </w:rPr>
      </w:pPr>
    </w:p>
    <w:p w14:paraId="62586CCD" w14:textId="77777777" w:rsidR="00FA3D18" w:rsidRPr="00283CC0" w:rsidRDefault="00FA3D18" w:rsidP="008F5EBC">
      <w:pPr>
        <w:jc w:val="both"/>
        <w:rPr>
          <w:rFonts w:ascii="Arial" w:hAnsi="Arial" w:cs="Arial"/>
          <w:noProof/>
          <w:sz w:val="20"/>
          <w:szCs w:val="20"/>
        </w:rPr>
      </w:pPr>
    </w:p>
    <w:p w14:paraId="7552D0EE" w14:textId="77777777" w:rsidR="00FA3D18" w:rsidRPr="00283CC0" w:rsidRDefault="00FA3D18" w:rsidP="008F5EBC">
      <w:pPr>
        <w:jc w:val="both"/>
        <w:rPr>
          <w:rFonts w:ascii="Arial" w:hAnsi="Arial" w:cs="Arial"/>
          <w:noProof/>
          <w:sz w:val="20"/>
          <w:szCs w:val="20"/>
        </w:rPr>
      </w:pPr>
    </w:p>
    <w:p w14:paraId="05264036" w14:textId="77777777" w:rsidR="00FA3D18" w:rsidRPr="00283CC0" w:rsidRDefault="00FA3D18" w:rsidP="008F5EBC">
      <w:pPr>
        <w:jc w:val="both"/>
        <w:rPr>
          <w:rFonts w:ascii="Arial" w:hAnsi="Arial" w:cs="Arial"/>
          <w:noProof/>
          <w:sz w:val="20"/>
          <w:szCs w:val="20"/>
        </w:rPr>
      </w:pPr>
    </w:p>
    <w:p w14:paraId="277A13F0" w14:textId="77777777" w:rsidR="00FA3D18" w:rsidRPr="00283CC0" w:rsidRDefault="00FA3D18" w:rsidP="008F5EBC">
      <w:pPr>
        <w:jc w:val="both"/>
        <w:rPr>
          <w:rFonts w:ascii="Arial" w:hAnsi="Arial" w:cs="Arial"/>
          <w:noProof/>
          <w:sz w:val="20"/>
          <w:szCs w:val="20"/>
        </w:rPr>
      </w:pPr>
    </w:p>
    <w:p w14:paraId="115B9A22" w14:textId="77777777" w:rsidR="00FA3D18" w:rsidRPr="00283CC0" w:rsidRDefault="00FA3D18" w:rsidP="008F5EBC">
      <w:pPr>
        <w:jc w:val="both"/>
        <w:rPr>
          <w:rFonts w:ascii="Arial" w:hAnsi="Arial" w:cs="Arial"/>
          <w:noProof/>
          <w:sz w:val="20"/>
          <w:szCs w:val="20"/>
        </w:rPr>
      </w:pPr>
    </w:p>
    <w:p w14:paraId="0234C9D2" w14:textId="77777777" w:rsidR="00FA3D18" w:rsidRPr="00283CC0" w:rsidRDefault="00FA3D18" w:rsidP="008F5EBC">
      <w:pPr>
        <w:jc w:val="both"/>
        <w:rPr>
          <w:rFonts w:ascii="Arial" w:hAnsi="Arial" w:cs="Arial"/>
          <w:noProof/>
          <w:sz w:val="20"/>
          <w:szCs w:val="20"/>
        </w:rPr>
      </w:pPr>
    </w:p>
    <w:tbl>
      <w:tblPr>
        <w:tblW w:w="11625" w:type="dxa"/>
        <w:tblInd w:w="-436" w:type="dxa"/>
        <w:tblLayout w:type="fixed"/>
        <w:tblCellMar>
          <w:left w:w="70" w:type="dxa"/>
          <w:right w:w="70" w:type="dxa"/>
        </w:tblCellMar>
        <w:tblLook w:val="04A0" w:firstRow="1" w:lastRow="0" w:firstColumn="1" w:lastColumn="0" w:noHBand="0" w:noVBand="1"/>
      </w:tblPr>
      <w:tblGrid>
        <w:gridCol w:w="852"/>
        <w:gridCol w:w="1004"/>
        <w:gridCol w:w="1405"/>
        <w:gridCol w:w="2410"/>
        <w:gridCol w:w="2835"/>
        <w:gridCol w:w="3119"/>
      </w:tblGrid>
      <w:tr w:rsidR="003229DD" w:rsidRPr="00283CC0" w14:paraId="13A26AC4" w14:textId="77777777" w:rsidTr="0037446B">
        <w:trPr>
          <w:trHeight w:val="915"/>
        </w:trPr>
        <w:tc>
          <w:tcPr>
            <w:tcW w:w="852" w:type="dxa"/>
            <w:tcBorders>
              <w:top w:val="single" w:sz="8" w:space="0" w:color="auto"/>
              <w:left w:val="single" w:sz="8" w:space="0" w:color="auto"/>
              <w:bottom w:val="nil"/>
              <w:right w:val="single" w:sz="4" w:space="0" w:color="auto"/>
            </w:tcBorders>
            <w:shd w:val="clear" w:color="000000" w:fill="FFFFFF"/>
            <w:noWrap/>
            <w:vAlign w:val="center"/>
            <w:hideMark/>
          </w:tcPr>
          <w:p w14:paraId="4106F4F4"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SKLOP</w:t>
            </w:r>
          </w:p>
        </w:tc>
        <w:tc>
          <w:tcPr>
            <w:tcW w:w="1004" w:type="dxa"/>
            <w:tcBorders>
              <w:top w:val="single" w:sz="8" w:space="0" w:color="auto"/>
              <w:left w:val="nil"/>
              <w:bottom w:val="nil"/>
              <w:right w:val="single" w:sz="4" w:space="0" w:color="auto"/>
            </w:tcBorders>
            <w:shd w:val="clear" w:color="000000" w:fill="FFFFFF"/>
            <w:noWrap/>
            <w:vAlign w:val="center"/>
            <w:hideMark/>
          </w:tcPr>
          <w:p w14:paraId="42F011A0"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PD</w:t>
            </w:r>
          </w:p>
        </w:tc>
        <w:tc>
          <w:tcPr>
            <w:tcW w:w="1405" w:type="dxa"/>
            <w:tcBorders>
              <w:top w:val="single" w:sz="8" w:space="0" w:color="auto"/>
              <w:left w:val="nil"/>
              <w:bottom w:val="nil"/>
              <w:right w:val="single" w:sz="4" w:space="0" w:color="auto"/>
            </w:tcBorders>
            <w:shd w:val="clear" w:color="000000" w:fill="FFFFFF"/>
            <w:noWrap/>
            <w:vAlign w:val="center"/>
            <w:hideMark/>
          </w:tcPr>
          <w:p w14:paraId="0EE110ED"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ŠIFRA MRD</w:t>
            </w:r>
          </w:p>
        </w:tc>
        <w:tc>
          <w:tcPr>
            <w:tcW w:w="2410" w:type="dxa"/>
            <w:tcBorders>
              <w:top w:val="single" w:sz="8" w:space="0" w:color="auto"/>
              <w:left w:val="nil"/>
              <w:bottom w:val="nil"/>
              <w:right w:val="single" w:sz="4" w:space="0" w:color="auto"/>
            </w:tcBorders>
            <w:shd w:val="clear" w:color="000000" w:fill="FFFFFF"/>
            <w:noWrap/>
            <w:vAlign w:val="center"/>
            <w:hideMark/>
          </w:tcPr>
          <w:p w14:paraId="6B5319DB" w14:textId="77777777" w:rsidR="003229DD" w:rsidRPr="00283CC0" w:rsidRDefault="003229DD" w:rsidP="0037446B">
            <w:pPr>
              <w:jc w:val="center"/>
              <w:rPr>
                <w:rFonts w:ascii="Arial" w:hAnsi="Arial" w:cs="Arial"/>
                <w:b/>
                <w:bCs/>
                <w:sz w:val="20"/>
                <w:szCs w:val="20"/>
              </w:rPr>
            </w:pPr>
            <w:r w:rsidRPr="00283CC0">
              <w:rPr>
                <w:rFonts w:ascii="Arial" w:hAnsi="Arial" w:cs="Arial"/>
                <w:b/>
                <w:bCs/>
                <w:sz w:val="20"/>
                <w:szCs w:val="20"/>
              </w:rPr>
              <w:t>NAZIV</w:t>
            </w:r>
          </w:p>
        </w:tc>
        <w:tc>
          <w:tcPr>
            <w:tcW w:w="2835" w:type="dxa"/>
            <w:tcBorders>
              <w:top w:val="single" w:sz="4" w:space="0" w:color="auto"/>
              <w:left w:val="nil"/>
              <w:bottom w:val="single" w:sz="4" w:space="0" w:color="auto"/>
              <w:right w:val="single" w:sz="4" w:space="0" w:color="auto"/>
            </w:tcBorders>
            <w:shd w:val="clear" w:color="000000" w:fill="FFFFFF"/>
          </w:tcPr>
          <w:p w14:paraId="6E13C484" w14:textId="77777777" w:rsidR="003229DD" w:rsidRPr="00283CC0" w:rsidRDefault="003229DD" w:rsidP="0037446B">
            <w:pPr>
              <w:jc w:val="center"/>
              <w:rPr>
                <w:rFonts w:ascii="Arial" w:hAnsi="Arial" w:cs="Arial"/>
                <w:b/>
                <w:bCs/>
                <w:sz w:val="20"/>
                <w:szCs w:val="20"/>
              </w:rPr>
            </w:pPr>
            <w:r w:rsidRPr="00283CC0">
              <w:rPr>
                <w:rFonts w:ascii="Arial" w:hAnsi="Arial" w:cs="Arial"/>
                <w:b/>
                <w:sz w:val="20"/>
                <w:szCs w:val="20"/>
              </w:rPr>
              <w:t xml:space="preserve">PROIZVAJALEC </w:t>
            </w:r>
            <w:r w:rsidRPr="00283CC0">
              <w:rPr>
                <w:rFonts w:ascii="Arial" w:hAnsi="Arial" w:cs="Arial"/>
                <w:sz w:val="20"/>
                <w:szCs w:val="20"/>
              </w:rPr>
              <w:t>(ponudnik za vsako pozicijo navede proizvajalca blaga/ležajev)</w:t>
            </w: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766F3C4" w14:textId="77777777" w:rsidR="003229DD" w:rsidRPr="00283CC0" w:rsidRDefault="003229DD" w:rsidP="0037446B">
            <w:pPr>
              <w:jc w:val="center"/>
              <w:rPr>
                <w:rFonts w:ascii="Arial" w:hAnsi="Arial" w:cs="Arial"/>
                <w:bCs/>
                <w:sz w:val="20"/>
                <w:szCs w:val="20"/>
              </w:rPr>
            </w:pPr>
            <w:r w:rsidRPr="00283CC0">
              <w:rPr>
                <w:rFonts w:ascii="Arial" w:hAnsi="Arial" w:cs="Arial"/>
                <w:b/>
                <w:bCs/>
                <w:sz w:val="20"/>
                <w:szCs w:val="20"/>
              </w:rPr>
              <w:t xml:space="preserve">KATALOŠKA ŠT. PROIZVAJALCA </w:t>
            </w:r>
            <w:r w:rsidRPr="00283CC0">
              <w:rPr>
                <w:rFonts w:ascii="Arial" w:hAnsi="Arial" w:cs="Arial"/>
                <w:bCs/>
                <w:sz w:val="20"/>
                <w:szCs w:val="20"/>
              </w:rPr>
              <w:t>(ponudnik za vsako pozicijo navede kat. št. proizvajalca)</w:t>
            </w:r>
          </w:p>
        </w:tc>
      </w:tr>
      <w:tr w:rsidR="00FA3D18" w:rsidRPr="00283CC0" w14:paraId="1EE43D26" w14:textId="77777777" w:rsidTr="0037446B">
        <w:trPr>
          <w:trHeight w:val="300"/>
        </w:trPr>
        <w:tc>
          <w:tcPr>
            <w:tcW w:w="852" w:type="dxa"/>
            <w:vMerge w:val="restart"/>
            <w:tcBorders>
              <w:top w:val="single" w:sz="8" w:space="0" w:color="auto"/>
              <w:left w:val="single" w:sz="8" w:space="0" w:color="auto"/>
              <w:right w:val="single" w:sz="4" w:space="0" w:color="auto"/>
            </w:tcBorders>
            <w:shd w:val="clear" w:color="000000" w:fill="FFFFFF"/>
            <w:noWrap/>
            <w:hideMark/>
          </w:tcPr>
          <w:p w14:paraId="58E69C65" w14:textId="3A6CA11B" w:rsidR="00FA3D18" w:rsidRPr="00283CC0" w:rsidRDefault="00FA3D18" w:rsidP="00FA3D18">
            <w:pPr>
              <w:jc w:val="center"/>
              <w:rPr>
                <w:rFonts w:ascii="Arial" w:hAnsi="Arial" w:cs="Arial"/>
                <w:sz w:val="20"/>
                <w:szCs w:val="20"/>
              </w:rPr>
            </w:pPr>
            <w:r w:rsidRPr="00283CC0">
              <w:rPr>
                <w:rFonts w:ascii="Arial" w:hAnsi="Arial" w:cs="Arial"/>
                <w:sz w:val="20"/>
                <w:szCs w:val="20"/>
              </w:rPr>
              <w:t>1</w:t>
            </w:r>
            <w:r w:rsidR="00A66D82" w:rsidRPr="00283CC0">
              <w:rPr>
                <w:rFonts w:ascii="Arial" w:hAnsi="Arial" w:cs="Arial"/>
                <w:sz w:val="20"/>
                <w:szCs w:val="20"/>
              </w:rPr>
              <w:t>1</w:t>
            </w:r>
          </w:p>
        </w:tc>
        <w:tc>
          <w:tcPr>
            <w:tcW w:w="1004" w:type="dxa"/>
            <w:tcBorders>
              <w:top w:val="single" w:sz="8" w:space="0" w:color="auto"/>
              <w:left w:val="nil"/>
              <w:bottom w:val="single" w:sz="4" w:space="0" w:color="auto"/>
              <w:right w:val="single" w:sz="4" w:space="0" w:color="auto"/>
            </w:tcBorders>
            <w:shd w:val="clear" w:color="000000" w:fill="FFFFFF"/>
            <w:noWrap/>
            <w:hideMark/>
          </w:tcPr>
          <w:p w14:paraId="220ABB90" w14:textId="351A700A" w:rsidR="00FA3D18" w:rsidRPr="00283CC0" w:rsidRDefault="00FA3D18" w:rsidP="00FA3D18">
            <w:pPr>
              <w:jc w:val="center"/>
              <w:rPr>
                <w:rFonts w:ascii="Arial" w:hAnsi="Arial" w:cs="Arial"/>
                <w:sz w:val="20"/>
                <w:szCs w:val="20"/>
              </w:rPr>
            </w:pPr>
            <w:r w:rsidRPr="00283CC0">
              <w:rPr>
                <w:rFonts w:ascii="Arial" w:hAnsi="Arial" w:cs="Arial"/>
                <w:sz w:val="20"/>
                <w:szCs w:val="20"/>
              </w:rPr>
              <w:t>37141/1</w:t>
            </w:r>
          </w:p>
        </w:tc>
        <w:tc>
          <w:tcPr>
            <w:tcW w:w="1405" w:type="dxa"/>
            <w:tcBorders>
              <w:top w:val="single" w:sz="8" w:space="0" w:color="auto"/>
              <w:left w:val="nil"/>
              <w:bottom w:val="single" w:sz="4" w:space="0" w:color="auto"/>
              <w:right w:val="single" w:sz="4" w:space="0" w:color="auto"/>
            </w:tcBorders>
            <w:shd w:val="clear" w:color="000000" w:fill="FFFFFF"/>
            <w:noWrap/>
            <w:hideMark/>
          </w:tcPr>
          <w:p w14:paraId="10CA5A3C" w14:textId="0484F134" w:rsidR="00FA3D18" w:rsidRPr="00283CC0" w:rsidRDefault="00591598" w:rsidP="00FA3D18">
            <w:pPr>
              <w:jc w:val="center"/>
              <w:rPr>
                <w:rFonts w:ascii="Arial" w:hAnsi="Arial" w:cs="Arial"/>
                <w:sz w:val="20"/>
                <w:szCs w:val="20"/>
              </w:rPr>
            </w:pPr>
            <w:r w:rsidRPr="00283CC0">
              <w:rPr>
                <w:rFonts w:ascii="Arial" w:hAnsi="Arial" w:cs="Arial"/>
                <w:sz w:val="20"/>
                <w:szCs w:val="20"/>
              </w:rPr>
              <w:t>2000022099</w:t>
            </w:r>
          </w:p>
        </w:tc>
        <w:tc>
          <w:tcPr>
            <w:tcW w:w="2410" w:type="dxa"/>
            <w:tcBorders>
              <w:top w:val="single" w:sz="8" w:space="0" w:color="auto"/>
              <w:left w:val="nil"/>
              <w:bottom w:val="single" w:sz="4" w:space="0" w:color="auto"/>
              <w:right w:val="single" w:sz="4" w:space="0" w:color="auto"/>
            </w:tcBorders>
            <w:shd w:val="clear" w:color="000000" w:fill="FFFFFF"/>
            <w:noWrap/>
            <w:hideMark/>
          </w:tcPr>
          <w:p w14:paraId="3DF457E2" w14:textId="769F223B" w:rsidR="00FA3D18" w:rsidRPr="00283CC0" w:rsidRDefault="00FA3D18" w:rsidP="00FA3D18">
            <w:pPr>
              <w:rPr>
                <w:rFonts w:ascii="Arial" w:hAnsi="Arial" w:cs="Arial"/>
                <w:sz w:val="20"/>
                <w:szCs w:val="20"/>
              </w:rPr>
            </w:pPr>
            <w:r w:rsidRPr="00283CC0">
              <w:rPr>
                <w:rFonts w:ascii="Arial" w:hAnsi="Arial" w:cs="Arial"/>
                <w:sz w:val="20"/>
                <w:szCs w:val="20"/>
              </w:rPr>
              <w:t>LEŽAJ 6205 M.C3 2Z</w:t>
            </w:r>
          </w:p>
        </w:tc>
        <w:tc>
          <w:tcPr>
            <w:tcW w:w="2835" w:type="dxa"/>
            <w:tcBorders>
              <w:top w:val="single" w:sz="4" w:space="0" w:color="auto"/>
              <w:left w:val="nil"/>
              <w:bottom w:val="single" w:sz="4" w:space="0" w:color="auto"/>
              <w:right w:val="single" w:sz="4" w:space="0" w:color="auto"/>
            </w:tcBorders>
            <w:shd w:val="clear" w:color="000000" w:fill="FFFFFF"/>
          </w:tcPr>
          <w:p w14:paraId="61DC59C2"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5D6C4D74" w14:textId="77777777" w:rsidR="00FA3D18" w:rsidRPr="00283CC0" w:rsidRDefault="00FA3D18" w:rsidP="00FA3D18">
            <w:pPr>
              <w:jc w:val="center"/>
              <w:rPr>
                <w:rFonts w:ascii="Arial" w:hAnsi="Arial" w:cs="Arial"/>
                <w:sz w:val="20"/>
                <w:szCs w:val="20"/>
              </w:rPr>
            </w:pPr>
          </w:p>
        </w:tc>
      </w:tr>
      <w:tr w:rsidR="00FA3D18" w:rsidRPr="00283CC0" w14:paraId="787AEBD0" w14:textId="77777777" w:rsidTr="0037446B">
        <w:trPr>
          <w:trHeight w:val="315"/>
        </w:trPr>
        <w:tc>
          <w:tcPr>
            <w:tcW w:w="852" w:type="dxa"/>
            <w:vMerge/>
            <w:tcBorders>
              <w:left w:val="single" w:sz="8" w:space="0" w:color="auto"/>
              <w:right w:val="single" w:sz="4" w:space="0" w:color="auto"/>
            </w:tcBorders>
            <w:vAlign w:val="center"/>
            <w:hideMark/>
          </w:tcPr>
          <w:p w14:paraId="350AA4C3" w14:textId="77777777" w:rsidR="00FA3D18" w:rsidRPr="00283CC0" w:rsidRDefault="00FA3D18" w:rsidP="00FA3D18">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745F8B07" w14:textId="53BB9E22" w:rsidR="00FA3D18" w:rsidRPr="00283CC0" w:rsidRDefault="00FA3D18" w:rsidP="00FA3D18">
            <w:pPr>
              <w:jc w:val="center"/>
              <w:rPr>
                <w:rFonts w:ascii="Arial" w:hAnsi="Arial" w:cs="Arial"/>
                <w:sz w:val="20"/>
                <w:szCs w:val="20"/>
              </w:rPr>
            </w:pPr>
            <w:r w:rsidRPr="00283CC0">
              <w:rPr>
                <w:rFonts w:ascii="Arial" w:hAnsi="Arial" w:cs="Arial"/>
                <w:sz w:val="20"/>
                <w:szCs w:val="20"/>
              </w:rPr>
              <w:t>37721/1</w:t>
            </w:r>
          </w:p>
        </w:tc>
        <w:tc>
          <w:tcPr>
            <w:tcW w:w="1405" w:type="dxa"/>
            <w:tcBorders>
              <w:top w:val="nil"/>
              <w:left w:val="nil"/>
              <w:bottom w:val="single" w:sz="4" w:space="0" w:color="auto"/>
              <w:right w:val="single" w:sz="4" w:space="0" w:color="auto"/>
            </w:tcBorders>
            <w:shd w:val="clear" w:color="000000" w:fill="FFFFFF"/>
            <w:noWrap/>
            <w:hideMark/>
          </w:tcPr>
          <w:p w14:paraId="1065829B" w14:textId="0022E41E" w:rsidR="00FA3D18" w:rsidRPr="00283CC0" w:rsidRDefault="00591598" w:rsidP="00FA3D18">
            <w:pPr>
              <w:jc w:val="center"/>
              <w:rPr>
                <w:rFonts w:ascii="Arial" w:hAnsi="Arial" w:cs="Arial"/>
                <w:sz w:val="20"/>
                <w:szCs w:val="20"/>
              </w:rPr>
            </w:pPr>
            <w:r w:rsidRPr="00283CC0">
              <w:rPr>
                <w:rFonts w:ascii="Arial" w:hAnsi="Arial" w:cs="Arial"/>
                <w:sz w:val="20"/>
                <w:szCs w:val="20"/>
              </w:rPr>
              <w:t>2000022843</w:t>
            </w:r>
          </w:p>
        </w:tc>
        <w:tc>
          <w:tcPr>
            <w:tcW w:w="2410" w:type="dxa"/>
            <w:tcBorders>
              <w:top w:val="nil"/>
              <w:left w:val="nil"/>
              <w:bottom w:val="single" w:sz="4" w:space="0" w:color="auto"/>
              <w:right w:val="single" w:sz="4" w:space="0" w:color="auto"/>
            </w:tcBorders>
            <w:shd w:val="clear" w:color="000000" w:fill="FFFFFF"/>
            <w:noWrap/>
            <w:hideMark/>
          </w:tcPr>
          <w:p w14:paraId="21503FEA" w14:textId="2C29D60D" w:rsidR="00FA3D18" w:rsidRPr="00283CC0" w:rsidRDefault="00FA3D18" w:rsidP="00FA3D18">
            <w:pPr>
              <w:rPr>
                <w:rFonts w:ascii="Arial" w:hAnsi="Arial" w:cs="Arial"/>
                <w:sz w:val="20"/>
                <w:szCs w:val="20"/>
              </w:rPr>
            </w:pPr>
            <w:r w:rsidRPr="00283CC0">
              <w:rPr>
                <w:rFonts w:ascii="Arial" w:hAnsi="Arial" w:cs="Arial"/>
                <w:sz w:val="20"/>
                <w:szCs w:val="20"/>
              </w:rPr>
              <w:t xml:space="preserve">LEŽAJ NU 321 M.C3 </w:t>
            </w:r>
          </w:p>
        </w:tc>
        <w:tc>
          <w:tcPr>
            <w:tcW w:w="2835" w:type="dxa"/>
            <w:tcBorders>
              <w:top w:val="single" w:sz="4" w:space="0" w:color="auto"/>
              <w:left w:val="nil"/>
              <w:bottom w:val="single" w:sz="4" w:space="0" w:color="auto"/>
              <w:right w:val="single" w:sz="4" w:space="0" w:color="auto"/>
            </w:tcBorders>
            <w:shd w:val="clear" w:color="000000" w:fill="FFFFFF"/>
          </w:tcPr>
          <w:p w14:paraId="1EB0B20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7BAB5F7B" w14:textId="77777777" w:rsidR="00FA3D18" w:rsidRPr="00283CC0" w:rsidRDefault="00FA3D18" w:rsidP="00FA3D18">
            <w:pPr>
              <w:jc w:val="center"/>
              <w:rPr>
                <w:rFonts w:ascii="Arial" w:hAnsi="Arial" w:cs="Arial"/>
                <w:sz w:val="20"/>
                <w:szCs w:val="20"/>
              </w:rPr>
            </w:pPr>
          </w:p>
        </w:tc>
      </w:tr>
      <w:tr w:rsidR="00FA3D18" w:rsidRPr="00283CC0" w14:paraId="77C51E78" w14:textId="77777777" w:rsidTr="0037446B">
        <w:trPr>
          <w:trHeight w:val="315"/>
        </w:trPr>
        <w:tc>
          <w:tcPr>
            <w:tcW w:w="852" w:type="dxa"/>
            <w:vMerge/>
            <w:tcBorders>
              <w:left w:val="single" w:sz="8" w:space="0" w:color="auto"/>
              <w:right w:val="single" w:sz="4" w:space="0" w:color="auto"/>
            </w:tcBorders>
            <w:vAlign w:val="center"/>
            <w:hideMark/>
          </w:tcPr>
          <w:p w14:paraId="1EB58DC4" w14:textId="77777777" w:rsidR="00FA3D18" w:rsidRPr="00283CC0" w:rsidRDefault="00FA3D18" w:rsidP="00FA3D18">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360C4DC7" w14:textId="3F491829" w:rsidR="00FA3D18" w:rsidRPr="00283CC0" w:rsidRDefault="00FA3D18" w:rsidP="00FA3D18">
            <w:pPr>
              <w:jc w:val="center"/>
              <w:rPr>
                <w:rFonts w:ascii="Arial" w:hAnsi="Arial" w:cs="Arial"/>
                <w:sz w:val="20"/>
                <w:szCs w:val="20"/>
              </w:rPr>
            </w:pPr>
            <w:r w:rsidRPr="00283CC0">
              <w:rPr>
                <w:rFonts w:ascii="Arial" w:hAnsi="Arial" w:cs="Arial"/>
                <w:sz w:val="20"/>
                <w:szCs w:val="20"/>
              </w:rPr>
              <w:t>14750/2</w:t>
            </w:r>
          </w:p>
        </w:tc>
        <w:tc>
          <w:tcPr>
            <w:tcW w:w="1405" w:type="dxa"/>
            <w:tcBorders>
              <w:top w:val="nil"/>
              <w:left w:val="nil"/>
              <w:bottom w:val="single" w:sz="4" w:space="0" w:color="auto"/>
              <w:right w:val="single" w:sz="4" w:space="0" w:color="auto"/>
            </w:tcBorders>
            <w:shd w:val="clear" w:color="000000" w:fill="FFFFFF"/>
            <w:noWrap/>
            <w:hideMark/>
          </w:tcPr>
          <w:p w14:paraId="1110A044" w14:textId="74271ED2" w:rsidR="00FA3D18" w:rsidRPr="00283CC0" w:rsidRDefault="00591598" w:rsidP="00FA3D18">
            <w:pPr>
              <w:jc w:val="center"/>
              <w:rPr>
                <w:rFonts w:ascii="Arial" w:hAnsi="Arial" w:cs="Arial"/>
                <w:sz w:val="20"/>
                <w:szCs w:val="20"/>
              </w:rPr>
            </w:pPr>
            <w:r w:rsidRPr="00283CC0">
              <w:rPr>
                <w:rFonts w:ascii="Arial" w:hAnsi="Arial" w:cs="Arial"/>
                <w:sz w:val="20"/>
                <w:szCs w:val="20"/>
              </w:rPr>
              <w:t>1000020360</w:t>
            </w:r>
          </w:p>
        </w:tc>
        <w:tc>
          <w:tcPr>
            <w:tcW w:w="2410" w:type="dxa"/>
            <w:tcBorders>
              <w:top w:val="nil"/>
              <w:left w:val="nil"/>
              <w:bottom w:val="single" w:sz="4" w:space="0" w:color="auto"/>
              <w:right w:val="single" w:sz="4" w:space="0" w:color="auto"/>
            </w:tcBorders>
            <w:shd w:val="clear" w:color="000000" w:fill="FFFFFF"/>
            <w:noWrap/>
            <w:hideMark/>
          </w:tcPr>
          <w:p w14:paraId="45E1036E" w14:textId="590985DB" w:rsidR="00FA3D18" w:rsidRPr="00283CC0" w:rsidRDefault="00FA3D18" w:rsidP="00FA3D18">
            <w:pPr>
              <w:rPr>
                <w:rFonts w:ascii="Arial" w:hAnsi="Arial" w:cs="Arial"/>
                <w:sz w:val="20"/>
                <w:szCs w:val="20"/>
              </w:rPr>
            </w:pPr>
            <w:r w:rsidRPr="00283CC0">
              <w:rPr>
                <w:rFonts w:ascii="Arial" w:hAnsi="Arial" w:cs="Arial"/>
                <w:sz w:val="20"/>
                <w:szCs w:val="20"/>
              </w:rPr>
              <w:t xml:space="preserve"> 22322  EAS.M.C3</w:t>
            </w:r>
          </w:p>
        </w:tc>
        <w:tc>
          <w:tcPr>
            <w:tcW w:w="2835" w:type="dxa"/>
            <w:tcBorders>
              <w:top w:val="single" w:sz="4" w:space="0" w:color="auto"/>
              <w:left w:val="nil"/>
              <w:bottom w:val="single" w:sz="4" w:space="0" w:color="auto"/>
              <w:right w:val="single" w:sz="4" w:space="0" w:color="auto"/>
            </w:tcBorders>
            <w:shd w:val="clear" w:color="000000" w:fill="FFFFFF"/>
          </w:tcPr>
          <w:p w14:paraId="644D6BA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928A817" w14:textId="77777777" w:rsidR="00FA3D18" w:rsidRPr="00283CC0" w:rsidRDefault="00FA3D18" w:rsidP="00FA3D18">
            <w:pPr>
              <w:jc w:val="center"/>
              <w:rPr>
                <w:rFonts w:ascii="Arial" w:hAnsi="Arial" w:cs="Arial"/>
                <w:sz w:val="20"/>
                <w:szCs w:val="20"/>
              </w:rPr>
            </w:pPr>
          </w:p>
        </w:tc>
      </w:tr>
      <w:tr w:rsidR="00FA3D18" w:rsidRPr="00283CC0" w14:paraId="3AA0344A" w14:textId="77777777" w:rsidTr="0037446B">
        <w:trPr>
          <w:trHeight w:val="315"/>
        </w:trPr>
        <w:tc>
          <w:tcPr>
            <w:tcW w:w="852" w:type="dxa"/>
            <w:vMerge/>
            <w:tcBorders>
              <w:left w:val="single" w:sz="8" w:space="0" w:color="auto"/>
              <w:right w:val="single" w:sz="4" w:space="0" w:color="auto"/>
            </w:tcBorders>
            <w:vAlign w:val="center"/>
            <w:hideMark/>
          </w:tcPr>
          <w:p w14:paraId="602ED090" w14:textId="77777777" w:rsidR="00FA3D18" w:rsidRPr="00283CC0" w:rsidRDefault="00FA3D18" w:rsidP="00FA3D18">
            <w:pPr>
              <w:rPr>
                <w:rFonts w:ascii="Arial" w:hAnsi="Arial" w:cs="Arial"/>
                <w:sz w:val="20"/>
                <w:szCs w:val="20"/>
              </w:rPr>
            </w:pPr>
          </w:p>
        </w:tc>
        <w:tc>
          <w:tcPr>
            <w:tcW w:w="1004" w:type="dxa"/>
            <w:tcBorders>
              <w:top w:val="nil"/>
              <w:left w:val="nil"/>
              <w:bottom w:val="single" w:sz="4" w:space="0" w:color="auto"/>
              <w:right w:val="single" w:sz="4" w:space="0" w:color="auto"/>
            </w:tcBorders>
            <w:shd w:val="clear" w:color="000000" w:fill="FFFFFF"/>
            <w:noWrap/>
            <w:hideMark/>
          </w:tcPr>
          <w:p w14:paraId="109D49F5" w14:textId="7230C079" w:rsidR="00FA3D18" w:rsidRPr="00283CC0" w:rsidRDefault="00FA3D18" w:rsidP="00FA3D18">
            <w:pPr>
              <w:rPr>
                <w:rFonts w:ascii="Arial" w:hAnsi="Arial" w:cs="Arial"/>
                <w:sz w:val="20"/>
                <w:szCs w:val="20"/>
              </w:rPr>
            </w:pPr>
            <w:r w:rsidRPr="00283CC0">
              <w:rPr>
                <w:rFonts w:ascii="Arial" w:hAnsi="Arial" w:cs="Arial"/>
                <w:sz w:val="20"/>
                <w:szCs w:val="20"/>
              </w:rPr>
              <w:t>72196/1</w:t>
            </w:r>
          </w:p>
        </w:tc>
        <w:tc>
          <w:tcPr>
            <w:tcW w:w="1405" w:type="dxa"/>
            <w:tcBorders>
              <w:top w:val="nil"/>
              <w:left w:val="nil"/>
              <w:bottom w:val="single" w:sz="4" w:space="0" w:color="auto"/>
              <w:right w:val="single" w:sz="4" w:space="0" w:color="auto"/>
            </w:tcBorders>
            <w:shd w:val="clear" w:color="000000" w:fill="FFFFFF"/>
            <w:noWrap/>
            <w:hideMark/>
          </w:tcPr>
          <w:p w14:paraId="574B2F10" w14:textId="1226D689" w:rsidR="00FA3D18" w:rsidRPr="00283CC0" w:rsidRDefault="00591598" w:rsidP="00FA3D18">
            <w:pPr>
              <w:jc w:val="center"/>
              <w:rPr>
                <w:rFonts w:ascii="Arial" w:hAnsi="Arial" w:cs="Arial"/>
                <w:sz w:val="20"/>
                <w:szCs w:val="20"/>
              </w:rPr>
            </w:pPr>
            <w:r w:rsidRPr="00283CC0">
              <w:rPr>
                <w:rFonts w:ascii="Arial" w:hAnsi="Arial" w:cs="Arial"/>
                <w:sz w:val="20"/>
                <w:szCs w:val="20"/>
              </w:rPr>
              <w:t>1000020361</w:t>
            </w:r>
          </w:p>
        </w:tc>
        <w:tc>
          <w:tcPr>
            <w:tcW w:w="2410" w:type="dxa"/>
            <w:tcBorders>
              <w:top w:val="nil"/>
              <w:left w:val="nil"/>
              <w:bottom w:val="single" w:sz="4" w:space="0" w:color="auto"/>
              <w:right w:val="single" w:sz="4" w:space="0" w:color="auto"/>
            </w:tcBorders>
            <w:shd w:val="clear" w:color="000000" w:fill="FFFFFF"/>
            <w:noWrap/>
            <w:hideMark/>
          </w:tcPr>
          <w:p w14:paraId="7A595FD6" w14:textId="715D1192" w:rsidR="00FA3D18" w:rsidRPr="00283CC0" w:rsidRDefault="00FA3D18" w:rsidP="00FA3D18">
            <w:pPr>
              <w:rPr>
                <w:rFonts w:ascii="Arial" w:hAnsi="Arial" w:cs="Arial"/>
                <w:sz w:val="20"/>
                <w:szCs w:val="20"/>
              </w:rPr>
            </w:pPr>
            <w:r w:rsidRPr="00283CC0">
              <w:rPr>
                <w:rFonts w:ascii="Arial" w:hAnsi="Arial" w:cs="Arial"/>
                <w:sz w:val="20"/>
                <w:szCs w:val="20"/>
              </w:rPr>
              <w:t>LEŽAJ 22324 EAS.M.C3</w:t>
            </w:r>
          </w:p>
        </w:tc>
        <w:tc>
          <w:tcPr>
            <w:tcW w:w="2835" w:type="dxa"/>
            <w:tcBorders>
              <w:top w:val="single" w:sz="4" w:space="0" w:color="auto"/>
              <w:left w:val="nil"/>
              <w:bottom w:val="single" w:sz="4" w:space="0" w:color="auto"/>
              <w:right w:val="single" w:sz="4" w:space="0" w:color="auto"/>
            </w:tcBorders>
            <w:shd w:val="clear" w:color="000000" w:fill="FFFFFF"/>
          </w:tcPr>
          <w:p w14:paraId="51BE8B94"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5FD89E8" w14:textId="77777777" w:rsidR="00FA3D18" w:rsidRPr="00283CC0" w:rsidRDefault="00FA3D18" w:rsidP="00FA3D18">
            <w:pPr>
              <w:jc w:val="center"/>
              <w:rPr>
                <w:rFonts w:ascii="Arial" w:hAnsi="Arial" w:cs="Arial"/>
                <w:sz w:val="20"/>
                <w:szCs w:val="20"/>
              </w:rPr>
            </w:pPr>
          </w:p>
        </w:tc>
      </w:tr>
      <w:tr w:rsidR="00FA3D18" w:rsidRPr="00283CC0" w14:paraId="6CE9B302" w14:textId="77777777" w:rsidTr="0037446B">
        <w:trPr>
          <w:trHeight w:val="300"/>
        </w:trPr>
        <w:tc>
          <w:tcPr>
            <w:tcW w:w="852" w:type="dxa"/>
            <w:vMerge/>
            <w:tcBorders>
              <w:left w:val="single" w:sz="8" w:space="0" w:color="auto"/>
              <w:right w:val="single" w:sz="4" w:space="0" w:color="auto"/>
            </w:tcBorders>
            <w:vAlign w:val="center"/>
            <w:hideMark/>
          </w:tcPr>
          <w:p w14:paraId="2F02DEC3"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hideMark/>
          </w:tcPr>
          <w:p w14:paraId="1C28BD8D" w14:textId="5354CB28" w:rsidR="00FA3D18" w:rsidRPr="00283CC0" w:rsidRDefault="00FA3D18" w:rsidP="00FA3D18">
            <w:pPr>
              <w:jc w:val="center"/>
              <w:rPr>
                <w:rFonts w:ascii="Arial" w:hAnsi="Arial" w:cs="Arial"/>
                <w:sz w:val="20"/>
                <w:szCs w:val="20"/>
              </w:rPr>
            </w:pPr>
            <w:r w:rsidRPr="00283CC0">
              <w:rPr>
                <w:rFonts w:ascii="Arial" w:hAnsi="Arial" w:cs="Arial"/>
                <w:sz w:val="20"/>
                <w:szCs w:val="20"/>
              </w:rPr>
              <w:t>37725/1</w:t>
            </w:r>
          </w:p>
        </w:tc>
        <w:tc>
          <w:tcPr>
            <w:tcW w:w="1405" w:type="dxa"/>
            <w:tcBorders>
              <w:top w:val="single" w:sz="4" w:space="0" w:color="auto"/>
              <w:left w:val="nil"/>
              <w:bottom w:val="single" w:sz="4" w:space="0" w:color="auto"/>
              <w:right w:val="single" w:sz="4" w:space="0" w:color="auto"/>
            </w:tcBorders>
            <w:shd w:val="clear" w:color="000000" w:fill="FFFFFF"/>
            <w:noWrap/>
            <w:hideMark/>
          </w:tcPr>
          <w:p w14:paraId="61FC947A" w14:textId="514A5029" w:rsidR="00FA3D18" w:rsidRPr="00283CC0" w:rsidRDefault="00591598" w:rsidP="00FA3D18">
            <w:pPr>
              <w:jc w:val="center"/>
              <w:rPr>
                <w:rFonts w:ascii="Arial" w:hAnsi="Arial" w:cs="Arial"/>
                <w:sz w:val="20"/>
                <w:szCs w:val="20"/>
              </w:rPr>
            </w:pPr>
            <w:r w:rsidRPr="00283CC0">
              <w:rPr>
                <w:rFonts w:ascii="Arial" w:hAnsi="Arial" w:cs="Arial"/>
                <w:sz w:val="20"/>
                <w:szCs w:val="20"/>
              </w:rPr>
              <w:t>1000020991</w:t>
            </w:r>
          </w:p>
        </w:tc>
        <w:tc>
          <w:tcPr>
            <w:tcW w:w="2410" w:type="dxa"/>
            <w:tcBorders>
              <w:top w:val="single" w:sz="4" w:space="0" w:color="auto"/>
              <w:left w:val="nil"/>
              <w:bottom w:val="single" w:sz="4" w:space="0" w:color="auto"/>
              <w:right w:val="single" w:sz="4" w:space="0" w:color="auto"/>
            </w:tcBorders>
            <w:shd w:val="clear" w:color="000000" w:fill="FFFFFF"/>
            <w:noWrap/>
            <w:hideMark/>
          </w:tcPr>
          <w:p w14:paraId="31D8E663" w14:textId="09D89CEF" w:rsidR="00FA3D18" w:rsidRPr="00283CC0" w:rsidRDefault="00FA3D18" w:rsidP="00FA3D18">
            <w:pPr>
              <w:rPr>
                <w:rFonts w:ascii="Arial" w:hAnsi="Arial" w:cs="Arial"/>
                <w:sz w:val="20"/>
                <w:szCs w:val="20"/>
              </w:rPr>
            </w:pPr>
            <w:r w:rsidRPr="00283CC0">
              <w:rPr>
                <w:rFonts w:ascii="Arial" w:hAnsi="Arial" w:cs="Arial"/>
                <w:sz w:val="20"/>
                <w:szCs w:val="20"/>
              </w:rPr>
              <w:t xml:space="preserve">LEŽAJ 6418 M.C3 </w:t>
            </w:r>
          </w:p>
        </w:tc>
        <w:tc>
          <w:tcPr>
            <w:tcW w:w="2835" w:type="dxa"/>
            <w:tcBorders>
              <w:top w:val="single" w:sz="4" w:space="0" w:color="auto"/>
              <w:left w:val="nil"/>
              <w:bottom w:val="single" w:sz="4" w:space="0" w:color="auto"/>
              <w:right w:val="single" w:sz="4" w:space="0" w:color="auto"/>
            </w:tcBorders>
            <w:shd w:val="clear" w:color="000000" w:fill="FFFFFF"/>
          </w:tcPr>
          <w:p w14:paraId="690B242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B77C5BC" w14:textId="77777777" w:rsidR="00FA3D18" w:rsidRPr="00283CC0" w:rsidRDefault="00FA3D18" w:rsidP="00FA3D18">
            <w:pPr>
              <w:jc w:val="center"/>
              <w:rPr>
                <w:rFonts w:ascii="Arial" w:hAnsi="Arial" w:cs="Arial"/>
                <w:sz w:val="20"/>
                <w:szCs w:val="20"/>
              </w:rPr>
            </w:pPr>
          </w:p>
        </w:tc>
      </w:tr>
      <w:tr w:rsidR="00FA3D18" w:rsidRPr="00283CC0" w14:paraId="43277F1B" w14:textId="77777777" w:rsidTr="0037446B">
        <w:trPr>
          <w:trHeight w:val="300"/>
        </w:trPr>
        <w:tc>
          <w:tcPr>
            <w:tcW w:w="852" w:type="dxa"/>
            <w:vMerge/>
            <w:tcBorders>
              <w:left w:val="single" w:sz="8" w:space="0" w:color="auto"/>
              <w:right w:val="single" w:sz="4" w:space="0" w:color="auto"/>
            </w:tcBorders>
            <w:vAlign w:val="center"/>
          </w:tcPr>
          <w:p w14:paraId="41492227"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2DB00A0F" w14:textId="77029844" w:rsidR="00FA3D18" w:rsidRPr="00283CC0" w:rsidRDefault="00FA3D18" w:rsidP="00FA3D18">
            <w:pPr>
              <w:jc w:val="center"/>
              <w:rPr>
                <w:rFonts w:ascii="Arial" w:hAnsi="Arial" w:cs="Arial"/>
                <w:sz w:val="20"/>
                <w:szCs w:val="20"/>
              </w:rPr>
            </w:pPr>
            <w:r w:rsidRPr="00283CC0">
              <w:rPr>
                <w:rFonts w:ascii="Arial" w:hAnsi="Arial" w:cs="Arial"/>
                <w:sz w:val="20"/>
                <w:szCs w:val="20"/>
              </w:rPr>
              <w:t>37707/1</w:t>
            </w:r>
          </w:p>
        </w:tc>
        <w:tc>
          <w:tcPr>
            <w:tcW w:w="1405" w:type="dxa"/>
            <w:tcBorders>
              <w:top w:val="single" w:sz="4" w:space="0" w:color="auto"/>
              <w:left w:val="nil"/>
              <w:bottom w:val="single" w:sz="4" w:space="0" w:color="auto"/>
              <w:right w:val="single" w:sz="4" w:space="0" w:color="auto"/>
            </w:tcBorders>
            <w:shd w:val="clear" w:color="000000" w:fill="FFFFFF"/>
            <w:noWrap/>
          </w:tcPr>
          <w:p w14:paraId="557EBDC3" w14:textId="7C2834F5" w:rsidR="00FA3D18" w:rsidRPr="00283CC0" w:rsidRDefault="00591598" w:rsidP="00FA3D18">
            <w:pPr>
              <w:jc w:val="center"/>
              <w:rPr>
                <w:rFonts w:ascii="Arial" w:hAnsi="Arial" w:cs="Arial"/>
                <w:sz w:val="20"/>
                <w:szCs w:val="20"/>
              </w:rPr>
            </w:pPr>
            <w:r w:rsidRPr="00283CC0">
              <w:rPr>
                <w:rFonts w:ascii="Arial" w:hAnsi="Arial" w:cs="Arial"/>
                <w:sz w:val="20"/>
                <w:szCs w:val="20"/>
              </w:rPr>
              <w:t>2000022825</w:t>
            </w:r>
          </w:p>
        </w:tc>
        <w:tc>
          <w:tcPr>
            <w:tcW w:w="2410" w:type="dxa"/>
            <w:tcBorders>
              <w:top w:val="single" w:sz="4" w:space="0" w:color="auto"/>
              <w:left w:val="nil"/>
              <w:bottom w:val="single" w:sz="4" w:space="0" w:color="auto"/>
              <w:right w:val="single" w:sz="4" w:space="0" w:color="auto"/>
            </w:tcBorders>
            <w:shd w:val="clear" w:color="000000" w:fill="FFFFFF"/>
            <w:noWrap/>
          </w:tcPr>
          <w:p w14:paraId="7A42B349" w14:textId="56092CA1" w:rsidR="00FA3D18" w:rsidRPr="00283CC0" w:rsidRDefault="00FA3D18" w:rsidP="00FA3D18">
            <w:pPr>
              <w:rPr>
                <w:rFonts w:ascii="Arial" w:hAnsi="Arial" w:cs="Arial"/>
                <w:sz w:val="20"/>
                <w:szCs w:val="20"/>
              </w:rPr>
            </w:pPr>
            <w:r w:rsidRPr="00283CC0">
              <w:rPr>
                <w:rFonts w:ascii="Arial" w:hAnsi="Arial" w:cs="Arial"/>
                <w:sz w:val="20"/>
                <w:szCs w:val="20"/>
              </w:rPr>
              <w:t xml:space="preserve">LEŽAJ KR. 6220 M.C3 </w:t>
            </w:r>
          </w:p>
        </w:tc>
        <w:tc>
          <w:tcPr>
            <w:tcW w:w="2835" w:type="dxa"/>
            <w:tcBorders>
              <w:top w:val="single" w:sz="4" w:space="0" w:color="auto"/>
              <w:left w:val="nil"/>
              <w:bottom w:val="single" w:sz="4" w:space="0" w:color="auto"/>
              <w:right w:val="single" w:sz="4" w:space="0" w:color="auto"/>
            </w:tcBorders>
            <w:shd w:val="clear" w:color="000000" w:fill="FFFFFF"/>
          </w:tcPr>
          <w:p w14:paraId="6BE4E25D"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46CD0AE3" w14:textId="77777777" w:rsidR="00FA3D18" w:rsidRPr="00283CC0" w:rsidRDefault="00FA3D18" w:rsidP="00FA3D18">
            <w:pPr>
              <w:jc w:val="center"/>
              <w:rPr>
                <w:rFonts w:ascii="Arial" w:hAnsi="Arial" w:cs="Arial"/>
                <w:sz w:val="20"/>
                <w:szCs w:val="20"/>
              </w:rPr>
            </w:pPr>
          </w:p>
        </w:tc>
      </w:tr>
      <w:tr w:rsidR="00591598" w:rsidRPr="00283CC0" w14:paraId="4258F258" w14:textId="77777777" w:rsidTr="0037446B">
        <w:trPr>
          <w:trHeight w:val="300"/>
        </w:trPr>
        <w:tc>
          <w:tcPr>
            <w:tcW w:w="852" w:type="dxa"/>
            <w:vMerge/>
            <w:tcBorders>
              <w:left w:val="single" w:sz="8" w:space="0" w:color="auto"/>
              <w:right w:val="single" w:sz="4" w:space="0" w:color="auto"/>
            </w:tcBorders>
            <w:vAlign w:val="center"/>
          </w:tcPr>
          <w:p w14:paraId="00D0B6C8" w14:textId="77777777" w:rsidR="00591598" w:rsidRPr="00283CC0" w:rsidRDefault="00591598" w:rsidP="0059159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6200BCA5" w14:textId="399867A2" w:rsidR="00591598" w:rsidRPr="00283CC0" w:rsidRDefault="00591598" w:rsidP="00591598">
            <w:pPr>
              <w:jc w:val="center"/>
              <w:rPr>
                <w:rFonts w:ascii="Arial" w:hAnsi="Arial" w:cs="Arial"/>
                <w:sz w:val="20"/>
                <w:szCs w:val="20"/>
              </w:rPr>
            </w:pPr>
            <w:r w:rsidRPr="00283CC0">
              <w:rPr>
                <w:rFonts w:ascii="Arial" w:hAnsi="Arial" w:cs="Arial"/>
                <w:sz w:val="20"/>
                <w:szCs w:val="20"/>
              </w:rPr>
              <w:t>37586/1</w:t>
            </w:r>
          </w:p>
        </w:tc>
        <w:tc>
          <w:tcPr>
            <w:tcW w:w="1405" w:type="dxa"/>
            <w:tcBorders>
              <w:top w:val="single" w:sz="4" w:space="0" w:color="auto"/>
              <w:left w:val="nil"/>
              <w:bottom w:val="single" w:sz="4" w:space="0" w:color="auto"/>
              <w:right w:val="single" w:sz="4" w:space="0" w:color="auto"/>
            </w:tcBorders>
            <w:shd w:val="clear" w:color="000000" w:fill="FFFFFF"/>
            <w:noWrap/>
          </w:tcPr>
          <w:p w14:paraId="5151E34D" w14:textId="188430A8" w:rsidR="00591598" w:rsidRPr="00283CC0" w:rsidRDefault="00591598" w:rsidP="00591598">
            <w:pPr>
              <w:jc w:val="center"/>
              <w:rPr>
                <w:rFonts w:ascii="Arial" w:hAnsi="Arial" w:cs="Arial"/>
                <w:sz w:val="20"/>
                <w:szCs w:val="20"/>
              </w:rPr>
            </w:pPr>
            <w:r w:rsidRPr="00283CC0">
              <w:rPr>
                <w:rFonts w:ascii="Arial" w:hAnsi="Arial" w:cs="Arial"/>
                <w:sz w:val="20"/>
                <w:szCs w:val="20"/>
              </w:rPr>
              <w:t>2000022672</w:t>
            </w:r>
          </w:p>
        </w:tc>
        <w:tc>
          <w:tcPr>
            <w:tcW w:w="2410" w:type="dxa"/>
            <w:tcBorders>
              <w:top w:val="single" w:sz="4" w:space="0" w:color="auto"/>
              <w:left w:val="nil"/>
              <w:bottom w:val="single" w:sz="4" w:space="0" w:color="auto"/>
              <w:right w:val="single" w:sz="4" w:space="0" w:color="auto"/>
            </w:tcBorders>
            <w:shd w:val="clear" w:color="000000" w:fill="FFFFFF"/>
            <w:noWrap/>
          </w:tcPr>
          <w:p w14:paraId="4D89F2B7" w14:textId="3901F1FB" w:rsidR="00591598" w:rsidRPr="00283CC0" w:rsidRDefault="00591598" w:rsidP="00591598">
            <w:pPr>
              <w:rPr>
                <w:rFonts w:ascii="Arial" w:hAnsi="Arial" w:cs="Arial"/>
                <w:sz w:val="20"/>
                <w:szCs w:val="20"/>
              </w:rPr>
            </w:pPr>
            <w:r w:rsidRPr="00283CC0">
              <w:rPr>
                <w:rFonts w:ascii="Arial" w:hAnsi="Arial" w:cs="Arial"/>
                <w:sz w:val="20"/>
                <w:szCs w:val="20"/>
              </w:rPr>
              <w:t>LEŽAJ VALJČNI NU 2217 M.C3RN</w:t>
            </w:r>
          </w:p>
        </w:tc>
        <w:tc>
          <w:tcPr>
            <w:tcW w:w="2835" w:type="dxa"/>
            <w:tcBorders>
              <w:top w:val="single" w:sz="4" w:space="0" w:color="auto"/>
              <w:left w:val="nil"/>
              <w:bottom w:val="single" w:sz="4" w:space="0" w:color="auto"/>
              <w:right w:val="single" w:sz="4" w:space="0" w:color="auto"/>
            </w:tcBorders>
            <w:shd w:val="clear" w:color="000000" w:fill="FFFFFF"/>
          </w:tcPr>
          <w:p w14:paraId="403125FB" w14:textId="77777777" w:rsidR="00591598" w:rsidRPr="00283CC0" w:rsidRDefault="00591598" w:rsidP="0059159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388ADD4F" w14:textId="77777777" w:rsidR="00591598" w:rsidRPr="00283CC0" w:rsidRDefault="00591598" w:rsidP="00591598">
            <w:pPr>
              <w:jc w:val="center"/>
              <w:rPr>
                <w:rFonts w:ascii="Arial" w:hAnsi="Arial" w:cs="Arial"/>
                <w:sz w:val="20"/>
                <w:szCs w:val="20"/>
              </w:rPr>
            </w:pPr>
          </w:p>
        </w:tc>
      </w:tr>
      <w:tr w:rsidR="00591598" w:rsidRPr="00283CC0" w14:paraId="40D6FDFF" w14:textId="77777777" w:rsidTr="0037446B">
        <w:trPr>
          <w:trHeight w:val="300"/>
        </w:trPr>
        <w:tc>
          <w:tcPr>
            <w:tcW w:w="852" w:type="dxa"/>
            <w:vMerge/>
            <w:tcBorders>
              <w:left w:val="single" w:sz="8" w:space="0" w:color="auto"/>
              <w:right w:val="single" w:sz="4" w:space="0" w:color="auto"/>
            </w:tcBorders>
            <w:vAlign w:val="center"/>
          </w:tcPr>
          <w:p w14:paraId="795D6E9B" w14:textId="77777777" w:rsidR="00591598" w:rsidRPr="00283CC0" w:rsidRDefault="00591598" w:rsidP="0059159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106933BC" w14:textId="26CC804E" w:rsidR="00591598" w:rsidRPr="00283CC0" w:rsidRDefault="00591598" w:rsidP="00591598">
            <w:pPr>
              <w:jc w:val="center"/>
              <w:rPr>
                <w:rFonts w:ascii="Arial" w:hAnsi="Arial" w:cs="Arial"/>
                <w:sz w:val="20"/>
                <w:szCs w:val="20"/>
              </w:rPr>
            </w:pPr>
            <w:r w:rsidRPr="00283CC0">
              <w:rPr>
                <w:rFonts w:ascii="Arial" w:hAnsi="Arial" w:cs="Arial"/>
                <w:sz w:val="20"/>
                <w:szCs w:val="20"/>
              </w:rPr>
              <w:t>76934/1</w:t>
            </w:r>
          </w:p>
        </w:tc>
        <w:tc>
          <w:tcPr>
            <w:tcW w:w="1405" w:type="dxa"/>
            <w:tcBorders>
              <w:top w:val="single" w:sz="4" w:space="0" w:color="auto"/>
              <w:left w:val="nil"/>
              <w:bottom w:val="single" w:sz="4" w:space="0" w:color="auto"/>
              <w:right w:val="single" w:sz="4" w:space="0" w:color="auto"/>
            </w:tcBorders>
            <w:shd w:val="clear" w:color="000000" w:fill="FFFFFF"/>
            <w:noWrap/>
          </w:tcPr>
          <w:p w14:paraId="2EF27DDA" w14:textId="224B65F0" w:rsidR="00591598" w:rsidRPr="00283CC0" w:rsidRDefault="00591598" w:rsidP="00591598">
            <w:pPr>
              <w:jc w:val="center"/>
              <w:rPr>
                <w:rFonts w:ascii="Arial" w:hAnsi="Arial" w:cs="Arial"/>
                <w:sz w:val="20"/>
                <w:szCs w:val="20"/>
              </w:rPr>
            </w:pPr>
            <w:r w:rsidRPr="00283CC0">
              <w:rPr>
                <w:rFonts w:ascii="Arial" w:hAnsi="Arial" w:cs="Arial"/>
                <w:sz w:val="20"/>
                <w:szCs w:val="20"/>
              </w:rPr>
              <w:t>2000022683</w:t>
            </w:r>
          </w:p>
        </w:tc>
        <w:tc>
          <w:tcPr>
            <w:tcW w:w="2410" w:type="dxa"/>
            <w:tcBorders>
              <w:top w:val="single" w:sz="4" w:space="0" w:color="auto"/>
              <w:left w:val="nil"/>
              <w:bottom w:val="single" w:sz="4" w:space="0" w:color="auto"/>
              <w:right w:val="single" w:sz="4" w:space="0" w:color="auto"/>
            </w:tcBorders>
            <w:shd w:val="clear" w:color="000000" w:fill="FFFFFF"/>
            <w:noWrap/>
          </w:tcPr>
          <w:p w14:paraId="27D2E3C5" w14:textId="1AAD0DB1" w:rsidR="00591598" w:rsidRPr="00283CC0" w:rsidRDefault="00591598" w:rsidP="00591598">
            <w:pPr>
              <w:rPr>
                <w:rFonts w:ascii="Arial" w:hAnsi="Arial" w:cs="Arial"/>
                <w:sz w:val="20"/>
                <w:szCs w:val="20"/>
              </w:rPr>
            </w:pPr>
            <w:r w:rsidRPr="00283CC0">
              <w:rPr>
                <w:rFonts w:ascii="Arial" w:hAnsi="Arial" w:cs="Arial"/>
                <w:sz w:val="20"/>
                <w:szCs w:val="20"/>
              </w:rPr>
              <w:t>LEŽAJ N 411 M.C3 PRIM.GREDI</w:t>
            </w:r>
          </w:p>
        </w:tc>
        <w:tc>
          <w:tcPr>
            <w:tcW w:w="2835" w:type="dxa"/>
            <w:tcBorders>
              <w:top w:val="single" w:sz="4" w:space="0" w:color="auto"/>
              <w:left w:val="nil"/>
              <w:bottom w:val="single" w:sz="4" w:space="0" w:color="auto"/>
              <w:right w:val="single" w:sz="4" w:space="0" w:color="auto"/>
            </w:tcBorders>
            <w:shd w:val="clear" w:color="000000" w:fill="FFFFFF"/>
          </w:tcPr>
          <w:p w14:paraId="6078D2A8" w14:textId="77777777" w:rsidR="00591598" w:rsidRPr="00283CC0" w:rsidRDefault="00591598" w:rsidP="0059159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16366BEC" w14:textId="77777777" w:rsidR="00591598" w:rsidRPr="00283CC0" w:rsidRDefault="00591598" w:rsidP="00591598">
            <w:pPr>
              <w:jc w:val="center"/>
              <w:rPr>
                <w:rFonts w:ascii="Arial" w:hAnsi="Arial" w:cs="Arial"/>
                <w:sz w:val="20"/>
                <w:szCs w:val="20"/>
              </w:rPr>
            </w:pPr>
          </w:p>
        </w:tc>
      </w:tr>
      <w:tr w:rsidR="00591598" w:rsidRPr="00283CC0" w14:paraId="5EEA6F46" w14:textId="77777777" w:rsidTr="0037446B">
        <w:trPr>
          <w:trHeight w:val="300"/>
        </w:trPr>
        <w:tc>
          <w:tcPr>
            <w:tcW w:w="852" w:type="dxa"/>
            <w:vMerge/>
            <w:tcBorders>
              <w:left w:val="single" w:sz="8" w:space="0" w:color="auto"/>
              <w:right w:val="single" w:sz="4" w:space="0" w:color="auto"/>
            </w:tcBorders>
            <w:vAlign w:val="center"/>
          </w:tcPr>
          <w:p w14:paraId="33FC956E" w14:textId="77777777" w:rsidR="00591598" w:rsidRPr="00283CC0" w:rsidRDefault="00591598" w:rsidP="0059159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7BFD651D" w14:textId="0E62EAA2" w:rsidR="00591598" w:rsidRPr="00283CC0" w:rsidRDefault="00591598" w:rsidP="00591598">
            <w:pPr>
              <w:jc w:val="center"/>
              <w:rPr>
                <w:rFonts w:ascii="Arial" w:hAnsi="Arial" w:cs="Arial"/>
                <w:sz w:val="20"/>
                <w:szCs w:val="20"/>
              </w:rPr>
            </w:pPr>
            <w:r w:rsidRPr="00283CC0">
              <w:rPr>
                <w:rFonts w:ascii="Arial" w:hAnsi="Arial" w:cs="Arial"/>
                <w:sz w:val="20"/>
                <w:szCs w:val="20"/>
              </w:rPr>
              <w:t>37580/1</w:t>
            </w:r>
          </w:p>
        </w:tc>
        <w:tc>
          <w:tcPr>
            <w:tcW w:w="1405" w:type="dxa"/>
            <w:tcBorders>
              <w:top w:val="single" w:sz="4" w:space="0" w:color="auto"/>
              <w:left w:val="nil"/>
              <w:bottom w:val="single" w:sz="4" w:space="0" w:color="auto"/>
              <w:right w:val="single" w:sz="4" w:space="0" w:color="auto"/>
            </w:tcBorders>
            <w:shd w:val="clear" w:color="000000" w:fill="FFFFFF"/>
            <w:noWrap/>
          </w:tcPr>
          <w:p w14:paraId="431D06AA" w14:textId="419277E9" w:rsidR="00591598" w:rsidRPr="00283CC0" w:rsidRDefault="00591598" w:rsidP="00591598">
            <w:pPr>
              <w:jc w:val="center"/>
              <w:rPr>
                <w:rFonts w:ascii="Arial" w:hAnsi="Arial" w:cs="Arial"/>
                <w:sz w:val="20"/>
                <w:szCs w:val="20"/>
              </w:rPr>
            </w:pPr>
            <w:r w:rsidRPr="00283CC0">
              <w:rPr>
                <w:rFonts w:ascii="Arial" w:hAnsi="Arial" w:cs="Arial"/>
                <w:sz w:val="20"/>
                <w:szCs w:val="20"/>
              </w:rPr>
              <w:t>2000022666</w:t>
            </w:r>
          </w:p>
        </w:tc>
        <w:tc>
          <w:tcPr>
            <w:tcW w:w="2410" w:type="dxa"/>
            <w:tcBorders>
              <w:top w:val="single" w:sz="4" w:space="0" w:color="auto"/>
              <w:left w:val="nil"/>
              <w:bottom w:val="single" w:sz="4" w:space="0" w:color="auto"/>
              <w:right w:val="single" w:sz="4" w:space="0" w:color="auto"/>
            </w:tcBorders>
            <w:shd w:val="clear" w:color="000000" w:fill="FFFFFF"/>
            <w:noWrap/>
          </w:tcPr>
          <w:p w14:paraId="4B958EC9" w14:textId="7BF2FB2A" w:rsidR="00591598" w:rsidRPr="00283CC0" w:rsidRDefault="00591598" w:rsidP="00591598">
            <w:pPr>
              <w:rPr>
                <w:rFonts w:ascii="Arial" w:hAnsi="Arial" w:cs="Arial"/>
                <w:sz w:val="20"/>
                <w:szCs w:val="20"/>
              </w:rPr>
            </w:pPr>
            <w:r w:rsidRPr="00283CC0">
              <w:rPr>
                <w:rFonts w:ascii="Arial" w:hAnsi="Arial" w:cs="Arial"/>
                <w:sz w:val="20"/>
                <w:szCs w:val="20"/>
              </w:rPr>
              <w:t>LEŽAJ VALJČNI N216 M.C3</w:t>
            </w:r>
          </w:p>
        </w:tc>
        <w:tc>
          <w:tcPr>
            <w:tcW w:w="2835" w:type="dxa"/>
            <w:tcBorders>
              <w:top w:val="single" w:sz="4" w:space="0" w:color="auto"/>
              <w:left w:val="nil"/>
              <w:bottom w:val="single" w:sz="4" w:space="0" w:color="auto"/>
              <w:right w:val="single" w:sz="4" w:space="0" w:color="auto"/>
            </w:tcBorders>
            <w:shd w:val="clear" w:color="000000" w:fill="FFFFFF"/>
          </w:tcPr>
          <w:p w14:paraId="4393857E" w14:textId="77777777" w:rsidR="00591598" w:rsidRPr="00283CC0" w:rsidRDefault="00591598" w:rsidP="0059159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0D750FC3" w14:textId="77777777" w:rsidR="00591598" w:rsidRPr="00283CC0" w:rsidRDefault="00591598" w:rsidP="00591598">
            <w:pPr>
              <w:jc w:val="center"/>
              <w:rPr>
                <w:rFonts w:ascii="Arial" w:hAnsi="Arial" w:cs="Arial"/>
                <w:sz w:val="20"/>
                <w:szCs w:val="20"/>
              </w:rPr>
            </w:pPr>
          </w:p>
        </w:tc>
      </w:tr>
      <w:tr w:rsidR="00FA3D18" w:rsidRPr="00283CC0" w14:paraId="060F016D" w14:textId="77777777" w:rsidTr="0037446B">
        <w:trPr>
          <w:trHeight w:val="300"/>
        </w:trPr>
        <w:tc>
          <w:tcPr>
            <w:tcW w:w="852" w:type="dxa"/>
            <w:vMerge/>
            <w:tcBorders>
              <w:left w:val="single" w:sz="8" w:space="0" w:color="auto"/>
              <w:right w:val="single" w:sz="4" w:space="0" w:color="auto"/>
            </w:tcBorders>
            <w:vAlign w:val="center"/>
          </w:tcPr>
          <w:p w14:paraId="0C1EDED3"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1757010C" w14:textId="03D00878" w:rsidR="00FA3D18" w:rsidRPr="00283CC0" w:rsidRDefault="00FA3D18" w:rsidP="00FA3D18">
            <w:pPr>
              <w:jc w:val="center"/>
              <w:rPr>
                <w:rFonts w:ascii="Arial" w:hAnsi="Arial" w:cs="Arial"/>
                <w:sz w:val="20"/>
                <w:szCs w:val="20"/>
              </w:rPr>
            </w:pPr>
            <w:r w:rsidRPr="00283CC0">
              <w:rPr>
                <w:rFonts w:ascii="Arial" w:hAnsi="Arial" w:cs="Arial"/>
                <w:sz w:val="20"/>
                <w:szCs w:val="20"/>
              </w:rPr>
              <w:t>37599/1</w:t>
            </w:r>
          </w:p>
        </w:tc>
        <w:tc>
          <w:tcPr>
            <w:tcW w:w="1405" w:type="dxa"/>
            <w:tcBorders>
              <w:top w:val="single" w:sz="4" w:space="0" w:color="auto"/>
              <w:left w:val="nil"/>
              <w:bottom w:val="single" w:sz="4" w:space="0" w:color="auto"/>
              <w:right w:val="single" w:sz="4" w:space="0" w:color="auto"/>
            </w:tcBorders>
            <w:shd w:val="clear" w:color="000000" w:fill="FFFFFF"/>
            <w:noWrap/>
          </w:tcPr>
          <w:p w14:paraId="7FCFEC44" w14:textId="37FCCCA3" w:rsidR="00FA3D18" w:rsidRPr="00283CC0" w:rsidRDefault="00591598" w:rsidP="00FA3D18">
            <w:pPr>
              <w:jc w:val="center"/>
              <w:rPr>
                <w:rFonts w:ascii="Arial" w:hAnsi="Arial" w:cs="Arial"/>
                <w:sz w:val="20"/>
                <w:szCs w:val="20"/>
              </w:rPr>
            </w:pPr>
            <w:r w:rsidRPr="00283CC0">
              <w:rPr>
                <w:rFonts w:ascii="Arial" w:hAnsi="Arial" w:cs="Arial"/>
                <w:sz w:val="20"/>
                <w:szCs w:val="20"/>
              </w:rPr>
              <w:t>2000022688</w:t>
            </w:r>
          </w:p>
        </w:tc>
        <w:tc>
          <w:tcPr>
            <w:tcW w:w="2410" w:type="dxa"/>
            <w:tcBorders>
              <w:top w:val="single" w:sz="4" w:space="0" w:color="auto"/>
              <w:left w:val="nil"/>
              <w:bottom w:val="single" w:sz="4" w:space="0" w:color="auto"/>
              <w:right w:val="single" w:sz="4" w:space="0" w:color="auto"/>
            </w:tcBorders>
            <w:shd w:val="clear" w:color="000000" w:fill="FFFFFF"/>
            <w:noWrap/>
          </w:tcPr>
          <w:p w14:paraId="66A7F4C5" w14:textId="339A7F7B" w:rsidR="00FA3D18" w:rsidRPr="00283CC0" w:rsidRDefault="00FA3D18" w:rsidP="00FA3D18">
            <w:pPr>
              <w:rPr>
                <w:rFonts w:ascii="Arial" w:hAnsi="Arial" w:cs="Arial"/>
                <w:sz w:val="20"/>
                <w:szCs w:val="20"/>
              </w:rPr>
            </w:pPr>
            <w:r w:rsidRPr="00283CC0">
              <w:rPr>
                <w:rFonts w:ascii="Arial" w:hAnsi="Arial" w:cs="Arial"/>
                <w:sz w:val="20"/>
                <w:szCs w:val="20"/>
              </w:rPr>
              <w:t>NUP 2218 M.C3</w:t>
            </w:r>
          </w:p>
        </w:tc>
        <w:tc>
          <w:tcPr>
            <w:tcW w:w="2835" w:type="dxa"/>
            <w:tcBorders>
              <w:top w:val="single" w:sz="4" w:space="0" w:color="auto"/>
              <w:left w:val="nil"/>
              <w:bottom w:val="single" w:sz="4" w:space="0" w:color="auto"/>
              <w:right w:val="single" w:sz="4" w:space="0" w:color="auto"/>
            </w:tcBorders>
            <w:shd w:val="clear" w:color="000000" w:fill="FFFFFF"/>
          </w:tcPr>
          <w:p w14:paraId="5466245F"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D8E458C" w14:textId="77777777" w:rsidR="00FA3D18" w:rsidRPr="00283CC0" w:rsidRDefault="00FA3D18" w:rsidP="00FA3D18">
            <w:pPr>
              <w:jc w:val="center"/>
              <w:rPr>
                <w:rFonts w:ascii="Arial" w:hAnsi="Arial" w:cs="Arial"/>
                <w:sz w:val="20"/>
                <w:szCs w:val="20"/>
              </w:rPr>
            </w:pPr>
          </w:p>
        </w:tc>
      </w:tr>
      <w:tr w:rsidR="00FA3D18" w:rsidRPr="00283CC0" w14:paraId="4FCDAAFA" w14:textId="77777777" w:rsidTr="0037446B">
        <w:trPr>
          <w:trHeight w:val="300"/>
        </w:trPr>
        <w:tc>
          <w:tcPr>
            <w:tcW w:w="852" w:type="dxa"/>
            <w:vMerge/>
            <w:tcBorders>
              <w:left w:val="single" w:sz="8" w:space="0" w:color="auto"/>
              <w:bottom w:val="single" w:sz="4" w:space="0" w:color="auto"/>
              <w:right w:val="single" w:sz="4" w:space="0" w:color="auto"/>
            </w:tcBorders>
            <w:vAlign w:val="center"/>
          </w:tcPr>
          <w:p w14:paraId="700114EF" w14:textId="77777777" w:rsidR="00FA3D18" w:rsidRPr="00283CC0" w:rsidRDefault="00FA3D18" w:rsidP="00FA3D18">
            <w:pPr>
              <w:rPr>
                <w:rFonts w:ascii="Arial" w:hAnsi="Arial" w:cs="Arial"/>
                <w:sz w:val="20"/>
                <w:szCs w:val="20"/>
              </w:rPr>
            </w:pPr>
          </w:p>
        </w:tc>
        <w:tc>
          <w:tcPr>
            <w:tcW w:w="1004" w:type="dxa"/>
            <w:tcBorders>
              <w:top w:val="single" w:sz="4" w:space="0" w:color="auto"/>
              <w:left w:val="nil"/>
              <w:bottom w:val="single" w:sz="4" w:space="0" w:color="auto"/>
              <w:right w:val="single" w:sz="4" w:space="0" w:color="auto"/>
            </w:tcBorders>
            <w:shd w:val="clear" w:color="000000" w:fill="FFFFFF"/>
            <w:noWrap/>
          </w:tcPr>
          <w:p w14:paraId="748D1609" w14:textId="5EE19F3C" w:rsidR="00FA3D18" w:rsidRPr="00283CC0" w:rsidRDefault="00FA3D18" w:rsidP="00FA3D18">
            <w:pPr>
              <w:jc w:val="center"/>
              <w:rPr>
                <w:rFonts w:ascii="Arial" w:hAnsi="Arial" w:cs="Arial"/>
                <w:sz w:val="20"/>
                <w:szCs w:val="20"/>
              </w:rPr>
            </w:pPr>
            <w:r w:rsidRPr="00283CC0">
              <w:rPr>
                <w:rFonts w:ascii="Arial" w:hAnsi="Arial" w:cs="Arial"/>
                <w:sz w:val="20"/>
                <w:szCs w:val="20"/>
              </w:rPr>
              <w:t>37562/1</w:t>
            </w:r>
          </w:p>
        </w:tc>
        <w:tc>
          <w:tcPr>
            <w:tcW w:w="1405" w:type="dxa"/>
            <w:tcBorders>
              <w:top w:val="single" w:sz="4" w:space="0" w:color="auto"/>
              <w:left w:val="nil"/>
              <w:bottom w:val="single" w:sz="4" w:space="0" w:color="auto"/>
              <w:right w:val="single" w:sz="4" w:space="0" w:color="auto"/>
            </w:tcBorders>
            <w:shd w:val="clear" w:color="000000" w:fill="FFFFFF"/>
            <w:noWrap/>
          </w:tcPr>
          <w:p w14:paraId="63934D94" w14:textId="4E8169B2" w:rsidR="00FA3D18" w:rsidRPr="00283CC0" w:rsidRDefault="00591598" w:rsidP="00FA3D18">
            <w:pPr>
              <w:jc w:val="center"/>
              <w:rPr>
                <w:rFonts w:ascii="Arial" w:hAnsi="Arial" w:cs="Arial"/>
                <w:sz w:val="20"/>
                <w:szCs w:val="20"/>
              </w:rPr>
            </w:pPr>
            <w:r w:rsidRPr="00283CC0">
              <w:rPr>
                <w:rFonts w:ascii="Arial" w:hAnsi="Arial" w:cs="Arial"/>
                <w:sz w:val="20"/>
                <w:szCs w:val="20"/>
              </w:rPr>
              <w:t>2000022646</w:t>
            </w:r>
          </w:p>
        </w:tc>
        <w:tc>
          <w:tcPr>
            <w:tcW w:w="2410" w:type="dxa"/>
            <w:tcBorders>
              <w:top w:val="single" w:sz="4" w:space="0" w:color="auto"/>
              <w:left w:val="nil"/>
              <w:bottom w:val="single" w:sz="4" w:space="0" w:color="auto"/>
              <w:right w:val="single" w:sz="4" w:space="0" w:color="auto"/>
            </w:tcBorders>
            <w:shd w:val="clear" w:color="000000" w:fill="FFFFFF"/>
            <w:noWrap/>
          </w:tcPr>
          <w:p w14:paraId="25141FC7" w14:textId="49196A06" w:rsidR="00FA3D18" w:rsidRPr="00283CC0" w:rsidRDefault="00FA3D18" w:rsidP="00FA3D18">
            <w:pPr>
              <w:rPr>
                <w:rFonts w:ascii="Arial" w:hAnsi="Arial" w:cs="Arial"/>
                <w:sz w:val="20"/>
                <w:szCs w:val="20"/>
              </w:rPr>
            </w:pPr>
            <w:r w:rsidRPr="00283CC0">
              <w:rPr>
                <w:rFonts w:ascii="Arial" w:hAnsi="Arial" w:cs="Arial"/>
                <w:sz w:val="20"/>
                <w:szCs w:val="20"/>
              </w:rPr>
              <w:t xml:space="preserve">6411 M.C3 ležaj na gredi </w:t>
            </w:r>
          </w:p>
        </w:tc>
        <w:tc>
          <w:tcPr>
            <w:tcW w:w="2835" w:type="dxa"/>
            <w:tcBorders>
              <w:top w:val="single" w:sz="4" w:space="0" w:color="auto"/>
              <w:left w:val="nil"/>
              <w:bottom w:val="single" w:sz="4" w:space="0" w:color="auto"/>
              <w:right w:val="single" w:sz="4" w:space="0" w:color="auto"/>
            </w:tcBorders>
            <w:shd w:val="clear" w:color="000000" w:fill="FFFFFF"/>
          </w:tcPr>
          <w:p w14:paraId="1013D62F" w14:textId="77777777" w:rsidR="00FA3D18" w:rsidRPr="00283CC0" w:rsidRDefault="00FA3D18" w:rsidP="00FA3D18">
            <w:pPr>
              <w:jc w:val="center"/>
              <w:rPr>
                <w:rFonts w:ascii="Arial" w:hAnsi="Arial"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000000" w:fill="FFFFFF"/>
          </w:tcPr>
          <w:p w14:paraId="640C8816" w14:textId="77777777" w:rsidR="00FA3D18" w:rsidRPr="00283CC0" w:rsidRDefault="00FA3D18" w:rsidP="00FA3D18">
            <w:pPr>
              <w:jc w:val="center"/>
              <w:rPr>
                <w:rFonts w:ascii="Arial" w:hAnsi="Arial" w:cs="Arial"/>
                <w:sz w:val="20"/>
                <w:szCs w:val="20"/>
              </w:rPr>
            </w:pPr>
          </w:p>
        </w:tc>
      </w:tr>
    </w:tbl>
    <w:p w14:paraId="0135FBB3" w14:textId="77777777" w:rsidR="003229DD" w:rsidRPr="00283CC0" w:rsidRDefault="003229DD" w:rsidP="008F5EBC">
      <w:pPr>
        <w:jc w:val="both"/>
        <w:rPr>
          <w:rFonts w:ascii="Arial" w:hAnsi="Arial" w:cs="Arial"/>
          <w:noProof/>
          <w:sz w:val="20"/>
          <w:szCs w:val="20"/>
        </w:rPr>
      </w:pPr>
    </w:p>
    <w:p w14:paraId="3E696E19" w14:textId="5ED63E54"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**Naročnik zaradi narave obratovanja in s tem povezanih obremenitev, ne more točno določiti količine dobavljenih ležajev. Količine po ponudbenem predračunu so okvirne, predvidene za obdobje do zadnjega odpoklica s strani naročnika, ki bo izved</w:t>
      </w:r>
      <w:r w:rsidR="006D1F56" w:rsidRPr="00283CC0">
        <w:rPr>
          <w:rFonts w:ascii="Arial" w:hAnsi="Arial" w:cs="Arial"/>
          <w:noProof/>
          <w:sz w:val="20"/>
          <w:szCs w:val="20"/>
        </w:rPr>
        <w:t xml:space="preserve">en </w:t>
      </w:r>
      <w:r w:rsidR="007B3719" w:rsidRPr="00283CC0">
        <w:rPr>
          <w:rFonts w:ascii="Arial" w:hAnsi="Arial" w:cs="Arial"/>
          <w:noProof/>
          <w:sz w:val="20"/>
          <w:szCs w:val="20"/>
        </w:rPr>
        <w:t>predvidoma v mesecu marcu</w:t>
      </w:r>
      <w:r w:rsidR="00BB6655">
        <w:rPr>
          <w:rFonts w:ascii="Arial" w:hAnsi="Arial" w:cs="Arial"/>
          <w:noProof/>
          <w:sz w:val="20"/>
          <w:szCs w:val="20"/>
        </w:rPr>
        <w:t xml:space="preserve"> 2024</w:t>
      </w:r>
      <w:r w:rsidRPr="00283CC0">
        <w:rPr>
          <w:rFonts w:ascii="Arial" w:hAnsi="Arial" w:cs="Arial"/>
          <w:noProof/>
          <w:sz w:val="20"/>
          <w:szCs w:val="20"/>
        </w:rPr>
        <w:t>.</w:t>
      </w:r>
    </w:p>
    <w:p w14:paraId="6DB196C9" w14:textId="77777777" w:rsidR="008F5EBC" w:rsidRPr="00283CC0" w:rsidRDefault="008F5EBC" w:rsidP="008F5EBC">
      <w:pPr>
        <w:jc w:val="both"/>
        <w:rPr>
          <w:rFonts w:ascii="Arial" w:hAnsi="Arial" w:cs="Arial"/>
          <w:noProof/>
          <w:sz w:val="20"/>
          <w:szCs w:val="20"/>
        </w:rPr>
      </w:pPr>
    </w:p>
    <w:p w14:paraId="50F297D4"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Naročnik si v času pogodbenega razmerja pridržuje pravico spremeniti okvirno količino, z odstopanjem do ±20%.</w:t>
      </w:r>
    </w:p>
    <w:p w14:paraId="6700CF06" w14:textId="77777777" w:rsidR="009C1863" w:rsidRPr="00283CC0" w:rsidRDefault="009C1863" w:rsidP="008F5EBC">
      <w:pPr>
        <w:jc w:val="both"/>
        <w:rPr>
          <w:rFonts w:ascii="Arial" w:hAnsi="Arial" w:cs="Arial"/>
          <w:noProof/>
          <w:sz w:val="20"/>
          <w:szCs w:val="20"/>
        </w:rPr>
      </w:pPr>
    </w:p>
    <w:p w14:paraId="2512FD70" w14:textId="3F77010C" w:rsidR="009C1863" w:rsidRPr="00283CC0" w:rsidRDefault="009C1863" w:rsidP="008F5EBC">
      <w:pPr>
        <w:jc w:val="both"/>
        <w:rPr>
          <w:rFonts w:ascii="Arial" w:hAnsi="Arial" w:cs="Arial"/>
          <w:noProof/>
          <w:sz w:val="20"/>
          <w:szCs w:val="20"/>
        </w:rPr>
      </w:pPr>
      <w:r w:rsidRPr="00283CC0">
        <w:rPr>
          <w:rFonts w:ascii="Arial" w:hAnsi="Arial" w:cs="Arial"/>
          <w:noProof/>
          <w:sz w:val="20"/>
          <w:szCs w:val="20"/>
        </w:rPr>
        <w:t xml:space="preserve">Izbrani ponudnik bo ob podpisu pogodbe naročniku posredoval okviren plan dobav ležajev, ki mora upoštevati roke dobave, ki so določeni v razpisnem obrazcu 12: Tehnične zahteve, pri čemer mora najmanj 1/4 ležajev dobaviti najkasneje </w:t>
      </w:r>
      <w:r w:rsidR="007B3719" w:rsidRPr="00283CC0">
        <w:rPr>
          <w:rFonts w:ascii="Arial" w:hAnsi="Arial" w:cs="Arial"/>
          <w:noProof/>
          <w:sz w:val="20"/>
          <w:szCs w:val="20"/>
        </w:rPr>
        <w:t>v 45 dneh od obojestransko podpisane pogodbe</w:t>
      </w:r>
      <w:r w:rsidRPr="00283CC0">
        <w:rPr>
          <w:rFonts w:ascii="Arial" w:hAnsi="Arial" w:cs="Arial"/>
          <w:noProof/>
          <w:sz w:val="20"/>
          <w:szCs w:val="20"/>
        </w:rPr>
        <w:t>, skupno koli</w:t>
      </w:r>
      <w:r w:rsidR="007B3719" w:rsidRPr="00283CC0">
        <w:rPr>
          <w:rFonts w:ascii="Arial" w:hAnsi="Arial" w:cs="Arial"/>
          <w:noProof/>
          <w:sz w:val="20"/>
          <w:szCs w:val="20"/>
        </w:rPr>
        <w:t>čino ležajev pa najkasneje do 31.03</w:t>
      </w:r>
      <w:r w:rsidR="00BB6655">
        <w:rPr>
          <w:rFonts w:ascii="Arial" w:hAnsi="Arial" w:cs="Arial"/>
          <w:noProof/>
          <w:sz w:val="20"/>
          <w:szCs w:val="20"/>
        </w:rPr>
        <w:t>.2024</w:t>
      </w:r>
      <w:r w:rsidRPr="00283CC0">
        <w:rPr>
          <w:rFonts w:ascii="Arial" w:hAnsi="Arial" w:cs="Arial"/>
          <w:noProof/>
          <w:sz w:val="20"/>
          <w:szCs w:val="20"/>
        </w:rPr>
        <w:t>.</w:t>
      </w:r>
    </w:p>
    <w:p w14:paraId="69212B5E" w14:textId="77777777" w:rsidR="008F5EBC" w:rsidRPr="00283CC0" w:rsidRDefault="008F5EBC" w:rsidP="008F5EBC">
      <w:pPr>
        <w:jc w:val="both"/>
        <w:rPr>
          <w:rFonts w:ascii="Arial" w:hAnsi="Arial" w:cs="Arial"/>
          <w:noProof/>
          <w:sz w:val="20"/>
          <w:szCs w:val="20"/>
        </w:rPr>
      </w:pPr>
    </w:p>
    <w:p w14:paraId="3889B101" w14:textId="77777777" w:rsidR="008F5EBC" w:rsidRPr="00283CC0" w:rsidRDefault="008F5EBC" w:rsidP="008F5EBC">
      <w:pPr>
        <w:jc w:val="both"/>
        <w:rPr>
          <w:rFonts w:ascii="Arial" w:hAnsi="Arial" w:cs="Arial"/>
          <w:noProof/>
          <w:sz w:val="20"/>
          <w:szCs w:val="20"/>
        </w:rPr>
      </w:pPr>
      <w:r w:rsidRPr="00283CC0">
        <w:rPr>
          <w:rFonts w:ascii="Arial" w:hAnsi="Arial" w:cs="Arial"/>
          <w:noProof/>
          <w:sz w:val="20"/>
          <w:szCs w:val="20"/>
        </w:rPr>
        <w:t>Garancija</w:t>
      </w:r>
    </w:p>
    <w:p w14:paraId="4D54C762" w14:textId="155856DF" w:rsidR="00082BC3" w:rsidRPr="00283CC0" w:rsidRDefault="008F5EBC" w:rsidP="008F5EBC">
      <w:pPr>
        <w:jc w:val="both"/>
        <w:rPr>
          <w:rFonts w:ascii="Arial" w:hAnsi="Arial" w:cs="Arial"/>
          <w:noProof/>
          <w:sz w:val="20"/>
          <w:szCs w:val="20"/>
        </w:rPr>
      </w:pPr>
      <w:r w:rsidRPr="00283CC0">
        <w:rPr>
          <w:rFonts w:ascii="Arial" w:hAnsi="Arial" w:cs="Arial"/>
          <w:noProof/>
          <w:sz w:val="20"/>
          <w:szCs w:val="20"/>
        </w:rPr>
        <w:t>Garancija za vse navedene ležaje traja 12 mesecev in teče od trenutka, ko železniško vozilo z vgrajenimi ležaji prične redno obratovati.</w:t>
      </w:r>
    </w:p>
    <w:p w14:paraId="4871C767" w14:textId="77777777" w:rsidR="00082BC3" w:rsidRPr="00283CC0" w:rsidRDefault="00082BC3" w:rsidP="00E50FA5">
      <w:pPr>
        <w:jc w:val="both"/>
        <w:rPr>
          <w:rFonts w:ascii="Arial" w:hAnsi="Arial" w:cs="Arial"/>
          <w:noProof/>
          <w:sz w:val="20"/>
          <w:szCs w:val="20"/>
        </w:rPr>
      </w:pPr>
    </w:p>
    <w:p w14:paraId="4FFB9B3A" w14:textId="77777777" w:rsidR="00082BC3" w:rsidRPr="00283CC0" w:rsidRDefault="00082BC3" w:rsidP="00E50FA5">
      <w:pPr>
        <w:jc w:val="both"/>
        <w:rPr>
          <w:rFonts w:ascii="Arial" w:hAnsi="Arial" w:cs="Arial"/>
          <w:noProof/>
          <w:sz w:val="20"/>
          <w:szCs w:val="20"/>
        </w:rPr>
      </w:pPr>
    </w:p>
    <w:p w14:paraId="71283E34" w14:textId="77777777" w:rsidR="00FB2B1D" w:rsidRPr="00283CC0" w:rsidRDefault="00FB2B1D" w:rsidP="00E50FA5">
      <w:pPr>
        <w:jc w:val="both"/>
        <w:rPr>
          <w:rFonts w:ascii="Arial" w:hAnsi="Arial" w:cs="Arial"/>
          <w:noProof/>
          <w:sz w:val="20"/>
          <w:szCs w:val="20"/>
        </w:rPr>
      </w:pPr>
    </w:p>
    <w:p w14:paraId="2FE74242" w14:textId="77777777" w:rsidR="00FB2B1D" w:rsidRPr="00283CC0" w:rsidRDefault="00FB2B1D" w:rsidP="00E50FA5">
      <w:pPr>
        <w:jc w:val="both"/>
        <w:rPr>
          <w:rFonts w:ascii="Arial" w:hAnsi="Arial" w:cs="Arial"/>
          <w:noProof/>
          <w:sz w:val="20"/>
          <w:szCs w:val="20"/>
        </w:rPr>
      </w:pPr>
    </w:p>
    <w:p w14:paraId="55E5B112" w14:textId="77777777" w:rsidR="00FB2B1D" w:rsidRPr="00283CC0" w:rsidRDefault="00FB2B1D" w:rsidP="00E50FA5">
      <w:pPr>
        <w:jc w:val="both"/>
        <w:rPr>
          <w:rFonts w:ascii="Arial" w:hAnsi="Arial" w:cs="Arial"/>
          <w:noProof/>
          <w:sz w:val="20"/>
          <w:szCs w:val="20"/>
        </w:rPr>
      </w:pPr>
    </w:p>
    <w:p w14:paraId="027ECDA0" w14:textId="77777777" w:rsidR="00082BC3" w:rsidRPr="00283CC0" w:rsidRDefault="00082BC3" w:rsidP="00E50FA5">
      <w:pPr>
        <w:jc w:val="both"/>
        <w:rPr>
          <w:rFonts w:ascii="Arial" w:hAnsi="Arial" w:cs="Arial"/>
          <w:noProof/>
          <w:sz w:val="20"/>
          <w:szCs w:val="20"/>
        </w:rPr>
      </w:pPr>
    </w:p>
    <w:p w14:paraId="7A030D75" w14:textId="77777777" w:rsidR="00E50FA5" w:rsidRPr="00283CC0" w:rsidRDefault="00E50FA5" w:rsidP="00E50FA5">
      <w:pPr>
        <w:jc w:val="both"/>
        <w:rPr>
          <w:rFonts w:ascii="Arial" w:eastAsia="Batang" w:hAnsi="Arial" w:cs="Arial"/>
          <w:sz w:val="20"/>
          <w:szCs w:val="20"/>
          <w:lang w:eastAsia="ko-KR"/>
        </w:rPr>
      </w:pPr>
      <w:r w:rsidRPr="00283CC0">
        <w:rPr>
          <w:rFonts w:ascii="Arial" w:hAnsi="Arial" w:cs="Arial"/>
          <w:noProof/>
          <w:sz w:val="20"/>
          <w:szCs w:val="20"/>
        </w:rPr>
        <w:t>Kraj in datum:</w:t>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r>
      <w:r w:rsidR="00CD5116" w:rsidRPr="00283CC0">
        <w:rPr>
          <w:rFonts w:ascii="Arial" w:hAnsi="Arial" w:cs="Arial"/>
          <w:noProof/>
          <w:sz w:val="20"/>
          <w:szCs w:val="20"/>
        </w:rPr>
        <w:tab/>
      </w:r>
      <w:r w:rsidR="00CD5116" w:rsidRPr="00283CC0">
        <w:rPr>
          <w:rFonts w:ascii="Arial" w:hAnsi="Arial" w:cs="Arial"/>
          <w:noProof/>
          <w:sz w:val="20"/>
          <w:szCs w:val="20"/>
        </w:rPr>
        <w:tab/>
      </w:r>
      <w:r w:rsidRPr="00283CC0">
        <w:rPr>
          <w:rFonts w:ascii="Arial" w:hAnsi="Arial" w:cs="Arial"/>
          <w:noProof/>
          <w:sz w:val="20"/>
          <w:szCs w:val="20"/>
        </w:rPr>
        <w:tab/>
        <w:t>Žig:</w:t>
      </w:r>
      <w:r w:rsidRPr="00283CC0">
        <w:rPr>
          <w:rFonts w:ascii="Arial" w:hAnsi="Arial" w:cs="Arial"/>
          <w:noProof/>
          <w:sz w:val="20"/>
          <w:szCs w:val="20"/>
        </w:rPr>
        <w:tab/>
      </w:r>
      <w:r w:rsidRPr="00283CC0">
        <w:rPr>
          <w:rFonts w:ascii="Arial" w:hAnsi="Arial" w:cs="Arial"/>
          <w:noProof/>
          <w:sz w:val="20"/>
          <w:szCs w:val="20"/>
        </w:rPr>
        <w:tab/>
      </w:r>
      <w:r w:rsidR="00CD5116" w:rsidRPr="00283CC0">
        <w:rPr>
          <w:rFonts w:ascii="Arial" w:hAnsi="Arial" w:cs="Arial"/>
          <w:noProof/>
          <w:sz w:val="20"/>
          <w:szCs w:val="20"/>
        </w:rPr>
        <w:tab/>
      </w:r>
      <w:r w:rsidR="00032680" w:rsidRPr="00283CC0">
        <w:rPr>
          <w:rFonts w:ascii="Arial" w:hAnsi="Arial" w:cs="Arial"/>
          <w:noProof/>
          <w:sz w:val="20"/>
          <w:szCs w:val="20"/>
        </w:rPr>
        <w:tab/>
      </w:r>
      <w:r w:rsidR="00032680" w:rsidRPr="00283CC0">
        <w:rPr>
          <w:rFonts w:ascii="Arial" w:hAnsi="Arial" w:cs="Arial"/>
          <w:noProof/>
          <w:sz w:val="20"/>
          <w:szCs w:val="20"/>
        </w:rPr>
        <w:tab/>
      </w:r>
      <w:r w:rsidR="00CD5116" w:rsidRPr="00283CC0">
        <w:rPr>
          <w:rFonts w:ascii="Arial" w:hAnsi="Arial" w:cs="Arial"/>
          <w:noProof/>
          <w:sz w:val="20"/>
          <w:szCs w:val="20"/>
        </w:rPr>
        <w:tab/>
      </w:r>
      <w:r w:rsidRPr="00283CC0">
        <w:rPr>
          <w:rFonts w:ascii="Arial" w:hAnsi="Arial" w:cs="Arial"/>
          <w:noProof/>
          <w:sz w:val="20"/>
          <w:szCs w:val="20"/>
        </w:rPr>
        <w:tab/>
      </w:r>
      <w:r w:rsidRPr="00283CC0">
        <w:rPr>
          <w:rFonts w:ascii="Arial" w:hAnsi="Arial" w:cs="Arial"/>
          <w:noProof/>
          <w:sz w:val="20"/>
          <w:szCs w:val="20"/>
        </w:rPr>
        <w:tab/>
        <w:t>Podpis ponudnika:</w:t>
      </w:r>
    </w:p>
    <w:sectPr w:rsidR="00E50FA5" w:rsidRPr="00283CC0" w:rsidSect="005512DC">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72009" w14:textId="77777777" w:rsidR="00E135BB" w:rsidRDefault="00E135BB">
      <w:r>
        <w:separator/>
      </w:r>
    </w:p>
  </w:endnote>
  <w:endnote w:type="continuationSeparator" w:id="0">
    <w:p w14:paraId="0638CF01" w14:textId="77777777" w:rsidR="00E135BB" w:rsidRDefault="00E1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7" w:usb1="1001ECEA"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BB6655" w:rsidRDefault="00BB6655">
    <w:pPr>
      <w:pStyle w:val="Noga"/>
      <w:jc w:val="center"/>
    </w:pPr>
    <w:r>
      <w:rPr>
        <w:noProof/>
      </w:rPr>
      <w:fldChar w:fldCharType="begin"/>
    </w:r>
    <w:r>
      <w:rPr>
        <w:noProof/>
      </w:rPr>
      <w:instrText>PAGE   \* MERGEFORMAT</w:instrText>
    </w:r>
    <w:r>
      <w:rPr>
        <w:noProof/>
      </w:rPr>
      <w:fldChar w:fldCharType="separate"/>
    </w:r>
    <w:r w:rsidR="00670109">
      <w:rPr>
        <w:noProof/>
      </w:rPr>
      <w:t>33</w:t>
    </w:r>
    <w:r>
      <w:rPr>
        <w:noProof/>
      </w:rPr>
      <w:fldChar w:fldCharType="end"/>
    </w:r>
  </w:p>
  <w:p w14:paraId="4265D159" w14:textId="77777777" w:rsidR="00BB6655" w:rsidRDefault="00BB665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CEF59" w14:textId="77777777" w:rsidR="00E135BB" w:rsidRDefault="00E135BB">
      <w:r>
        <w:separator/>
      </w:r>
    </w:p>
  </w:footnote>
  <w:footnote w:type="continuationSeparator" w:id="0">
    <w:p w14:paraId="7E07D9A1" w14:textId="77777777" w:rsidR="00E135BB" w:rsidRDefault="00E135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BB6655" w:rsidRPr="00367B95" w:rsidRDefault="00BB6655"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325703"/>
    <w:multiLevelType w:val="hybridMultilevel"/>
    <w:tmpl w:val="95F8C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196B49"/>
    <w:multiLevelType w:val="hybridMultilevel"/>
    <w:tmpl w:val="258CBC8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A7679B"/>
    <w:multiLevelType w:val="hybridMultilevel"/>
    <w:tmpl w:val="F4D88204"/>
    <w:lvl w:ilvl="0" w:tplc="0D34011C">
      <w:start w:val="1"/>
      <w:numFmt w:val="upperRoman"/>
      <w:lvlText w:val="%1."/>
      <w:lvlJc w:val="right"/>
      <w:pPr>
        <w:ind w:left="783" w:hanging="360"/>
      </w:pPr>
      <w:rPr>
        <w:rFonts w:hint="default"/>
      </w:rPr>
    </w:lvl>
    <w:lvl w:ilvl="1" w:tplc="8716CC1A">
      <w:start w:val="1"/>
      <w:numFmt w:val="decimal"/>
      <w:lvlText w:val="%2."/>
      <w:lvlJc w:val="left"/>
      <w:pPr>
        <w:ind w:left="1503" w:hanging="360"/>
      </w:pPr>
      <w:rPr>
        <w:rFonts w:hint="default"/>
      </w:r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7" w15:restartNumberingAfterBreak="0">
    <w:nsid w:val="15255409"/>
    <w:multiLevelType w:val="multilevel"/>
    <w:tmpl w:val="93FEEE74"/>
    <w:lvl w:ilvl="0">
      <w:start w:val="1"/>
      <w:numFmt w:val="upperRoman"/>
      <w:lvlText w:val="%1."/>
      <w:lvlJc w:val="left"/>
      <w:pPr>
        <w:ind w:left="720" w:hanging="720"/>
      </w:pPr>
      <w:rPr>
        <w:rFonts w:hint="default"/>
        <w:color w:val="auto"/>
      </w:rPr>
    </w:lvl>
    <w:lvl w:ilvl="1">
      <w:start w:val="1"/>
      <w:numFmt w:val="lowerLetter"/>
      <w:lvlText w:val="%2."/>
      <w:lvlJc w:val="left"/>
      <w:pPr>
        <w:ind w:left="-1080" w:hanging="360"/>
      </w:pPr>
    </w:lvl>
    <w:lvl w:ilvl="2">
      <w:start w:val="1"/>
      <w:numFmt w:val="lowerRoman"/>
      <w:lvlText w:val="%3."/>
      <w:lvlJc w:val="right"/>
      <w:pPr>
        <w:ind w:left="-360" w:hanging="180"/>
      </w:pPr>
    </w:lvl>
    <w:lvl w:ilvl="3">
      <w:start w:val="1"/>
      <w:numFmt w:val="decimal"/>
      <w:lvlText w:val="%4."/>
      <w:lvlJc w:val="left"/>
      <w:pPr>
        <w:ind w:left="360" w:hanging="360"/>
      </w:pPr>
    </w:lvl>
    <w:lvl w:ilvl="4">
      <w:start w:val="1"/>
      <w:numFmt w:val="lowerLetter"/>
      <w:lvlText w:val="%5."/>
      <w:lvlJc w:val="left"/>
      <w:pPr>
        <w:ind w:left="1080" w:hanging="360"/>
      </w:pPr>
    </w:lvl>
    <w:lvl w:ilvl="5">
      <w:start w:val="1"/>
      <w:numFmt w:val="lowerRoman"/>
      <w:lvlText w:val="%6."/>
      <w:lvlJc w:val="right"/>
      <w:pPr>
        <w:ind w:left="1800" w:hanging="180"/>
      </w:pPr>
    </w:lvl>
    <w:lvl w:ilvl="6">
      <w:start w:val="1"/>
      <w:numFmt w:val="decimal"/>
      <w:lvlText w:val="%7."/>
      <w:lvlJc w:val="left"/>
      <w:pPr>
        <w:ind w:left="2520" w:hanging="360"/>
      </w:pPr>
    </w:lvl>
    <w:lvl w:ilvl="7">
      <w:start w:val="1"/>
      <w:numFmt w:val="lowerLetter"/>
      <w:lvlText w:val="%8."/>
      <w:lvlJc w:val="left"/>
      <w:pPr>
        <w:ind w:left="3240" w:hanging="360"/>
      </w:pPr>
    </w:lvl>
    <w:lvl w:ilvl="8">
      <w:start w:val="1"/>
      <w:numFmt w:val="lowerRoman"/>
      <w:lvlText w:val="%9."/>
      <w:lvlJc w:val="right"/>
      <w:pPr>
        <w:ind w:left="3960" w:hanging="180"/>
      </w:pPr>
    </w:lvl>
  </w:abstractNum>
  <w:abstractNum w:abstractNumId="18" w15:restartNumberingAfterBreak="0">
    <w:nsid w:val="26F009C6"/>
    <w:multiLevelType w:val="hybridMultilevel"/>
    <w:tmpl w:val="B33C95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EE11C37"/>
    <w:multiLevelType w:val="hybridMultilevel"/>
    <w:tmpl w:val="78C451DA"/>
    <w:lvl w:ilvl="0" w:tplc="82626CDA">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AC0D19"/>
    <w:multiLevelType w:val="hybridMultilevel"/>
    <w:tmpl w:val="DAC07448"/>
    <w:lvl w:ilvl="0" w:tplc="4586ADE0">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B7C772F"/>
    <w:multiLevelType w:val="hybridMultilevel"/>
    <w:tmpl w:val="7B26D638"/>
    <w:lvl w:ilvl="0" w:tplc="604E15B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1B1529A"/>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33126"/>
    <w:multiLevelType w:val="hybridMultilevel"/>
    <w:tmpl w:val="948A1690"/>
    <w:lvl w:ilvl="0" w:tplc="2AB60F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1"/>
  </w:num>
  <w:num w:numId="2">
    <w:abstractNumId w:val="23"/>
  </w:num>
  <w:num w:numId="3">
    <w:abstractNumId w:val="0"/>
  </w:num>
  <w:num w:numId="4">
    <w:abstractNumId w:val="3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7"/>
  </w:num>
  <w:num w:numId="8">
    <w:abstractNumId w:val="19"/>
  </w:num>
  <w:num w:numId="9">
    <w:abstractNumId w:val="22"/>
  </w:num>
  <w:num w:numId="10">
    <w:abstractNumId w:val="15"/>
  </w:num>
  <w:num w:numId="11">
    <w:abstractNumId w:val="39"/>
  </w:num>
  <w:num w:numId="12">
    <w:abstractNumId w:val="31"/>
  </w:num>
  <w:num w:numId="13">
    <w:abstractNumId w:val="11"/>
  </w:num>
  <w:num w:numId="14">
    <w:abstractNumId w:val="27"/>
  </w:num>
  <w:num w:numId="15">
    <w:abstractNumId w:val="35"/>
  </w:num>
  <w:num w:numId="16">
    <w:abstractNumId w:val="9"/>
  </w:num>
  <w:num w:numId="17">
    <w:abstractNumId w:val="26"/>
  </w:num>
  <w:num w:numId="18">
    <w:abstractNumId w:val="36"/>
  </w:num>
  <w:num w:numId="19">
    <w:abstractNumId w:val="10"/>
  </w:num>
  <w:num w:numId="20">
    <w:abstractNumId w:val="34"/>
  </w:num>
  <w:num w:numId="21">
    <w:abstractNumId w:val="43"/>
  </w:num>
  <w:num w:numId="22">
    <w:abstractNumId w:val="25"/>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9"/>
  </w:num>
  <w:num w:numId="26">
    <w:abstractNumId w:val="40"/>
  </w:num>
  <w:num w:numId="27">
    <w:abstractNumId w:val="30"/>
  </w:num>
  <w:num w:numId="28">
    <w:abstractNumId w:val="28"/>
  </w:num>
  <w:num w:numId="29">
    <w:abstractNumId w:val="42"/>
  </w:num>
  <w:num w:numId="30">
    <w:abstractNumId w:val="14"/>
  </w:num>
  <w:num w:numId="31">
    <w:abstractNumId w:val="16"/>
  </w:num>
  <w:num w:numId="32">
    <w:abstractNumId w:val="18"/>
  </w:num>
  <w:num w:numId="33">
    <w:abstractNumId w:val="32"/>
  </w:num>
  <w:num w:numId="34">
    <w:abstractNumId w:val="38"/>
  </w:num>
  <w:num w:numId="35">
    <w:abstractNumId w:val="21"/>
  </w:num>
  <w:num w:numId="36">
    <w:abstractNumId w:val="17"/>
  </w:num>
  <w:num w:numId="3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7C9E"/>
    <w:rsid w:val="00040495"/>
    <w:rsid w:val="00040B24"/>
    <w:rsid w:val="00040EFB"/>
    <w:rsid w:val="00041030"/>
    <w:rsid w:val="00041FB3"/>
    <w:rsid w:val="00043E53"/>
    <w:rsid w:val="00044268"/>
    <w:rsid w:val="0004453C"/>
    <w:rsid w:val="000449A1"/>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1375"/>
    <w:rsid w:val="00081538"/>
    <w:rsid w:val="000817BA"/>
    <w:rsid w:val="000817D7"/>
    <w:rsid w:val="00082BC3"/>
    <w:rsid w:val="0008332F"/>
    <w:rsid w:val="000838DA"/>
    <w:rsid w:val="00083B61"/>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E79"/>
    <w:rsid w:val="00143549"/>
    <w:rsid w:val="00143A83"/>
    <w:rsid w:val="00144059"/>
    <w:rsid w:val="0014470A"/>
    <w:rsid w:val="00144C0C"/>
    <w:rsid w:val="001458CB"/>
    <w:rsid w:val="00145DED"/>
    <w:rsid w:val="001468A4"/>
    <w:rsid w:val="001470F7"/>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86E"/>
    <w:rsid w:val="001E4E00"/>
    <w:rsid w:val="001E4FC0"/>
    <w:rsid w:val="001E6849"/>
    <w:rsid w:val="001E6CF9"/>
    <w:rsid w:val="001E7ABC"/>
    <w:rsid w:val="001E7AE4"/>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FC5"/>
    <w:rsid w:val="003414A9"/>
    <w:rsid w:val="003414CA"/>
    <w:rsid w:val="003416EC"/>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284"/>
    <w:rsid w:val="004353D5"/>
    <w:rsid w:val="00435636"/>
    <w:rsid w:val="0043629E"/>
    <w:rsid w:val="00436D73"/>
    <w:rsid w:val="00436EDC"/>
    <w:rsid w:val="00437124"/>
    <w:rsid w:val="0043751F"/>
    <w:rsid w:val="00437880"/>
    <w:rsid w:val="00440017"/>
    <w:rsid w:val="00440108"/>
    <w:rsid w:val="00441A0C"/>
    <w:rsid w:val="00442500"/>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CF8"/>
    <w:rsid w:val="00457108"/>
    <w:rsid w:val="00457A92"/>
    <w:rsid w:val="00460094"/>
    <w:rsid w:val="004602F8"/>
    <w:rsid w:val="004605AA"/>
    <w:rsid w:val="00461903"/>
    <w:rsid w:val="004619B6"/>
    <w:rsid w:val="00461C83"/>
    <w:rsid w:val="004629C4"/>
    <w:rsid w:val="00463097"/>
    <w:rsid w:val="004632DC"/>
    <w:rsid w:val="0046338D"/>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8DC"/>
    <w:rsid w:val="00477A24"/>
    <w:rsid w:val="00477B08"/>
    <w:rsid w:val="00477CD1"/>
    <w:rsid w:val="00477CF0"/>
    <w:rsid w:val="00480049"/>
    <w:rsid w:val="004802DF"/>
    <w:rsid w:val="00480545"/>
    <w:rsid w:val="0048126E"/>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3C"/>
    <w:rsid w:val="004C370A"/>
    <w:rsid w:val="004C3FF2"/>
    <w:rsid w:val="004C40E8"/>
    <w:rsid w:val="004C43E1"/>
    <w:rsid w:val="004C44C8"/>
    <w:rsid w:val="004C5266"/>
    <w:rsid w:val="004C6EFF"/>
    <w:rsid w:val="004D0CFE"/>
    <w:rsid w:val="004D0F40"/>
    <w:rsid w:val="004D126E"/>
    <w:rsid w:val="004D12A7"/>
    <w:rsid w:val="004D17D0"/>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F4C"/>
    <w:rsid w:val="005464A9"/>
    <w:rsid w:val="0054676A"/>
    <w:rsid w:val="00547BB1"/>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3B1"/>
    <w:rsid w:val="005A693C"/>
    <w:rsid w:val="005A6950"/>
    <w:rsid w:val="005B0021"/>
    <w:rsid w:val="005B0148"/>
    <w:rsid w:val="005B0895"/>
    <w:rsid w:val="005B0F76"/>
    <w:rsid w:val="005B1108"/>
    <w:rsid w:val="005B162F"/>
    <w:rsid w:val="005B4C4E"/>
    <w:rsid w:val="005C079A"/>
    <w:rsid w:val="005C1182"/>
    <w:rsid w:val="005C12AB"/>
    <w:rsid w:val="005C1E5C"/>
    <w:rsid w:val="005C256D"/>
    <w:rsid w:val="005C25FC"/>
    <w:rsid w:val="005C2666"/>
    <w:rsid w:val="005C3E36"/>
    <w:rsid w:val="005C4C48"/>
    <w:rsid w:val="005C4FAB"/>
    <w:rsid w:val="005C5CF6"/>
    <w:rsid w:val="005C6334"/>
    <w:rsid w:val="005C6F64"/>
    <w:rsid w:val="005C777F"/>
    <w:rsid w:val="005D02F9"/>
    <w:rsid w:val="005D083F"/>
    <w:rsid w:val="005D09D3"/>
    <w:rsid w:val="005D0ECC"/>
    <w:rsid w:val="005D32CE"/>
    <w:rsid w:val="005D3DB9"/>
    <w:rsid w:val="005D40C6"/>
    <w:rsid w:val="005D41E9"/>
    <w:rsid w:val="005D457A"/>
    <w:rsid w:val="005D4D7D"/>
    <w:rsid w:val="005D60F0"/>
    <w:rsid w:val="005D6CE1"/>
    <w:rsid w:val="005D771A"/>
    <w:rsid w:val="005E04F9"/>
    <w:rsid w:val="005E08CF"/>
    <w:rsid w:val="005E1C09"/>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FF3"/>
    <w:rsid w:val="00622868"/>
    <w:rsid w:val="006229D0"/>
    <w:rsid w:val="0062438B"/>
    <w:rsid w:val="0062460A"/>
    <w:rsid w:val="00625359"/>
    <w:rsid w:val="006255B7"/>
    <w:rsid w:val="00626211"/>
    <w:rsid w:val="00626A7B"/>
    <w:rsid w:val="0062746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603E"/>
    <w:rsid w:val="00646322"/>
    <w:rsid w:val="0065049E"/>
    <w:rsid w:val="0065058E"/>
    <w:rsid w:val="006509CA"/>
    <w:rsid w:val="00650D14"/>
    <w:rsid w:val="00651820"/>
    <w:rsid w:val="00651BB1"/>
    <w:rsid w:val="00652CC5"/>
    <w:rsid w:val="00653306"/>
    <w:rsid w:val="00653B89"/>
    <w:rsid w:val="00654BB7"/>
    <w:rsid w:val="0065505F"/>
    <w:rsid w:val="00656258"/>
    <w:rsid w:val="0065751A"/>
    <w:rsid w:val="00657FDE"/>
    <w:rsid w:val="00660687"/>
    <w:rsid w:val="006607E9"/>
    <w:rsid w:val="00660BFC"/>
    <w:rsid w:val="00660E1A"/>
    <w:rsid w:val="00661B02"/>
    <w:rsid w:val="00663E50"/>
    <w:rsid w:val="006641D5"/>
    <w:rsid w:val="00664EB0"/>
    <w:rsid w:val="006656CA"/>
    <w:rsid w:val="006659F1"/>
    <w:rsid w:val="00666839"/>
    <w:rsid w:val="00666B7F"/>
    <w:rsid w:val="00667579"/>
    <w:rsid w:val="006677E2"/>
    <w:rsid w:val="00670109"/>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558"/>
    <w:rsid w:val="00707DD3"/>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485"/>
    <w:rsid w:val="00781207"/>
    <w:rsid w:val="00781451"/>
    <w:rsid w:val="0078204C"/>
    <w:rsid w:val="0078299A"/>
    <w:rsid w:val="00782F63"/>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D1A"/>
    <w:rsid w:val="007A4F3B"/>
    <w:rsid w:val="007A54DE"/>
    <w:rsid w:val="007A6311"/>
    <w:rsid w:val="007A7155"/>
    <w:rsid w:val="007A7473"/>
    <w:rsid w:val="007A7D38"/>
    <w:rsid w:val="007B1199"/>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664"/>
    <w:rsid w:val="00835A3D"/>
    <w:rsid w:val="00836147"/>
    <w:rsid w:val="00840CAB"/>
    <w:rsid w:val="00841E46"/>
    <w:rsid w:val="008420EE"/>
    <w:rsid w:val="0084268E"/>
    <w:rsid w:val="00843C1B"/>
    <w:rsid w:val="0084423D"/>
    <w:rsid w:val="00845158"/>
    <w:rsid w:val="00845DC3"/>
    <w:rsid w:val="0084626C"/>
    <w:rsid w:val="008462A6"/>
    <w:rsid w:val="008464FE"/>
    <w:rsid w:val="00846C95"/>
    <w:rsid w:val="00847532"/>
    <w:rsid w:val="0085005F"/>
    <w:rsid w:val="008502CC"/>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707D8"/>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095"/>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B40A3"/>
    <w:rsid w:val="008B5496"/>
    <w:rsid w:val="008B637A"/>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4135"/>
    <w:rsid w:val="009147B8"/>
    <w:rsid w:val="00914D50"/>
    <w:rsid w:val="009155F5"/>
    <w:rsid w:val="00915791"/>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C39"/>
    <w:rsid w:val="009432E2"/>
    <w:rsid w:val="00943593"/>
    <w:rsid w:val="0094439F"/>
    <w:rsid w:val="00945A62"/>
    <w:rsid w:val="0094603D"/>
    <w:rsid w:val="009460F1"/>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6361"/>
    <w:rsid w:val="0096694E"/>
    <w:rsid w:val="00966AA2"/>
    <w:rsid w:val="009711F0"/>
    <w:rsid w:val="0097122D"/>
    <w:rsid w:val="00971EE9"/>
    <w:rsid w:val="00972284"/>
    <w:rsid w:val="00973864"/>
    <w:rsid w:val="009741C8"/>
    <w:rsid w:val="00974E06"/>
    <w:rsid w:val="00975056"/>
    <w:rsid w:val="00976445"/>
    <w:rsid w:val="00976BB2"/>
    <w:rsid w:val="009771CC"/>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A38"/>
    <w:rsid w:val="00A27D2A"/>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695A"/>
    <w:rsid w:val="00A46BBB"/>
    <w:rsid w:val="00A46EE5"/>
    <w:rsid w:val="00A473B5"/>
    <w:rsid w:val="00A474EE"/>
    <w:rsid w:val="00A4781D"/>
    <w:rsid w:val="00A47F30"/>
    <w:rsid w:val="00A511BE"/>
    <w:rsid w:val="00A5226B"/>
    <w:rsid w:val="00A52411"/>
    <w:rsid w:val="00A52902"/>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8A7"/>
    <w:rsid w:val="00AE3A10"/>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434"/>
    <w:rsid w:val="00B5371A"/>
    <w:rsid w:val="00B544DD"/>
    <w:rsid w:val="00B55249"/>
    <w:rsid w:val="00B552E7"/>
    <w:rsid w:val="00B55A70"/>
    <w:rsid w:val="00B577C5"/>
    <w:rsid w:val="00B60BA0"/>
    <w:rsid w:val="00B60E9B"/>
    <w:rsid w:val="00B60F19"/>
    <w:rsid w:val="00B616C4"/>
    <w:rsid w:val="00B628EC"/>
    <w:rsid w:val="00B63132"/>
    <w:rsid w:val="00B65974"/>
    <w:rsid w:val="00B65BE4"/>
    <w:rsid w:val="00B65CB5"/>
    <w:rsid w:val="00B65D44"/>
    <w:rsid w:val="00B65E29"/>
    <w:rsid w:val="00B6690F"/>
    <w:rsid w:val="00B67076"/>
    <w:rsid w:val="00B6797F"/>
    <w:rsid w:val="00B67C8D"/>
    <w:rsid w:val="00B7077F"/>
    <w:rsid w:val="00B70EFA"/>
    <w:rsid w:val="00B71826"/>
    <w:rsid w:val="00B71FB2"/>
    <w:rsid w:val="00B72355"/>
    <w:rsid w:val="00B72DBD"/>
    <w:rsid w:val="00B7347C"/>
    <w:rsid w:val="00B73E47"/>
    <w:rsid w:val="00B747A9"/>
    <w:rsid w:val="00B76677"/>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287"/>
    <w:rsid w:val="00BD2A87"/>
    <w:rsid w:val="00BD32C9"/>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243B"/>
    <w:rsid w:val="00C02C56"/>
    <w:rsid w:val="00C02E46"/>
    <w:rsid w:val="00C03127"/>
    <w:rsid w:val="00C03563"/>
    <w:rsid w:val="00C03F96"/>
    <w:rsid w:val="00C049E8"/>
    <w:rsid w:val="00C056C8"/>
    <w:rsid w:val="00C07EC7"/>
    <w:rsid w:val="00C10776"/>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C92"/>
    <w:rsid w:val="00C15FCD"/>
    <w:rsid w:val="00C169F8"/>
    <w:rsid w:val="00C16B24"/>
    <w:rsid w:val="00C16DBA"/>
    <w:rsid w:val="00C174C3"/>
    <w:rsid w:val="00C174D3"/>
    <w:rsid w:val="00C17AC6"/>
    <w:rsid w:val="00C17B9A"/>
    <w:rsid w:val="00C20475"/>
    <w:rsid w:val="00C21BB9"/>
    <w:rsid w:val="00C222F4"/>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9056C"/>
    <w:rsid w:val="00C9063D"/>
    <w:rsid w:val="00C918BC"/>
    <w:rsid w:val="00C9317F"/>
    <w:rsid w:val="00C93DE4"/>
    <w:rsid w:val="00C94A1C"/>
    <w:rsid w:val="00C94A3F"/>
    <w:rsid w:val="00C95555"/>
    <w:rsid w:val="00C95830"/>
    <w:rsid w:val="00C95DD9"/>
    <w:rsid w:val="00C973B9"/>
    <w:rsid w:val="00CA035D"/>
    <w:rsid w:val="00CA0E89"/>
    <w:rsid w:val="00CA1B18"/>
    <w:rsid w:val="00CA1D0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12EE"/>
    <w:rsid w:val="00CD2D26"/>
    <w:rsid w:val="00CD2E00"/>
    <w:rsid w:val="00CD34A6"/>
    <w:rsid w:val="00CD35A6"/>
    <w:rsid w:val="00CD36F4"/>
    <w:rsid w:val="00CD3729"/>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39C"/>
    <w:rsid w:val="00D00024"/>
    <w:rsid w:val="00D008EE"/>
    <w:rsid w:val="00D00E3F"/>
    <w:rsid w:val="00D02675"/>
    <w:rsid w:val="00D02F12"/>
    <w:rsid w:val="00D0505C"/>
    <w:rsid w:val="00D05E1A"/>
    <w:rsid w:val="00D05F3B"/>
    <w:rsid w:val="00D065B8"/>
    <w:rsid w:val="00D06E2E"/>
    <w:rsid w:val="00D075BE"/>
    <w:rsid w:val="00D078D4"/>
    <w:rsid w:val="00D1072D"/>
    <w:rsid w:val="00D107E6"/>
    <w:rsid w:val="00D10FFA"/>
    <w:rsid w:val="00D11286"/>
    <w:rsid w:val="00D119D5"/>
    <w:rsid w:val="00D12A85"/>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5131"/>
    <w:rsid w:val="00D45463"/>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5BB"/>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5B62"/>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25F4"/>
    <w:rsid w:val="00F13846"/>
    <w:rsid w:val="00F14C5D"/>
    <w:rsid w:val="00F1509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5DA"/>
    <w:rsid w:val="00F867AB"/>
    <w:rsid w:val="00F90518"/>
    <w:rsid w:val="00F908D7"/>
    <w:rsid w:val="00F91213"/>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5062"/>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C72"/>
    <w:rsid w:val="00FF14E7"/>
    <w:rsid w:val="00FF1E50"/>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30C4"/>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5"/>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45A13-81FB-4F06-98B1-5B61A8C7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8448</Words>
  <Characters>48158</Characters>
  <Application>Microsoft Office Word</Application>
  <DocSecurity>0</DocSecurity>
  <Lines>401</Lines>
  <Paragraphs>112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56494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2022-08-05T06:04:00Z</cp:lastPrinted>
  <dcterms:created xsi:type="dcterms:W3CDTF">2022-09-08T12:56:00Z</dcterms:created>
  <dcterms:modified xsi:type="dcterms:W3CDTF">2022-09-08T12:56:00Z</dcterms:modified>
</cp:coreProperties>
</file>